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F1A08" w:rsidRPr="0049757A" w:rsidRDefault="001F1A08" w:rsidP="0049757A">
      <w:pPr>
        <w:shd w:val="clear" w:color="auto" w:fill="006600"/>
        <w:spacing w:before="60" w:after="60"/>
        <w:jc w:val="center"/>
        <w:rPr>
          <w:b/>
          <w:caps/>
          <w:sz w:val="24"/>
          <w:szCs w:val="24"/>
        </w:rPr>
      </w:pPr>
      <w:r w:rsidRPr="0049757A">
        <w:rPr>
          <w:b/>
          <w:caps/>
          <w:sz w:val="24"/>
          <w:szCs w:val="24"/>
        </w:rPr>
        <w:t>MODUL AJAR KURIKULUM MERDEKA</w:t>
      </w:r>
    </w:p>
    <w:p w:rsidR="001F1A08" w:rsidRPr="0049757A" w:rsidRDefault="001F1A08" w:rsidP="0049757A">
      <w:pPr>
        <w:shd w:val="clear" w:color="auto" w:fill="C2D69B" w:themeFill="accent3" w:themeFillTint="99"/>
        <w:spacing w:before="60" w:after="60"/>
        <w:jc w:val="center"/>
        <w:rPr>
          <w:sz w:val="24"/>
          <w:szCs w:val="24"/>
        </w:rPr>
      </w:pPr>
      <w:r w:rsidRPr="0049757A">
        <w:rPr>
          <w:b/>
          <w:sz w:val="24"/>
          <w:szCs w:val="24"/>
        </w:rPr>
        <w:t xml:space="preserve">FASE </w:t>
      </w:r>
      <w:r w:rsidR="00F115A1" w:rsidRPr="0049757A">
        <w:rPr>
          <w:b/>
          <w:sz w:val="24"/>
          <w:szCs w:val="24"/>
        </w:rPr>
        <w:t>D</w:t>
      </w:r>
      <w:r w:rsidRPr="0049757A">
        <w:rPr>
          <w:b/>
          <w:sz w:val="24"/>
          <w:szCs w:val="24"/>
        </w:rPr>
        <w:t xml:space="preserve"> - KELAS </w:t>
      </w:r>
      <w:r w:rsidR="00F115A1" w:rsidRPr="0049757A">
        <w:rPr>
          <w:b/>
          <w:sz w:val="24"/>
          <w:szCs w:val="24"/>
        </w:rPr>
        <w:t>VII</w:t>
      </w:r>
      <w:r w:rsidRPr="0049757A">
        <w:rPr>
          <w:b/>
          <w:sz w:val="24"/>
          <w:szCs w:val="24"/>
        </w:rPr>
        <w:t xml:space="preserve"> </w:t>
      </w:r>
      <w:r w:rsidR="00F115A1" w:rsidRPr="0049757A">
        <w:rPr>
          <w:b/>
          <w:sz w:val="24"/>
          <w:szCs w:val="24"/>
        </w:rPr>
        <w:t>MTS</w:t>
      </w:r>
    </w:p>
    <w:p w:rsidR="001F1A08" w:rsidRPr="0049757A" w:rsidRDefault="001F1A08" w:rsidP="0049757A">
      <w:pPr>
        <w:shd w:val="clear" w:color="auto" w:fill="EAF1DD" w:themeFill="accent3" w:themeFillTint="33"/>
        <w:spacing w:before="60" w:after="60"/>
        <w:jc w:val="center"/>
        <w:rPr>
          <w:sz w:val="24"/>
          <w:szCs w:val="24"/>
        </w:rPr>
      </w:pPr>
      <w:r w:rsidRPr="0049757A">
        <w:rPr>
          <w:b/>
          <w:sz w:val="24"/>
          <w:szCs w:val="24"/>
        </w:rPr>
        <w:t xml:space="preserve">MATA </w:t>
      </w:r>
      <w:r w:rsidR="00F115A1" w:rsidRPr="0049757A">
        <w:rPr>
          <w:b/>
          <w:sz w:val="24"/>
          <w:szCs w:val="24"/>
        </w:rPr>
        <w:t xml:space="preserve">PELAJARAN : </w:t>
      </w:r>
      <w:r w:rsidR="007608D5" w:rsidRPr="0049757A">
        <w:rPr>
          <w:b/>
          <w:sz w:val="24"/>
          <w:szCs w:val="24"/>
        </w:rPr>
        <w:t>FIKIH</w:t>
      </w:r>
    </w:p>
    <w:p w:rsidR="001F1A08" w:rsidRPr="0049757A" w:rsidRDefault="001F1A08" w:rsidP="0049757A">
      <w:pPr>
        <w:spacing w:before="60" w:after="60"/>
        <w:jc w:val="center"/>
        <w:rPr>
          <w:b/>
          <w:bCs/>
          <w:sz w:val="24"/>
          <w:szCs w:val="24"/>
        </w:rPr>
      </w:pPr>
    </w:p>
    <w:p w:rsidR="001F1A08" w:rsidRPr="0049757A" w:rsidRDefault="001F1A08" w:rsidP="0049757A">
      <w:pPr>
        <w:spacing w:before="60" w:after="60"/>
        <w:jc w:val="center"/>
        <w:rPr>
          <w:b/>
          <w:bCs/>
          <w:sz w:val="24"/>
          <w:szCs w:val="24"/>
        </w:rPr>
      </w:pPr>
    </w:p>
    <w:p w:rsidR="001F1A08" w:rsidRPr="0049757A" w:rsidRDefault="001F1A08" w:rsidP="0049757A">
      <w:pPr>
        <w:shd w:val="clear" w:color="auto" w:fill="FABF8F" w:themeFill="accent6" w:themeFillTint="99"/>
        <w:spacing w:before="60" w:after="60"/>
        <w:jc w:val="center"/>
        <w:rPr>
          <w:caps/>
          <w:emboss/>
          <w:spacing w:val="20"/>
          <w:sz w:val="24"/>
          <w:szCs w:val="24"/>
        </w:rPr>
      </w:pPr>
      <w:r w:rsidRPr="0049757A">
        <w:rPr>
          <w:b/>
          <w:caps/>
          <w:emboss/>
          <w:spacing w:val="20"/>
          <w:sz w:val="24"/>
          <w:szCs w:val="24"/>
        </w:rPr>
        <w:t>INFORMASI UMUM</w:t>
      </w:r>
    </w:p>
    <w:p w:rsidR="001F1A08" w:rsidRPr="0049757A" w:rsidRDefault="001F1A08" w:rsidP="0049757A">
      <w:pPr>
        <w:tabs>
          <w:tab w:val="left" w:pos="426"/>
        </w:tabs>
        <w:spacing w:before="60" w:after="60"/>
        <w:jc w:val="both"/>
        <w:rPr>
          <w:b/>
          <w:bCs/>
          <w:sz w:val="24"/>
          <w:szCs w:val="24"/>
        </w:rPr>
      </w:pPr>
    </w:p>
    <w:p w:rsidR="001F1A08" w:rsidRPr="0049757A" w:rsidRDefault="001F1A08" w:rsidP="0049757A">
      <w:pPr>
        <w:shd w:val="clear" w:color="auto" w:fill="DAEEF3" w:themeFill="accent5" w:themeFillTint="33"/>
        <w:tabs>
          <w:tab w:val="left" w:pos="426"/>
        </w:tabs>
        <w:spacing w:before="60" w:after="60"/>
        <w:ind w:left="426" w:hanging="426"/>
        <w:jc w:val="both"/>
        <w:rPr>
          <w:b/>
          <w:bCs/>
          <w:caps/>
          <w:sz w:val="24"/>
          <w:szCs w:val="24"/>
        </w:rPr>
      </w:pPr>
      <w:r w:rsidRPr="0049757A">
        <w:rPr>
          <w:b/>
          <w:bCs/>
          <w:caps/>
          <w:sz w:val="24"/>
          <w:szCs w:val="24"/>
        </w:rPr>
        <w:t>A.</w:t>
      </w:r>
      <w:r w:rsidRPr="0049757A">
        <w:rPr>
          <w:b/>
          <w:bCs/>
          <w:caps/>
          <w:sz w:val="24"/>
          <w:szCs w:val="24"/>
        </w:rPr>
        <w:tab/>
        <w:t>Identitas Modul</w:t>
      </w:r>
    </w:p>
    <w:p w:rsidR="001F1A08" w:rsidRPr="0049757A" w:rsidRDefault="001F1A08" w:rsidP="0049757A">
      <w:pPr>
        <w:tabs>
          <w:tab w:val="left" w:pos="2977"/>
          <w:tab w:val="left" w:pos="3261"/>
        </w:tabs>
        <w:autoSpaceDE w:val="0"/>
        <w:autoSpaceDN w:val="0"/>
        <w:adjustRightInd w:val="0"/>
        <w:spacing w:before="60" w:after="60"/>
        <w:ind w:left="426"/>
        <w:rPr>
          <w:bCs/>
          <w:sz w:val="24"/>
          <w:szCs w:val="24"/>
        </w:rPr>
      </w:pPr>
      <w:r w:rsidRPr="0049757A">
        <w:rPr>
          <w:b/>
          <w:bCs/>
          <w:sz w:val="24"/>
          <w:szCs w:val="24"/>
        </w:rPr>
        <w:t>Nama Madrasah</w:t>
      </w:r>
      <w:r w:rsidRPr="0049757A">
        <w:rPr>
          <w:b/>
          <w:bCs/>
          <w:sz w:val="24"/>
          <w:szCs w:val="24"/>
        </w:rPr>
        <w:tab/>
        <w:t>:</w:t>
      </w:r>
      <w:r w:rsidRPr="0049757A">
        <w:rPr>
          <w:b/>
          <w:bCs/>
          <w:sz w:val="24"/>
          <w:szCs w:val="24"/>
        </w:rPr>
        <w:tab/>
      </w:r>
      <w:r w:rsidRPr="0049757A">
        <w:rPr>
          <w:bCs/>
          <w:sz w:val="24"/>
          <w:szCs w:val="24"/>
        </w:rPr>
        <w:t>.....................................................................................</w:t>
      </w:r>
    </w:p>
    <w:p w:rsidR="001F1A08" w:rsidRPr="0049757A" w:rsidRDefault="001F1A08" w:rsidP="0049757A">
      <w:pPr>
        <w:tabs>
          <w:tab w:val="left" w:pos="2977"/>
          <w:tab w:val="left" w:pos="3261"/>
        </w:tabs>
        <w:autoSpaceDE w:val="0"/>
        <w:autoSpaceDN w:val="0"/>
        <w:adjustRightInd w:val="0"/>
        <w:spacing w:before="60" w:after="60"/>
        <w:ind w:left="426"/>
        <w:rPr>
          <w:b/>
          <w:bCs/>
          <w:sz w:val="24"/>
          <w:szCs w:val="24"/>
        </w:rPr>
      </w:pPr>
      <w:r w:rsidRPr="0049757A">
        <w:rPr>
          <w:b/>
          <w:bCs/>
          <w:sz w:val="24"/>
          <w:szCs w:val="24"/>
        </w:rPr>
        <w:t>Nama Penyusun</w:t>
      </w:r>
      <w:r w:rsidRPr="0049757A">
        <w:rPr>
          <w:b/>
          <w:bCs/>
          <w:sz w:val="24"/>
          <w:szCs w:val="24"/>
        </w:rPr>
        <w:tab/>
        <w:t>:</w:t>
      </w:r>
      <w:r w:rsidRPr="0049757A">
        <w:rPr>
          <w:b/>
          <w:bCs/>
          <w:sz w:val="24"/>
          <w:szCs w:val="24"/>
        </w:rPr>
        <w:tab/>
      </w:r>
      <w:r w:rsidRPr="0049757A">
        <w:rPr>
          <w:bCs/>
          <w:sz w:val="24"/>
          <w:szCs w:val="24"/>
        </w:rPr>
        <w:t>.....................................................................................</w:t>
      </w:r>
    </w:p>
    <w:p w:rsidR="001F1A08" w:rsidRPr="0049757A" w:rsidRDefault="001F1A08" w:rsidP="0049757A">
      <w:pPr>
        <w:tabs>
          <w:tab w:val="left" w:pos="2977"/>
          <w:tab w:val="left" w:pos="3261"/>
        </w:tabs>
        <w:autoSpaceDE w:val="0"/>
        <w:autoSpaceDN w:val="0"/>
        <w:adjustRightInd w:val="0"/>
        <w:spacing w:before="60" w:after="60"/>
        <w:ind w:left="426"/>
        <w:rPr>
          <w:b/>
          <w:bCs/>
          <w:sz w:val="24"/>
          <w:szCs w:val="24"/>
        </w:rPr>
      </w:pPr>
      <w:r w:rsidRPr="0049757A">
        <w:rPr>
          <w:b/>
          <w:bCs/>
          <w:sz w:val="24"/>
          <w:szCs w:val="24"/>
        </w:rPr>
        <w:t>Mata Pelajaran</w:t>
      </w:r>
      <w:r w:rsidRPr="0049757A">
        <w:rPr>
          <w:b/>
          <w:bCs/>
          <w:sz w:val="24"/>
          <w:szCs w:val="24"/>
        </w:rPr>
        <w:tab/>
        <w:t>:</w:t>
      </w:r>
      <w:r w:rsidRPr="0049757A">
        <w:rPr>
          <w:b/>
          <w:bCs/>
          <w:sz w:val="24"/>
          <w:szCs w:val="24"/>
        </w:rPr>
        <w:tab/>
      </w:r>
      <w:r w:rsidR="007608D5" w:rsidRPr="0049757A">
        <w:rPr>
          <w:b/>
          <w:sz w:val="24"/>
          <w:szCs w:val="24"/>
        </w:rPr>
        <w:t>Fikih</w:t>
      </w:r>
    </w:p>
    <w:p w:rsidR="001F1A08" w:rsidRPr="0049757A" w:rsidRDefault="001F1A08" w:rsidP="0049757A">
      <w:pPr>
        <w:tabs>
          <w:tab w:val="left" w:pos="2977"/>
          <w:tab w:val="left" w:pos="3261"/>
        </w:tabs>
        <w:autoSpaceDE w:val="0"/>
        <w:autoSpaceDN w:val="0"/>
        <w:adjustRightInd w:val="0"/>
        <w:spacing w:before="60" w:after="60"/>
        <w:ind w:left="426"/>
        <w:rPr>
          <w:b/>
          <w:bCs/>
          <w:sz w:val="24"/>
          <w:szCs w:val="24"/>
        </w:rPr>
      </w:pPr>
      <w:r w:rsidRPr="0049757A">
        <w:rPr>
          <w:b/>
          <w:bCs/>
          <w:sz w:val="24"/>
          <w:szCs w:val="24"/>
        </w:rPr>
        <w:t>Fase / Kelas / Semester</w:t>
      </w:r>
      <w:r w:rsidRPr="0049757A">
        <w:rPr>
          <w:b/>
          <w:bCs/>
          <w:sz w:val="24"/>
          <w:szCs w:val="24"/>
        </w:rPr>
        <w:tab/>
        <w:t xml:space="preserve">: </w:t>
      </w:r>
      <w:r w:rsidRPr="0049757A">
        <w:rPr>
          <w:b/>
          <w:bCs/>
          <w:sz w:val="24"/>
          <w:szCs w:val="24"/>
        </w:rPr>
        <w:tab/>
      </w:r>
      <w:r w:rsidR="00F115A1" w:rsidRPr="0049757A">
        <w:rPr>
          <w:b/>
          <w:bCs/>
          <w:sz w:val="24"/>
          <w:szCs w:val="24"/>
        </w:rPr>
        <w:t>D</w:t>
      </w:r>
      <w:r w:rsidRPr="0049757A">
        <w:rPr>
          <w:b/>
          <w:bCs/>
          <w:sz w:val="24"/>
          <w:szCs w:val="24"/>
        </w:rPr>
        <w:t xml:space="preserve"> - V</w:t>
      </w:r>
      <w:r w:rsidR="00F115A1" w:rsidRPr="0049757A">
        <w:rPr>
          <w:b/>
          <w:bCs/>
          <w:sz w:val="24"/>
          <w:szCs w:val="24"/>
        </w:rPr>
        <w:t>II</w:t>
      </w:r>
      <w:r w:rsidRPr="0049757A">
        <w:rPr>
          <w:b/>
          <w:bCs/>
          <w:sz w:val="24"/>
          <w:szCs w:val="24"/>
        </w:rPr>
        <w:t xml:space="preserve"> / 1</w:t>
      </w:r>
    </w:p>
    <w:p w:rsidR="001F1A08" w:rsidRPr="0049757A" w:rsidRDefault="001F1A08" w:rsidP="0049757A">
      <w:pPr>
        <w:tabs>
          <w:tab w:val="left" w:pos="2977"/>
          <w:tab w:val="left" w:pos="3261"/>
        </w:tabs>
        <w:autoSpaceDE w:val="0"/>
        <w:autoSpaceDN w:val="0"/>
        <w:adjustRightInd w:val="0"/>
        <w:spacing w:before="60" w:after="60"/>
        <w:ind w:left="3261" w:hanging="2835"/>
        <w:rPr>
          <w:b/>
          <w:bCs/>
          <w:sz w:val="24"/>
          <w:szCs w:val="24"/>
        </w:rPr>
      </w:pPr>
      <w:r w:rsidRPr="0049757A">
        <w:rPr>
          <w:b/>
          <w:bCs/>
          <w:sz w:val="24"/>
          <w:szCs w:val="24"/>
        </w:rPr>
        <w:t>Elemen</w:t>
      </w:r>
      <w:r w:rsidRPr="0049757A">
        <w:rPr>
          <w:b/>
          <w:bCs/>
          <w:sz w:val="24"/>
          <w:szCs w:val="24"/>
        </w:rPr>
        <w:tab/>
        <w:t>:</w:t>
      </w:r>
      <w:r w:rsidRPr="0049757A">
        <w:rPr>
          <w:b/>
          <w:bCs/>
          <w:sz w:val="24"/>
          <w:szCs w:val="24"/>
        </w:rPr>
        <w:tab/>
      </w:r>
      <w:r w:rsidR="002C590F" w:rsidRPr="0049757A">
        <w:rPr>
          <w:b/>
          <w:sz w:val="24"/>
          <w:szCs w:val="24"/>
        </w:rPr>
        <w:t>Shalat Fardlu Lima Waktu Sebagai Pembentuk Karakter Disiplin</w:t>
      </w:r>
    </w:p>
    <w:p w:rsidR="001F1A08" w:rsidRPr="0049757A" w:rsidRDefault="001F1A08" w:rsidP="0049757A">
      <w:pPr>
        <w:tabs>
          <w:tab w:val="left" w:pos="2977"/>
          <w:tab w:val="left" w:pos="3261"/>
        </w:tabs>
        <w:autoSpaceDE w:val="0"/>
        <w:autoSpaceDN w:val="0"/>
        <w:adjustRightInd w:val="0"/>
        <w:spacing w:before="60" w:after="60"/>
        <w:ind w:left="426"/>
        <w:rPr>
          <w:b/>
          <w:bCs/>
          <w:sz w:val="24"/>
          <w:szCs w:val="24"/>
        </w:rPr>
      </w:pPr>
      <w:r w:rsidRPr="0049757A">
        <w:rPr>
          <w:b/>
          <w:bCs/>
          <w:sz w:val="24"/>
          <w:szCs w:val="24"/>
        </w:rPr>
        <w:t xml:space="preserve">Alokasi Waktu </w:t>
      </w:r>
      <w:r w:rsidRPr="0049757A">
        <w:rPr>
          <w:b/>
          <w:bCs/>
          <w:sz w:val="24"/>
          <w:szCs w:val="24"/>
        </w:rPr>
        <w:tab/>
        <w:t>:</w:t>
      </w:r>
      <w:r w:rsidRPr="0049757A">
        <w:rPr>
          <w:b/>
          <w:bCs/>
          <w:sz w:val="24"/>
          <w:szCs w:val="24"/>
        </w:rPr>
        <w:tab/>
      </w:r>
    </w:p>
    <w:p w:rsidR="008A7921" w:rsidRPr="00585DEB" w:rsidRDefault="008A7921" w:rsidP="008A7921">
      <w:pPr>
        <w:tabs>
          <w:tab w:val="left" w:pos="2977"/>
          <w:tab w:val="left" w:pos="3261"/>
        </w:tabs>
        <w:autoSpaceDE w:val="0"/>
        <w:autoSpaceDN w:val="0"/>
        <w:adjustRightInd w:val="0"/>
        <w:spacing w:before="60" w:after="60"/>
        <w:ind w:left="426"/>
        <w:rPr>
          <w:b/>
          <w:bCs/>
          <w:sz w:val="24"/>
          <w:szCs w:val="24"/>
        </w:rPr>
      </w:pPr>
      <w:r w:rsidRPr="00585DEB">
        <w:rPr>
          <w:b/>
          <w:bCs/>
          <w:sz w:val="24"/>
          <w:szCs w:val="24"/>
        </w:rPr>
        <w:t xml:space="preserve">Tahun Penyusunan </w:t>
      </w:r>
      <w:r w:rsidRPr="00585DEB">
        <w:rPr>
          <w:b/>
          <w:bCs/>
          <w:sz w:val="24"/>
          <w:szCs w:val="24"/>
        </w:rPr>
        <w:tab/>
        <w:t xml:space="preserve">: </w:t>
      </w:r>
      <w:r w:rsidRPr="00585DEB">
        <w:rPr>
          <w:b/>
          <w:bCs/>
          <w:sz w:val="24"/>
          <w:szCs w:val="24"/>
        </w:rPr>
        <w:tab/>
        <w:t>2023</w:t>
      </w:r>
      <w:r>
        <w:rPr>
          <w:b/>
          <w:bCs/>
          <w:sz w:val="24"/>
          <w:szCs w:val="24"/>
        </w:rPr>
        <w:t xml:space="preserve"> / 2024</w:t>
      </w:r>
    </w:p>
    <w:p w:rsidR="008A7921" w:rsidRDefault="008A7921" w:rsidP="008A7921">
      <w:pPr>
        <w:spacing w:before="60" w:after="60"/>
        <w:rPr>
          <w:b/>
          <w:sz w:val="24"/>
          <w:szCs w:val="24"/>
        </w:rPr>
      </w:pPr>
    </w:p>
    <w:p w:rsidR="008A7921" w:rsidRPr="0081413E" w:rsidRDefault="008A7921" w:rsidP="008A7921">
      <w:pPr>
        <w:spacing w:before="60" w:after="60"/>
        <w:rPr>
          <w:b/>
          <w:sz w:val="24"/>
          <w:szCs w:val="28"/>
        </w:rPr>
      </w:pPr>
      <w:r>
        <w:rPr>
          <w:b/>
          <w:sz w:val="24"/>
          <w:szCs w:val="28"/>
        </w:rPr>
        <w:t xml:space="preserve">CAPAIAN PEMBELAJARAN </w:t>
      </w:r>
      <w:r w:rsidRPr="0081413E">
        <w:rPr>
          <w:rFonts w:eastAsia="Bookman Old Style"/>
          <w:b/>
          <w:sz w:val="24"/>
          <w:szCs w:val="24"/>
        </w:rPr>
        <w:t>FIKIH</w:t>
      </w:r>
      <w:r>
        <w:rPr>
          <w:b/>
          <w:sz w:val="24"/>
          <w:szCs w:val="28"/>
        </w:rPr>
        <w:t xml:space="preserve"> FASE D</w:t>
      </w:r>
    </w:p>
    <w:p w:rsidR="008A7921" w:rsidRPr="0081413E" w:rsidRDefault="008A7921" w:rsidP="008A7921">
      <w:pPr>
        <w:spacing w:before="60" w:after="60"/>
        <w:jc w:val="both"/>
        <w:rPr>
          <w:sz w:val="24"/>
          <w:szCs w:val="24"/>
        </w:rPr>
      </w:pPr>
      <w:r w:rsidRPr="0081413E">
        <w:rPr>
          <w:sz w:val="24"/>
          <w:szCs w:val="24"/>
        </w:rPr>
        <w:t>Pada akhir fase D, pada elemen fikih ibadah, peserta didik terbiasa bersuci dan menjalankan shalat fardlu maupun sunah, terbiasa puasa fardlu maupun sunah dengan baik dan benar, serta memahami ketentuan haji dan umrah untuk menumbuhkan kesadaran menjalankan 5 (lima) rukun Islam secara lengkap. Di samping itu peserta didik terbiasa melakukan ibadah lain yang memiliki dimensi sosial, antara lain: zakat, infak, sedekah, kurban, akikah, dan lain-lain sesuai syarat dan rukunnya dengan baik dan benar, sehingga amaliah ibadahnya dapat membentuk kepedulian sosial dan mempengaruhi cara berfikir, bersikap, dan bertindak dalam kehidupan sehari-hari dalam konteks beragama, berbangsa, dan bernegara.</w:t>
      </w:r>
    </w:p>
    <w:p w:rsidR="008A7921" w:rsidRPr="0081413E" w:rsidRDefault="008A7921" w:rsidP="008A7921">
      <w:pPr>
        <w:spacing w:before="60" w:after="60"/>
        <w:jc w:val="both"/>
        <w:rPr>
          <w:sz w:val="24"/>
          <w:szCs w:val="24"/>
        </w:rPr>
      </w:pPr>
      <w:r w:rsidRPr="0081413E">
        <w:rPr>
          <w:sz w:val="24"/>
          <w:szCs w:val="24"/>
        </w:rPr>
        <w:t>Pada akhir fase D, peserta didik juga memahami ketentuan halal-haramnya makanan dan minuman, serta ketentuan penyembelihan binatang agar peserta didik selektif memilih makanan dan minuman di era global dan terbiasa mengonsumsi yang halal dan baik (halal-thayyib) agar kesucian hati bisa dijaga, sehingga akan mempengaruhi dalam sikap dan prilaku sehari-hari menjadi baik.</w:t>
      </w:r>
    </w:p>
    <w:p w:rsidR="008A7921" w:rsidRPr="0081413E" w:rsidRDefault="008A7921" w:rsidP="008A7921">
      <w:pPr>
        <w:spacing w:before="60" w:after="60"/>
        <w:jc w:val="both"/>
        <w:rPr>
          <w:sz w:val="24"/>
          <w:szCs w:val="24"/>
        </w:rPr>
      </w:pPr>
      <w:r w:rsidRPr="0081413E">
        <w:rPr>
          <w:sz w:val="24"/>
          <w:szCs w:val="24"/>
        </w:rPr>
        <w:t xml:space="preserve">Peserta didik juga akan mempraktekkan ketentuan pemulasaraan jenazah sehingga dapat menjalankan kewajiban sosialnya </w:t>
      </w:r>
      <w:r w:rsidRPr="0081413E">
        <w:rPr>
          <w:i/>
          <w:sz w:val="24"/>
          <w:szCs w:val="24"/>
        </w:rPr>
        <w:t xml:space="preserve">(fardlu kifayah) </w:t>
      </w:r>
      <w:r w:rsidRPr="0081413E">
        <w:rPr>
          <w:sz w:val="24"/>
          <w:szCs w:val="24"/>
        </w:rPr>
        <w:t>dalam kehidupan masyarakat yang beragam.</w:t>
      </w:r>
    </w:p>
    <w:p w:rsidR="008A7921" w:rsidRDefault="008A7921" w:rsidP="008A7921">
      <w:pPr>
        <w:spacing w:before="60" w:after="60"/>
        <w:jc w:val="both"/>
        <w:rPr>
          <w:sz w:val="24"/>
          <w:szCs w:val="24"/>
        </w:rPr>
      </w:pPr>
      <w:r w:rsidRPr="0081413E">
        <w:rPr>
          <w:sz w:val="24"/>
          <w:szCs w:val="24"/>
        </w:rPr>
        <w:t>Pada akhir fase D, peserta didik juga menerapkan ketentuan pembagian warisan dan muamalah. Dalam muamalah, peserta didik akan mampu menganalisis dan mengimplementasikan ketentuan fikih muamalah sehingga aktifitas sosial-ekonomi pada era digital dan global dijalankan secara jujur, amanah dan tanggungjawab sesuai aturan fikih, yang dapat bernilai ibadah dan berdimensi ukhrawi dalam konteks beragama, berbangsa, bernegara, dan bermasyarakat global.</w:t>
      </w:r>
    </w:p>
    <w:tbl>
      <w:tblPr>
        <w:tblW w:w="907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1417"/>
        <w:gridCol w:w="7654"/>
      </w:tblGrid>
      <w:tr w:rsidR="008A7921" w:rsidRPr="00430C58" w:rsidTr="00FF7105">
        <w:trPr>
          <w:trHeight w:val="240"/>
        </w:trPr>
        <w:tc>
          <w:tcPr>
            <w:tcW w:w="1417" w:type="dxa"/>
            <w:shd w:val="clear" w:color="auto" w:fill="EAF1DD" w:themeFill="accent3" w:themeFillTint="33"/>
            <w:vAlign w:val="center"/>
          </w:tcPr>
          <w:p w:rsidR="008A7921" w:rsidRPr="00430C58" w:rsidRDefault="008A7921" w:rsidP="00FF7105">
            <w:pPr>
              <w:spacing w:before="60" w:after="60"/>
              <w:ind w:left="113" w:right="113"/>
              <w:jc w:val="center"/>
              <w:rPr>
                <w:b/>
                <w:sz w:val="24"/>
                <w:szCs w:val="24"/>
              </w:rPr>
            </w:pPr>
            <w:r w:rsidRPr="00430C58">
              <w:rPr>
                <w:b/>
                <w:color w:val="1C1C1C"/>
                <w:sz w:val="24"/>
                <w:szCs w:val="24"/>
              </w:rPr>
              <w:t>Elemen</w:t>
            </w:r>
          </w:p>
        </w:tc>
        <w:tc>
          <w:tcPr>
            <w:tcW w:w="7654" w:type="dxa"/>
            <w:shd w:val="clear" w:color="auto" w:fill="EAF1DD" w:themeFill="accent3" w:themeFillTint="33"/>
            <w:vAlign w:val="center"/>
          </w:tcPr>
          <w:p w:rsidR="008A7921" w:rsidRPr="00430C58" w:rsidRDefault="008A7921" w:rsidP="00FF7105">
            <w:pPr>
              <w:spacing w:before="60" w:after="60"/>
              <w:ind w:left="113" w:right="113"/>
              <w:jc w:val="center"/>
              <w:rPr>
                <w:b/>
                <w:sz w:val="24"/>
                <w:szCs w:val="24"/>
              </w:rPr>
            </w:pPr>
            <w:r w:rsidRPr="00430C58">
              <w:rPr>
                <w:b/>
                <w:color w:val="1C1C1C"/>
                <w:sz w:val="24"/>
                <w:szCs w:val="24"/>
              </w:rPr>
              <w:t>Capaian Pembelajaran</w:t>
            </w:r>
          </w:p>
        </w:tc>
      </w:tr>
      <w:tr w:rsidR="008A7921" w:rsidRPr="00430C58" w:rsidTr="00FF7105">
        <w:trPr>
          <w:trHeight w:val="240"/>
        </w:trPr>
        <w:tc>
          <w:tcPr>
            <w:tcW w:w="1417" w:type="dxa"/>
          </w:tcPr>
          <w:p w:rsidR="008A7921" w:rsidRPr="00430C58" w:rsidRDefault="008A7921" w:rsidP="00FF7105">
            <w:pPr>
              <w:spacing w:before="60" w:after="60"/>
              <w:ind w:left="113" w:right="113"/>
              <w:rPr>
                <w:sz w:val="24"/>
                <w:szCs w:val="24"/>
              </w:rPr>
            </w:pPr>
            <w:r w:rsidRPr="00430C58">
              <w:rPr>
                <w:color w:val="1C1C1C"/>
                <w:sz w:val="24"/>
                <w:szCs w:val="24"/>
              </w:rPr>
              <w:t>Fikih Ibadah</w:t>
            </w:r>
          </w:p>
        </w:tc>
        <w:tc>
          <w:tcPr>
            <w:tcW w:w="7654" w:type="dxa"/>
          </w:tcPr>
          <w:p w:rsidR="008A7921" w:rsidRPr="00430C58" w:rsidRDefault="008A7921" w:rsidP="00FF7105">
            <w:pPr>
              <w:spacing w:before="60" w:after="60"/>
              <w:ind w:left="113" w:right="113" w:firstLine="14"/>
              <w:jc w:val="both"/>
              <w:rPr>
                <w:sz w:val="24"/>
                <w:szCs w:val="24"/>
              </w:rPr>
            </w:pPr>
            <w:r w:rsidRPr="00430C58">
              <w:rPr>
                <w:color w:val="1C1C1C"/>
                <w:sz w:val="24"/>
                <w:szCs w:val="24"/>
              </w:rPr>
              <w:t xml:space="preserve">Peserta didik menganalisis tata cara bersuci dari hadas dan najis, ketentuan shalat fardlu, shalat berjamaah, ketentuan puasa, i'tikaf, keutamaan zikir dan doa, berbagai shalat sunah, dan ketentuan sujud sahwi, sujud tilawah, dan sujud syukur, ketentuan shalat Jumat, shalat jamak dan qashar, shalat dalam </w:t>
            </w:r>
            <w:r w:rsidRPr="00430C58">
              <w:rPr>
                <w:color w:val="1C1C1C"/>
                <w:sz w:val="24"/>
                <w:szCs w:val="24"/>
              </w:rPr>
              <w:lastRenderedPageBreak/>
              <w:t>keadaan tertentu meliputi: kondisi sakit, kondisi genting (khauf) dan di atas kendaraan, dan mengamalkannya dengan baik dan benar dalam konteks kehidupan sehari-hari pada masyarakat global, sehingga kewajiban ibadah dijalankan secara istiqamah pada kondisi apapun dan dimanapun.</w:t>
            </w:r>
          </w:p>
          <w:p w:rsidR="008A7921" w:rsidRPr="00430C58" w:rsidRDefault="008A7921" w:rsidP="00FF7105">
            <w:pPr>
              <w:spacing w:before="60" w:after="60"/>
              <w:ind w:left="113" w:right="113"/>
              <w:jc w:val="both"/>
              <w:rPr>
                <w:sz w:val="24"/>
                <w:szCs w:val="24"/>
              </w:rPr>
            </w:pPr>
            <w:r w:rsidRPr="00430C58">
              <w:rPr>
                <w:color w:val="1C1C1C"/>
                <w:sz w:val="24"/>
                <w:szCs w:val="24"/>
              </w:rPr>
              <w:t>Peserta didik juga akan mempraktekkan ketentuan pemulasaraan jenazah mencakup: memandikan, mengkafani, menyalatkan dan menguburkan janazah, sehingga dapat menjalankan fardlu kifayah sebagai konsekwensi beragama dalam konteks hidup bermasyarakat, berbangsa dan bernegara.</w:t>
            </w:r>
          </w:p>
          <w:p w:rsidR="008A7921" w:rsidRPr="00430C58" w:rsidRDefault="008A7921" w:rsidP="00FF7105">
            <w:pPr>
              <w:spacing w:before="60" w:after="60"/>
              <w:ind w:left="113" w:right="113"/>
              <w:jc w:val="both"/>
              <w:rPr>
                <w:sz w:val="24"/>
                <w:szCs w:val="24"/>
              </w:rPr>
            </w:pPr>
            <w:r w:rsidRPr="00430C58">
              <w:rPr>
                <w:color w:val="1C1C1C"/>
                <w:sz w:val="24"/>
                <w:szCs w:val="24"/>
              </w:rPr>
              <w:t>Peserta didik terbiasa melakukan ibadah yang</w:t>
            </w:r>
            <w:r>
              <w:rPr>
                <w:color w:val="1C1C1C"/>
                <w:sz w:val="24"/>
                <w:szCs w:val="24"/>
              </w:rPr>
              <w:t xml:space="preserve"> </w:t>
            </w:r>
            <w:r w:rsidRPr="00430C58">
              <w:rPr>
                <w:color w:val="1C1C1C"/>
                <w:sz w:val="24"/>
                <w:szCs w:val="24"/>
              </w:rPr>
              <w:t>memiliki dimensi sosial berupa zakat,</w:t>
            </w:r>
            <w:r>
              <w:rPr>
                <w:color w:val="1C1C1C"/>
                <w:sz w:val="24"/>
                <w:szCs w:val="24"/>
              </w:rPr>
              <w:t xml:space="preserve"> </w:t>
            </w:r>
            <w:r w:rsidRPr="00430C58">
              <w:rPr>
                <w:color w:val="1C1C1C"/>
                <w:sz w:val="24"/>
                <w:szCs w:val="24"/>
              </w:rPr>
              <w:t xml:space="preserve">infak, sedekah, hibah, hadiah, </w:t>
            </w:r>
            <w:r w:rsidRPr="00430C58">
              <w:rPr>
                <w:sz w:val="24"/>
                <w:szCs w:val="24"/>
              </w:rPr>
              <w:t>kurban, dan akikah sesuai syarat dan rukunnya dengan baik sebagai ekspresi rasa syukur kepada Allah Swt, sehingga amaliah ibadahnya dapat membentuk kepedulian sosial dan mempengaruhi cara berfikir bersikap dan bertindak dalam kehidupan sehari-hari dalam konteks beragama, berbangsa dan bernegara.</w:t>
            </w:r>
          </w:p>
          <w:p w:rsidR="008A7921" w:rsidRPr="00430C58" w:rsidRDefault="008A7921" w:rsidP="00FF7105">
            <w:pPr>
              <w:spacing w:before="60" w:after="60"/>
              <w:ind w:left="113" w:right="113"/>
              <w:jc w:val="both"/>
              <w:rPr>
                <w:sz w:val="24"/>
                <w:szCs w:val="24"/>
              </w:rPr>
            </w:pPr>
            <w:r w:rsidRPr="00430C58">
              <w:rPr>
                <w:sz w:val="24"/>
                <w:szCs w:val="24"/>
              </w:rPr>
              <w:t xml:space="preserve">Peserta didik memahami ketentuan ibadah haji dan umrah sehingga memiliki kesadaran penghambaan dan ketaatan kepada Allah Swt secara mutlak dalam mengikuti aturan syari'at dalam kehidupan sehari-hari dalam konteks berbangsa dan bernegara untuk menggapai </w:t>
            </w:r>
            <w:r w:rsidRPr="00430C58">
              <w:rPr>
                <w:rFonts w:eastAsia="Arial"/>
                <w:i/>
                <w:sz w:val="24"/>
                <w:szCs w:val="24"/>
              </w:rPr>
              <w:t xml:space="preserve">rida </w:t>
            </w:r>
            <w:r w:rsidRPr="00430C58">
              <w:rPr>
                <w:sz w:val="24"/>
                <w:szCs w:val="24"/>
              </w:rPr>
              <w:t>Allah Swt.</w:t>
            </w:r>
          </w:p>
          <w:p w:rsidR="008A7921" w:rsidRPr="00430C58" w:rsidRDefault="008A7921" w:rsidP="00FF7105">
            <w:pPr>
              <w:spacing w:before="60" w:after="60"/>
              <w:ind w:left="113" w:right="113"/>
              <w:jc w:val="both"/>
              <w:rPr>
                <w:sz w:val="24"/>
                <w:szCs w:val="24"/>
              </w:rPr>
            </w:pPr>
            <w:r w:rsidRPr="00430C58">
              <w:rPr>
                <w:sz w:val="24"/>
                <w:szCs w:val="24"/>
              </w:rPr>
              <w:t xml:space="preserve">Peserta didik memahami ketentuan halal-haramnya makanan dan minuman, ketentuan binatang yang haram dikonsumsi serta keten tuan penyembelihan binatang, agar peserta didik selektif memilih makanan di era global dan terbiasa mengkonsumsi makanan yang halal dan baik </w:t>
            </w:r>
            <w:r w:rsidRPr="00430C58">
              <w:rPr>
                <w:rFonts w:eastAsia="Arial"/>
                <w:i/>
                <w:sz w:val="24"/>
                <w:szCs w:val="24"/>
              </w:rPr>
              <w:t xml:space="preserve">(halal-thayyib) </w:t>
            </w:r>
            <w:r w:rsidRPr="00430C58">
              <w:rPr>
                <w:sz w:val="24"/>
                <w:szCs w:val="24"/>
              </w:rPr>
              <w:t>sehingga kesucian hati bisa dijaga yang akan mempengaruhi dalam sikap dan prilaku sehari-hari menjadi baik.</w:t>
            </w:r>
          </w:p>
        </w:tc>
      </w:tr>
      <w:tr w:rsidR="008A7921" w:rsidRPr="00430C58" w:rsidTr="00FF7105">
        <w:trPr>
          <w:trHeight w:val="240"/>
        </w:trPr>
        <w:tc>
          <w:tcPr>
            <w:tcW w:w="1417" w:type="dxa"/>
          </w:tcPr>
          <w:p w:rsidR="008A7921" w:rsidRPr="00430C58" w:rsidRDefault="008A7921" w:rsidP="00FF7105">
            <w:pPr>
              <w:spacing w:before="60" w:after="60"/>
              <w:ind w:left="113" w:right="113"/>
              <w:rPr>
                <w:sz w:val="24"/>
                <w:szCs w:val="24"/>
              </w:rPr>
            </w:pPr>
            <w:r w:rsidRPr="00430C58">
              <w:rPr>
                <w:sz w:val="24"/>
                <w:szCs w:val="24"/>
              </w:rPr>
              <w:lastRenderedPageBreak/>
              <w:t>Fikih Muamalah</w:t>
            </w:r>
          </w:p>
        </w:tc>
        <w:tc>
          <w:tcPr>
            <w:tcW w:w="7654" w:type="dxa"/>
          </w:tcPr>
          <w:p w:rsidR="008A7921" w:rsidRPr="00430C58" w:rsidRDefault="008A7921" w:rsidP="00FF7105">
            <w:pPr>
              <w:spacing w:before="60" w:after="60"/>
              <w:ind w:left="113" w:right="113"/>
              <w:jc w:val="both"/>
              <w:rPr>
                <w:sz w:val="24"/>
                <w:szCs w:val="24"/>
              </w:rPr>
            </w:pPr>
            <w:r w:rsidRPr="00430C58">
              <w:rPr>
                <w:sz w:val="24"/>
                <w:szCs w:val="24"/>
              </w:rPr>
              <w:t xml:space="preserve">Peserta didik mampu menganalisis ketentuan pembagian wans dan muamalah yang meliputi: jual beli, </w:t>
            </w:r>
            <w:r w:rsidRPr="00430C58">
              <w:rPr>
                <w:rFonts w:eastAsia="Arial"/>
                <w:i/>
                <w:sz w:val="24"/>
                <w:szCs w:val="24"/>
              </w:rPr>
              <w:t xml:space="preserve">khiyaar, qiraadl, </w:t>
            </w:r>
            <w:r w:rsidRPr="00430C58">
              <w:rPr>
                <w:sz w:val="24"/>
                <w:szCs w:val="24"/>
              </w:rPr>
              <w:t xml:space="preserve">larangan riba, </w:t>
            </w:r>
            <w:r w:rsidRPr="00430C58">
              <w:rPr>
                <w:rFonts w:eastAsia="Arial"/>
                <w:i/>
                <w:sz w:val="24"/>
                <w:szCs w:val="24"/>
              </w:rPr>
              <w:t xml:space="preserve">'aariyah, wadii'ah, </w:t>
            </w:r>
            <w:r w:rsidRPr="00430C58">
              <w:rPr>
                <w:sz w:val="24"/>
                <w:szCs w:val="24"/>
              </w:rPr>
              <w:t xml:space="preserve">hutang-piutang, gadai, </w:t>
            </w:r>
            <w:r w:rsidRPr="00430C58">
              <w:rPr>
                <w:rFonts w:eastAsia="Arial"/>
                <w:i/>
                <w:sz w:val="24"/>
                <w:szCs w:val="24"/>
              </w:rPr>
              <w:t xml:space="preserve">hiwaalah, ijarah </w:t>
            </w:r>
            <w:r w:rsidRPr="00430C58">
              <w:rPr>
                <w:sz w:val="24"/>
                <w:szCs w:val="24"/>
              </w:rPr>
              <w:t>sehingga aktifitas sosial-ekonomi pada era digital dan global dijalankan secara jujur, amanah dan tanggung jawab sesuai aturan fikih, yang dapat bernilai ibadah dan berdimensi ukhrawi dalam konteks beragama, berbangsa, bernegara dan bermasyarakat global.</w:t>
            </w:r>
          </w:p>
        </w:tc>
      </w:tr>
    </w:tbl>
    <w:p w:rsidR="008A7921" w:rsidRPr="00585DEB" w:rsidRDefault="008A7921" w:rsidP="008A7921">
      <w:pPr>
        <w:spacing w:before="60" w:after="60"/>
        <w:rPr>
          <w:b/>
          <w:sz w:val="24"/>
          <w:szCs w:val="24"/>
        </w:rPr>
      </w:pPr>
    </w:p>
    <w:p w:rsidR="001F1A08" w:rsidRPr="0049757A" w:rsidRDefault="001F1A08" w:rsidP="0049757A">
      <w:pPr>
        <w:shd w:val="clear" w:color="auto" w:fill="DAEEF3" w:themeFill="accent5" w:themeFillTint="33"/>
        <w:tabs>
          <w:tab w:val="left" w:pos="426"/>
        </w:tabs>
        <w:spacing w:before="60" w:after="60"/>
        <w:ind w:left="426" w:hanging="426"/>
        <w:jc w:val="both"/>
        <w:rPr>
          <w:b/>
          <w:bCs/>
          <w:caps/>
          <w:sz w:val="24"/>
          <w:szCs w:val="24"/>
        </w:rPr>
      </w:pPr>
      <w:r w:rsidRPr="0049757A">
        <w:rPr>
          <w:b/>
          <w:bCs/>
          <w:caps/>
          <w:sz w:val="24"/>
          <w:szCs w:val="24"/>
        </w:rPr>
        <w:t>B</w:t>
      </w:r>
      <w:r w:rsidRPr="0049757A">
        <w:rPr>
          <w:b/>
          <w:bCs/>
          <w:caps/>
          <w:sz w:val="24"/>
          <w:szCs w:val="24"/>
        </w:rPr>
        <w:tab/>
        <w:t>Kompetensi Awal</w:t>
      </w:r>
    </w:p>
    <w:p w:rsidR="00530EED" w:rsidRDefault="00554A77" w:rsidP="00530EED">
      <w:pPr>
        <w:pStyle w:val="ListParagraph"/>
        <w:spacing w:before="60" w:after="60"/>
        <w:ind w:left="426"/>
        <w:contextualSpacing w:val="0"/>
        <w:jc w:val="both"/>
        <w:rPr>
          <w:sz w:val="24"/>
          <w:szCs w:val="24"/>
        </w:rPr>
      </w:pPr>
      <w:r w:rsidRPr="0049757A">
        <w:rPr>
          <w:sz w:val="24"/>
          <w:szCs w:val="24"/>
        </w:rPr>
        <w:t>Dalam al-Qur’an, Allah Swt. menyebut shalat sebanyak 234 kali dan haditshadits</w:t>
      </w:r>
      <w:r w:rsidR="00530EED">
        <w:rPr>
          <w:sz w:val="24"/>
          <w:szCs w:val="24"/>
        </w:rPr>
        <w:t xml:space="preserve"> </w:t>
      </w:r>
      <w:r w:rsidRPr="0049757A">
        <w:rPr>
          <w:sz w:val="24"/>
          <w:szCs w:val="24"/>
        </w:rPr>
        <w:t>Rasulullah Saw tentang perintah dan pentingnya kedudukan shalat bagi umat</w:t>
      </w:r>
      <w:r w:rsidR="00530EED">
        <w:rPr>
          <w:sz w:val="24"/>
          <w:szCs w:val="24"/>
        </w:rPr>
        <w:t xml:space="preserve"> </w:t>
      </w:r>
      <w:r w:rsidRPr="0049757A">
        <w:rPr>
          <w:sz w:val="24"/>
          <w:szCs w:val="24"/>
        </w:rPr>
        <w:t>Islam. Sebagai shalat yang diwajibkan bagi setiap muslim laki-laki dan perempuan,</w:t>
      </w:r>
      <w:r w:rsidR="00530EED">
        <w:rPr>
          <w:sz w:val="24"/>
          <w:szCs w:val="24"/>
        </w:rPr>
        <w:t xml:space="preserve"> </w:t>
      </w:r>
      <w:r w:rsidRPr="0049757A">
        <w:rPr>
          <w:sz w:val="24"/>
          <w:szCs w:val="24"/>
        </w:rPr>
        <w:t>shalat fardlu adalah ibadah paling utama dibanding shalat-shalat yang disunnahkan.</w:t>
      </w:r>
      <w:r w:rsidR="00530EED">
        <w:rPr>
          <w:sz w:val="24"/>
          <w:szCs w:val="24"/>
        </w:rPr>
        <w:t xml:space="preserve"> </w:t>
      </w:r>
    </w:p>
    <w:p w:rsidR="00530EED" w:rsidRDefault="00554A77" w:rsidP="00530EED">
      <w:pPr>
        <w:pStyle w:val="ListParagraph"/>
        <w:spacing w:before="60" w:after="60"/>
        <w:ind w:left="426"/>
        <w:contextualSpacing w:val="0"/>
        <w:jc w:val="both"/>
        <w:rPr>
          <w:sz w:val="24"/>
          <w:szCs w:val="24"/>
        </w:rPr>
      </w:pPr>
      <w:r w:rsidRPr="0049757A">
        <w:rPr>
          <w:sz w:val="24"/>
          <w:szCs w:val="24"/>
        </w:rPr>
        <w:t>Allah Swt. memberikan jaminan, jika shalat fardlu lima waktu dilaksanakan sesuai</w:t>
      </w:r>
      <w:r w:rsidR="00530EED">
        <w:rPr>
          <w:sz w:val="24"/>
          <w:szCs w:val="24"/>
        </w:rPr>
        <w:t xml:space="preserve"> </w:t>
      </w:r>
      <w:r w:rsidRPr="0049757A">
        <w:rPr>
          <w:sz w:val="24"/>
          <w:szCs w:val="24"/>
        </w:rPr>
        <w:t>dengan ketentuan Allah Swt. yang dijabarkan oleh para ulama kedalam ilmu fikih akan</w:t>
      </w:r>
      <w:r w:rsidR="00530EED">
        <w:rPr>
          <w:sz w:val="24"/>
          <w:szCs w:val="24"/>
        </w:rPr>
        <w:t xml:space="preserve"> </w:t>
      </w:r>
      <w:r w:rsidRPr="0049757A">
        <w:rPr>
          <w:sz w:val="24"/>
          <w:szCs w:val="24"/>
        </w:rPr>
        <w:t>menghasilkan dampak positif luar biasa bagi umat manusia.</w:t>
      </w:r>
      <w:r w:rsidR="00530EED">
        <w:rPr>
          <w:sz w:val="24"/>
          <w:szCs w:val="24"/>
        </w:rPr>
        <w:t xml:space="preserve"> </w:t>
      </w:r>
    </w:p>
    <w:p w:rsidR="00530EED" w:rsidRDefault="00554A77" w:rsidP="00530EED">
      <w:pPr>
        <w:pStyle w:val="ListParagraph"/>
        <w:spacing w:before="60" w:after="60"/>
        <w:ind w:left="426"/>
        <w:contextualSpacing w:val="0"/>
        <w:jc w:val="both"/>
        <w:rPr>
          <w:sz w:val="24"/>
          <w:szCs w:val="24"/>
        </w:rPr>
      </w:pPr>
      <w:r w:rsidRPr="0049757A">
        <w:rPr>
          <w:sz w:val="24"/>
          <w:szCs w:val="24"/>
        </w:rPr>
        <w:t>Di hadapan Allah Swt. , muslim yang menjalankan shalat fardlu benar-benar</w:t>
      </w:r>
      <w:r w:rsidR="00530EED">
        <w:rPr>
          <w:sz w:val="24"/>
          <w:szCs w:val="24"/>
        </w:rPr>
        <w:t xml:space="preserve"> </w:t>
      </w:r>
      <w:r w:rsidRPr="0049757A">
        <w:rPr>
          <w:sz w:val="24"/>
          <w:szCs w:val="24"/>
        </w:rPr>
        <w:t>sesuai ketentuan akan dijamin baik seluruh amal ibadahnya yang lain. Muslim yang</w:t>
      </w:r>
      <w:r w:rsidR="00530EED">
        <w:rPr>
          <w:sz w:val="24"/>
          <w:szCs w:val="24"/>
        </w:rPr>
        <w:t xml:space="preserve"> </w:t>
      </w:r>
      <w:r w:rsidRPr="0049757A">
        <w:rPr>
          <w:sz w:val="24"/>
          <w:szCs w:val="24"/>
        </w:rPr>
        <w:t>tekun dan benar tata cara shalatnya akan mendapatkan kedudukan mulia di sisi Allah</w:t>
      </w:r>
      <w:r w:rsidR="00530EED">
        <w:rPr>
          <w:sz w:val="24"/>
          <w:szCs w:val="24"/>
        </w:rPr>
        <w:t xml:space="preserve"> </w:t>
      </w:r>
      <w:r w:rsidRPr="0049757A">
        <w:rPr>
          <w:sz w:val="24"/>
          <w:szCs w:val="24"/>
        </w:rPr>
        <w:t>Swt. di akhirat kelak. Tanda-tanda kemulian sudah ditunjukkan oleh Allah Swt. di</w:t>
      </w:r>
      <w:r w:rsidR="00530EED">
        <w:rPr>
          <w:sz w:val="24"/>
          <w:szCs w:val="24"/>
        </w:rPr>
        <w:t xml:space="preserve"> </w:t>
      </w:r>
      <w:r w:rsidRPr="0049757A">
        <w:rPr>
          <w:sz w:val="24"/>
          <w:szCs w:val="24"/>
        </w:rPr>
        <w:t>dunia ini. Contohnya: perempuan muda yang tekun shalatnya semata-mata beribadah</w:t>
      </w:r>
      <w:r w:rsidR="00530EED">
        <w:rPr>
          <w:sz w:val="24"/>
          <w:szCs w:val="24"/>
        </w:rPr>
        <w:t xml:space="preserve"> </w:t>
      </w:r>
      <w:r w:rsidRPr="0049757A">
        <w:rPr>
          <w:sz w:val="24"/>
          <w:szCs w:val="24"/>
        </w:rPr>
        <w:t>karena Allah Swt. masih utuh jasadnya. Meskipun sudah dimakamkan selama dua</w:t>
      </w:r>
      <w:r w:rsidR="00530EED">
        <w:rPr>
          <w:sz w:val="24"/>
          <w:szCs w:val="24"/>
        </w:rPr>
        <w:t xml:space="preserve"> </w:t>
      </w:r>
      <w:r w:rsidRPr="0049757A">
        <w:rPr>
          <w:sz w:val="24"/>
          <w:szCs w:val="24"/>
        </w:rPr>
        <w:t>tahun.</w:t>
      </w:r>
      <w:r w:rsidR="00530EED">
        <w:rPr>
          <w:sz w:val="24"/>
          <w:szCs w:val="24"/>
        </w:rPr>
        <w:t xml:space="preserve"> </w:t>
      </w:r>
    </w:p>
    <w:p w:rsidR="001F1A08" w:rsidRPr="0049757A" w:rsidRDefault="00554A77" w:rsidP="0049757A">
      <w:pPr>
        <w:pStyle w:val="ListParagraph"/>
        <w:spacing w:before="60" w:after="60"/>
        <w:ind w:left="426"/>
        <w:contextualSpacing w:val="0"/>
        <w:jc w:val="both"/>
        <w:rPr>
          <w:rFonts w:eastAsia="Bookman Old Style"/>
          <w:sz w:val="24"/>
          <w:szCs w:val="24"/>
        </w:rPr>
      </w:pPr>
      <w:r w:rsidRPr="0049757A">
        <w:rPr>
          <w:sz w:val="24"/>
          <w:szCs w:val="24"/>
        </w:rPr>
        <w:t>Seluruh perbuatan keji dan kerusakan yang ada pada diri manusia akan lenyap</w:t>
      </w:r>
      <w:r w:rsidR="00530EED">
        <w:rPr>
          <w:sz w:val="24"/>
          <w:szCs w:val="24"/>
        </w:rPr>
        <w:t xml:space="preserve"> </w:t>
      </w:r>
      <w:r w:rsidRPr="0049757A">
        <w:rPr>
          <w:sz w:val="24"/>
          <w:szCs w:val="24"/>
        </w:rPr>
        <w:t>melalui shalat. Hilangnya perbuatan keji dan merusak tentu akan berakibat dimilikinya</w:t>
      </w:r>
      <w:r w:rsidR="00530EED">
        <w:rPr>
          <w:sz w:val="24"/>
          <w:szCs w:val="24"/>
        </w:rPr>
        <w:t xml:space="preserve"> </w:t>
      </w:r>
      <w:r w:rsidRPr="0049757A">
        <w:rPr>
          <w:sz w:val="24"/>
          <w:szCs w:val="24"/>
        </w:rPr>
        <w:t xml:space="preserve">sikap dan perilaku hidup yang santun, tanggung jawab, disiplin, dan seterusnya. </w:t>
      </w:r>
      <w:r w:rsidRPr="0049757A">
        <w:rPr>
          <w:i/>
          <w:iCs/>
          <w:sz w:val="24"/>
          <w:szCs w:val="24"/>
        </w:rPr>
        <w:t>Namun</w:t>
      </w:r>
      <w:r w:rsidR="00530EED">
        <w:rPr>
          <w:i/>
          <w:iCs/>
          <w:sz w:val="24"/>
          <w:szCs w:val="24"/>
        </w:rPr>
        <w:t xml:space="preserve"> </w:t>
      </w:r>
      <w:r w:rsidRPr="0049757A">
        <w:rPr>
          <w:i/>
          <w:iCs/>
          <w:sz w:val="24"/>
          <w:szCs w:val="24"/>
        </w:rPr>
        <w:t xml:space="preserve">pernahkah kita mengamati? </w:t>
      </w:r>
      <w:r w:rsidRPr="0049757A">
        <w:rPr>
          <w:sz w:val="24"/>
          <w:szCs w:val="24"/>
        </w:rPr>
        <w:t>Seorang muslim sangat tekun shalat fardlunya, tetapi</w:t>
      </w:r>
      <w:r w:rsidR="00530EED">
        <w:rPr>
          <w:sz w:val="24"/>
          <w:szCs w:val="24"/>
        </w:rPr>
        <w:t xml:space="preserve"> </w:t>
      </w:r>
      <w:r w:rsidRPr="0049757A">
        <w:rPr>
          <w:sz w:val="24"/>
          <w:szCs w:val="24"/>
        </w:rPr>
        <w:t>kehidupan sehari-harinya tidak disiplin? Atau gemar melakukan perbuatan-perbuatan</w:t>
      </w:r>
      <w:r w:rsidR="00530EED">
        <w:rPr>
          <w:sz w:val="24"/>
          <w:szCs w:val="24"/>
        </w:rPr>
        <w:t xml:space="preserve"> </w:t>
      </w:r>
      <w:r w:rsidRPr="0049757A">
        <w:rPr>
          <w:sz w:val="24"/>
          <w:szCs w:val="24"/>
        </w:rPr>
        <w:t>keji, maksiat, dan kerusakan? Jawabnya, karena shalat yang dilakukan hanya sekedar</w:t>
      </w:r>
      <w:r w:rsidR="00530EED">
        <w:rPr>
          <w:sz w:val="24"/>
          <w:szCs w:val="24"/>
        </w:rPr>
        <w:t xml:space="preserve"> </w:t>
      </w:r>
      <w:r w:rsidRPr="0049757A">
        <w:rPr>
          <w:sz w:val="24"/>
          <w:szCs w:val="24"/>
        </w:rPr>
        <w:t>memenuhi kewajiban, takut dosa, dan asal-asalan. Oleh karena itu, mari kita pelajari</w:t>
      </w:r>
      <w:r w:rsidR="00530EED">
        <w:rPr>
          <w:sz w:val="24"/>
          <w:szCs w:val="24"/>
        </w:rPr>
        <w:t xml:space="preserve"> </w:t>
      </w:r>
      <w:r w:rsidRPr="0049757A">
        <w:rPr>
          <w:sz w:val="24"/>
          <w:szCs w:val="24"/>
        </w:rPr>
        <w:t>dengan sungguh-sungguh materi di bawah. Kesungguhan akan membuktikan bahwa</w:t>
      </w:r>
      <w:r w:rsidR="00530EED">
        <w:rPr>
          <w:sz w:val="24"/>
          <w:szCs w:val="24"/>
        </w:rPr>
        <w:t xml:space="preserve"> </w:t>
      </w:r>
      <w:r w:rsidRPr="0049757A">
        <w:rPr>
          <w:sz w:val="24"/>
          <w:szCs w:val="24"/>
        </w:rPr>
        <w:t>shalat fadlu mengantar muslim mendapat kemuliaan di hadapan Allah Swt. dan</w:t>
      </w:r>
      <w:r w:rsidR="00530EED">
        <w:rPr>
          <w:sz w:val="24"/>
          <w:szCs w:val="24"/>
        </w:rPr>
        <w:t xml:space="preserve"> </w:t>
      </w:r>
      <w:r w:rsidRPr="0049757A">
        <w:rPr>
          <w:sz w:val="24"/>
          <w:szCs w:val="24"/>
        </w:rPr>
        <w:t>membentuk karakter mulia di hadapan umat manusia.</w:t>
      </w:r>
    </w:p>
    <w:p w:rsidR="001F1A08" w:rsidRPr="0049757A" w:rsidRDefault="001F1A08" w:rsidP="0049757A">
      <w:pPr>
        <w:spacing w:before="60" w:after="60"/>
        <w:rPr>
          <w:sz w:val="24"/>
          <w:szCs w:val="24"/>
        </w:rPr>
      </w:pPr>
    </w:p>
    <w:p w:rsidR="001F1A08" w:rsidRPr="0049757A" w:rsidRDefault="001F1A08" w:rsidP="0049757A">
      <w:pPr>
        <w:shd w:val="clear" w:color="auto" w:fill="DAEEF3" w:themeFill="accent5" w:themeFillTint="33"/>
        <w:tabs>
          <w:tab w:val="left" w:pos="426"/>
        </w:tabs>
        <w:spacing w:before="60" w:after="60"/>
        <w:ind w:left="426" w:hanging="426"/>
        <w:jc w:val="both"/>
        <w:rPr>
          <w:b/>
          <w:bCs/>
          <w:caps/>
          <w:sz w:val="24"/>
          <w:szCs w:val="24"/>
        </w:rPr>
      </w:pPr>
      <w:r w:rsidRPr="0049757A">
        <w:rPr>
          <w:b/>
          <w:bCs/>
          <w:caps/>
          <w:sz w:val="24"/>
          <w:szCs w:val="24"/>
        </w:rPr>
        <w:t>C.</w:t>
      </w:r>
      <w:r w:rsidRPr="0049757A">
        <w:rPr>
          <w:b/>
          <w:bCs/>
          <w:caps/>
          <w:sz w:val="24"/>
          <w:szCs w:val="24"/>
        </w:rPr>
        <w:tab/>
        <w:t>Profil Pelajar Pancasila (PPP) dan Pelajar Rahmatan lil Alamin (PRA)</w:t>
      </w:r>
    </w:p>
    <w:p w:rsidR="001F1A08" w:rsidRPr="0049757A" w:rsidRDefault="001F1A08" w:rsidP="0049757A">
      <w:pPr>
        <w:pStyle w:val="ListParagraph"/>
        <w:numPr>
          <w:ilvl w:val="0"/>
          <w:numId w:val="5"/>
        </w:numPr>
        <w:spacing w:before="60" w:after="60"/>
        <w:ind w:left="709" w:hanging="283"/>
        <w:contextualSpacing w:val="0"/>
        <w:jc w:val="both"/>
        <w:rPr>
          <w:rFonts w:eastAsia="Bookman Old Style"/>
          <w:sz w:val="24"/>
          <w:szCs w:val="24"/>
        </w:rPr>
      </w:pPr>
      <w:r w:rsidRPr="0049757A">
        <w:rPr>
          <w:rFonts w:eastAsia="Bookman Old Style"/>
          <w:sz w:val="24"/>
          <w:szCs w:val="24"/>
        </w:rPr>
        <w:t>Profil Pelajar Pancasila yang ingin dicapai adalah bertakwa kepada Tuhan Yang Maha Esa dan berakhlak mulia, bernalar kritis dan kreatif, bergotong royong, serta kebhinnekaan global.</w:t>
      </w:r>
    </w:p>
    <w:p w:rsidR="001F1A08" w:rsidRPr="0049757A" w:rsidRDefault="001F1A08" w:rsidP="0049757A">
      <w:pPr>
        <w:pStyle w:val="ListParagraph"/>
        <w:numPr>
          <w:ilvl w:val="0"/>
          <w:numId w:val="5"/>
        </w:numPr>
        <w:spacing w:before="60" w:after="60"/>
        <w:ind w:left="709" w:hanging="283"/>
        <w:contextualSpacing w:val="0"/>
        <w:jc w:val="both"/>
        <w:rPr>
          <w:rFonts w:eastAsia="Bookman Old Style"/>
          <w:sz w:val="24"/>
          <w:szCs w:val="24"/>
        </w:rPr>
      </w:pPr>
      <w:r w:rsidRPr="0049757A">
        <w:rPr>
          <w:rFonts w:eastAsia="Bookman Old Style"/>
          <w:sz w:val="24"/>
          <w:szCs w:val="24"/>
        </w:rPr>
        <w:t xml:space="preserve">Profil Pelajar </w:t>
      </w:r>
      <w:r w:rsidRPr="0049757A">
        <w:rPr>
          <w:rFonts w:eastAsia="Bookman Old Style"/>
          <w:i/>
          <w:sz w:val="24"/>
          <w:szCs w:val="24"/>
        </w:rPr>
        <w:t>Rahmatan Lil ‘Alamin</w:t>
      </w:r>
      <w:r w:rsidRPr="0049757A">
        <w:rPr>
          <w:rFonts w:eastAsia="Bookman Old Style"/>
          <w:sz w:val="24"/>
          <w:szCs w:val="24"/>
        </w:rPr>
        <w:t xml:space="preserve"> yang ingin dicapai adalah </w:t>
      </w:r>
      <w:r w:rsidRPr="0049757A">
        <w:rPr>
          <w:rFonts w:eastAsia="Bookman Old Style"/>
          <w:i/>
          <w:sz w:val="24"/>
          <w:szCs w:val="24"/>
        </w:rPr>
        <w:t>taaddub, tawassuth, tathawwur wa ibtikar</w:t>
      </w:r>
      <w:r w:rsidRPr="0049757A">
        <w:rPr>
          <w:rFonts w:eastAsia="Bookman Old Style"/>
          <w:sz w:val="24"/>
          <w:szCs w:val="24"/>
        </w:rPr>
        <w:t xml:space="preserve">, dan </w:t>
      </w:r>
      <w:r w:rsidRPr="0049757A">
        <w:rPr>
          <w:rFonts w:eastAsia="Bookman Old Style"/>
          <w:i/>
          <w:sz w:val="24"/>
          <w:szCs w:val="24"/>
        </w:rPr>
        <w:t>tasamuh</w:t>
      </w:r>
      <w:r w:rsidRPr="0049757A">
        <w:rPr>
          <w:rFonts w:eastAsia="Bookman Old Style"/>
          <w:sz w:val="24"/>
          <w:szCs w:val="24"/>
        </w:rPr>
        <w:t>.</w:t>
      </w:r>
    </w:p>
    <w:p w:rsidR="001F1A08" w:rsidRPr="0049757A" w:rsidRDefault="001F1A08" w:rsidP="0049757A">
      <w:pPr>
        <w:spacing w:before="60" w:after="60"/>
        <w:rPr>
          <w:sz w:val="24"/>
          <w:szCs w:val="24"/>
        </w:rPr>
      </w:pPr>
    </w:p>
    <w:p w:rsidR="001F1A08" w:rsidRPr="0049757A" w:rsidRDefault="001F1A08" w:rsidP="0049757A">
      <w:pPr>
        <w:shd w:val="clear" w:color="auto" w:fill="DAEEF3" w:themeFill="accent5" w:themeFillTint="33"/>
        <w:tabs>
          <w:tab w:val="left" w:pos="426"/>
        </w:tabs>
        <w:spacing w:before="60" w:after="60"/>
        <w:ind w:left="426" w:hanging="426"/>
        <w:jc w:val="both"/>
        <w:rPr>
          <w:b/>
          <w:bCs/>
          <w:caps/>
          <w:sz w:val="24"/>
          <w:szCs w:val="24"/>
        </w:rPr>
      </w:pPr>
      <w:r w:rsidRPr="0049757A">
        <w:rPr>
          <w:b/>
          <w:bCs/>
          <w:caps/>
          <w:sz w:val="24"/>
          <w:szCs w:val="24"/>
        </w:rPr>
        <w:t>D.</w:t>
      </w:r>
      <w:r w:rsidRPr="0049757A">
        <w:rPr>
          <w:b/>
          <w:bCs/>
          <w:caps/>
          <w:sz w:val="24"/>
          <w:szCs w:val="24"/>
        </w:rPr>
        <w:tab/>
        <w:t>Sarana dan Prasarana</w:t>
      </w:r>
    </w:p>
    <w:p w:rsidR="001F1A08" w:rsidRPr="0049757A" w:rsidRDefault="001F1A08" w:rsidP="0049757A">
      <w:pPr>
        <w:pStyle w:val="ListParagraph"/>
        <w:tabs>
          <w:tab w:val="left" w:pos="2268"/>
          <w:tab w:val="left" w:pos="2552"/>
        </w:tabs>
        <w:spacing w:before="60" w:after="60"/>
        <w:ind w:left="426"/>
        <w:contextualSpacing w:val="0"/>
        <w:jc w:val="both"/>
        <w:rPr>
          <w:rFonts w:eastAsia="Bookman Old Style"/>
          <w:sz w:val="24"/>
          <w:szCs w:val="24"/>
        </w:rPr>
      </w:pPr>
      <w:r w:rsidRPr="0049757A">
        <w:rPr>
          <w:rFonts w:eastAsia="Bookman Old Style"/>
          <w:b/>
          <w:sz w:val="24"/>
          <w:szCs w:val="24"/>
        </w:rPr>
        <w:t>Media</w:t>
      </w:r>
      <w:r w:rsidRPr="0049757A">
        <w:rPr>
          <w:rFonts w:eastAsia="Bookman Old Style"/>
          <w:b/>
          <w:sz w:val="24"/>
          <w:szCs w:val="24"/>
        </w:rPr>
        <w:tab/>
        <w:t>:</w:t>
      </w:r>
      <w:r w:rsidRPr="0049757A">
        <w:rPr>
          <w:rFonts w:eastAsia="Bookman Old Style"/>
          <w:b/>
          <w:sz w:val="24"/>
          <w:szCs w:val="24"/>
        </w:rPr>
        <w:tab/>
      </w:r>
      <w:r w:rsidRPr="0049757A">
        <w:rPr>
          <w:rFonts w:eastAsia="Bookman Old Style"/>
          <w:sz w:val="24"/>
          <w:szCs w:val="24"/>
        </w:rPr>
        <w:t>LCD proyektor, komputer/laptop, jaringan internet, dan lain-lain</w:t>
      </w:r>
    </w:p>
    <w:p w:rsidR="001F1A08" w:rsidRPr="0049757A" w:rsidRDefault="001F1A08" w:rsidP="0049757A">
      <w:pPr>
        <w:pStyle w:val="ListParagraph"/>
        <w:tabs>
          <w:tab w:val="left" w:pos="2268"/>
          <w:tab w:val="left" w:pos="2552"/>
        </w:tabs>
        <w:spacing w:before="60" w:after="60"/>
        <w:ind w:left="426"/>
        <w:contextualSpacing w:val="0"/>
        <w:jc w:val="both"/>
        <w:rPr>
          <w:rFonts w:eastAsia="Bookman Old Style"/>
          <w:sz w:val="24"/>
          <w:szCs w:val="24"/>
        </w:rPr>
      </w:pPr>
      <w:r w:rsidRPr="0049757A">
        <w:rPr>
          <w:rFonts w:eastAsia="Bookman Old Style"/>
          <w:b/>
          <w:sz w:val="24"/>
          <w:szCs w:val="24"/>
        </w:rPr>
        <w:t>Sumber Belajar</w:t>
      </w:r>
      <w:r w:rsidRPr="0049757A">
        <w:rPr>
          <w:rFonts w:eastAsia="Bookman Old Style"/>
          <w:b/>
          <w:sz w:val="24"/>
          <w:szCs w:val="24"/>
        </w:rPr>
        <w:tab/>
        <w:t>:</w:t>
      </w:r>
      <w:r w:rsidRPr="0049757A">
        <w:rPr>
          <w:rFonts w:eastAsia="Bookman Old Style"/>
          <w:b/>
          <w:sz w:val="24"/>
          <w:szCs w:val="24"/>
        </w:rPr>
        <w:tab/>
      </w:r>
      <w:r w:rsidRPr="0049757A">
        <w:rPr>
          <w:rFonts w:eastAsia="Bookman Old Style"/>
          <w:sz w:val="24"/>
          <w:szCs w:val="24"/>
        </w:rPr>
        <w:t>LKPD, Buku Teks, laman E-learning, E-book, dan lain-lain</w:t>
      </w:r>
    </w:p>
    <w:p w:rsidR="001F1A08" w:rsidRPr="0049757A" w:rsidRDefault="001F1A08" w:rsidP="0049757A">
      <w:pPr>
        <w:spacing w:before="60" w:after="60"/>
        <w:rPr>
          <w:rFonts w:eastAsia="Bookman Old Style"/>
          <w:sz w:val="24"/>
          <w:szCs w:val="24"/>
        </w:rPr>
      </w:pPr>
    </w:p>
    <w:p w:rsidR="001F1A08" w:rsidRPr="0049757A" w:rsidRDefault="001F1A08" w:rsidP="0049757A">
      <w:pPr>
        <w:shd w:val="clear" w:color="auto" w:fill="DAEEF3" w:themeFill="accent5" w:themeFillTint="33"/>
        <w:tabs>
          <w:tab w:val="left" w:pos="426"/>
        </w:tabs>
        <w:spacing w:before="60" w:after="60"/>
        <w:ind w:left="426" w:hanging="426"/>
        <w:jc w:val="both"/>
        <w:rPr>
          <w:b/>
          <w:bCs/>
          <w:caps/>
          <w:sz w:val="24"/>
          <w:szCs w:val="24"/>
        </w:rPr>
      </w:pPr>
      <w:r w:rsidRPr="0049757A">
        <w:rPr>
          <w:b/>
          <w:bCs/>
          <w:caps/>
          <w:sz w:val="24"/>
          <w:szCs w:val="24"/>
        </w:rPr>
        <w:t>E.</w:t>
      </w:r>
      <w:r w:rsidRPr="0049757A">
        <w:rPr>
          <w:b/>
          <w:bCs/>
          <w:caps/>
          <w:sz w:val="24"/>
          <w:szCs w:val="24"/>
        </w:rPr>
        <w:tab/>
        <w:t>Target Peserta Didik</w:t>
      </w:r>
    </w:p>
    <w:p w:rsidR="001F1A08" w:rsidRPr="0049757A" w:rsidRDefault="001F1A08" w:rsidP="0049757A">
      <w:pPr>
        <w:pStyle w:val="ListParagraph"/>
        <w:spacing w:before="60" w:after="60"/>
        <w:ind w:left="426"/>
        <w:contextualSpacing w:val="0"/>
        <w:jc w:val="both"/>
        <w:rPr>
          <w:rFonts w:eastAsia="Bookman Old Style"/>
          <w:sz w:val="24"/>
          <w:szCs w:val="24"/>
        </w:rPr>
      </w:pPr>
      <w:r w:rsidRPr="0049757A">
        <w:rPr>
          <w:rFonts w:eastAsia="Bookman Old Style"/>
          <w:sz w:val="24"/>
          <w:szCs w:val="24"/>
        </w:rPr>
        <w:t>Peserta didik cerdas istimewa berbakat dan peserta didik regular</w:t>
      </w:r>
    </w:p>
    <w:p w:rsidR="001F1A08" w:rsidRPr="0049757A" w:rsidRDefault="001F1A08" w:rsidP="0049757A">
      <w:pPr>
        <w:spacing w:before="60" w:after="60"/>
        <w:rPr>
          <w:sz w:val="24"/>
          <w:szCs w:val="24"/>
        </w:rPr>
      </w:pPr>
    </w:p>
    <w:p w:rsidR="001F1A08" w:rsidRPr="0049757A" w:rsidRDefault="001F1A08" w:rsidP="0049757A">
      <w:pPr>
        <w:shd w:val="clear" w:color="auto" w:fill="DAEEF3" w:themeFill="accent5" w:themeFillTint="33"/>
        <w:tabs>
          <w:tab w:val="left" w:pos="426"/>
        </w:tabs>
        <w:spacing w:before="60" w:after="60"/>
        <w:ind w:left="426" w:hanging="426"/>
        <w:jc w:val="both"/>
        <w:rPr>
          <w:b/>
          <w:bCs/>
          <w:caps/>
          <w:sz w:val="24"/>
          <w:szCs w:val="24"/>
        </w:rPr>
      </w:pPr>
      <w:r w:rsidRPr="0049757A">
        <w:rPr>
          <w:b/>
          <w:bCs/>
          <w:caps/>
          <w:sz w:val="24"/>
          <w:szCs w:val="24"/>
        </w:rPr>
        <w:t>F.</w:t>
      </w:r>
      <w:r w:rsidRPr="0049757A">
        <w:rPr>
          <w:b/>
          <w:bCs/>
          <w:caps/>
          <w:sz w:val="24"/>
          <w:szCs w:val="24"/>
        </w:rPr>
        <w:tab/>
        <w:t>Model DAN METODE Pembelajaran</w:t>
      </w:r>
    </w:p>
    <w:p w:rsidR="001F1A08" w:rsidRPr="0049757A" w:rsidRDefault="001F1A08" w:rsidP="0049757A">
      <w:pPr>
        <w:pStyle w:val="ListParagraph"/>
        <w:spacing w:before="60" w:after="60"/>
        <w:ind w:left="426"/>
        <w:contextualSpacing w:val="0"/>
        <w:jc w:val="both"/>
        <w:rPr>
          <w:rFonts w:eastAsia="Bookman Old Style"/>
          <w:i/>
          <w:sz w:val="24"/>
          <w:szCs w:val="24"/>
        </w:rPr>
      </w:pPr>
      <w:r w:rsidRPr="0049757A">
        <w:rPr>
          <w:rFonts w:eastAsia="Bookman Old Style"/>
          <w:sz w:val="24"/>
          <w:szCs w:val="24"/>
        </w:rPr>
        <w:t xml:space="preserve">Pembelajaran dengan tatap muka, </w:t>
      </w:r>
      <w:r w:rsidRPr="0049757A">
        <w:rPr>
          <w:rFonts w:eastAsia="Bookman Old Style"/>
          <w:i/>
          <w:sz w:val="24"/>
          <w:szCs w:val="24"/>
        </w:rPr>
        <w:t>direct instruction</w:t>
      </w:r>
      <w:r w:rsidRPr="0049757A">
        <w:rPr>
          <w:rFonts w:eastAsia="Bookman Old Style"/>
          <w:sz w:val="24"/>
          <w:szCs w:val="24"/>
        </w:rPr>
        <w:t xml:space="preserve">, </w:t>
      </w:r>
      <w:r w:rsidRPr="0049757A">
        <w:rPr>
          <w:rFonts w:eastAsia="Bookman Old Style"/>
          <w:i/>
          <w:sz w:val="24"/>
          <w:szCs w:val="24"/>
        </w:rPr>
        <w:t>cooperative learning</w:t>
      </w:r>
      <w:r w:rsidRPr="0049757A">
        <w:rPr>
          <w:rFonts w:eastAsia="Bookman Old Style"/>
          <w:sz w:val="24"/>
          <w:szCs w:val="24"/>
        </w:rPr>
        <w:t xml:space="preserve">,dan </w:t>
      </w:r>
      <w:r w:rsidRPr="0049757A">
        <w:rPr>
          <w:rFonts w:eastAsia="Bookman Old Style"/>
          <w:i/>
          <w:sz w:val="24"/>
          <w:szCs w:val="24"/>
        </w:rPr>
        <w:t>discovery learning</w:t>
      </w:r>
    </w:p>
    <w:p w:rsidR="001F1A08" w:rsidRPr="0049757A" w:rsidRDefault="001F1A08" w:rsidP="0049757A">
      <w:pPr>
        <w:spacing w:before="60" w:after="60"/>
        <w:rPr>
          <w:rFonts w:eastAsia="Cambria"/>
          <w:b/>
          <w:sz w:val="24"/>
          <w:szCs w:val="24"/>
        </w:rPr>
      </w:pPr>
      <w:r w:rsidRPr="0049757A">
        <w:rPr>
          <w:rFonts w:eastAsia="Cambria"/>
          <w:b/>
          <w:sz w:val="24"/>
          <w:szCs w:val="24"/>
        </w:rPr>
        <w:br w:type="page"/>
      </w:r>
    </w:p>
    <w:p w:rsidR="001F1A08" w:rsidRPr="0049757A" w:rsidRDefault="001F1A08" w:rsidP="0049757A">
      <w:pPr>
        <w:shd w:val="clear" w:color="auto" w:fill="FABF8F" w:themeFill="accent6" w:themeFillTint="99"/>
        <w:spacing w:before="60" w:after="60"/>
        <w:jc w:val="center"/>
        <w:rPr>
          <w:b/>
          <w:caps/>
          <w:emboss/>
          <w:spacing w:val="20"/>
          <w:sz w:val="24"/>
          <w:szCs w:val="24"/>
        </w:rPr>
      </w:pPr>
      <w:r w:rsidRPr="0049757A">
        <w:rPr>
          <w:b/>
          <w:caps/>
          <w:emboss/>
          <w:spacing w:val="20"/>
          <w:sz w:val="24"/>
          <w:szCs w:val="24"/>
        </w:rPr>
        <w:t>KOMPETENSI INTI</w:t>
      </w:r>
    </w:p>
    <w:p w:rsidR="001F1A08" w:rsidRPr="0049757A" w:rsidRDefault="001F1A08" w:rsidP="0049757A">
      <w:pPr>
        <w:tabs>
          <w:tab w:val="left" w:pos="426"/>
        </w:tabs>
        <w:spacing w:before="60" w:after="60"/>
        <w:rPr>
          <w:b/>
          <w:caps/>
          <w:sz w:val="24"/>
          <w:szCs w:val="24"/>
        </w:rPr>
      </w:pPr>
    </w:p>
    <w:p w:rsidR="001F1A08" w:rsidRPr="0049757A" w:rsidRDefault="001F1A08" w:rsidP="0049757A">
      <w:pPr>
        <w:shd w:val="clear" w:color="auto" w:fill="DAEEF3" w:themeFill="accent5" w:themeFillTint="33"/>
        <w:tabs>
          <w:tab w:val="left" w:pos="426"/>
        </w:tabs>
        <w:spacing w:before="60" w:after="60"/>
        <w:ind w:left="426" w:hanging="426"/>
        <w:jc w:val="both"/>
        <w:rPr>
          <w:b/>
          <w:bCs/>
          <w:caps/>
          <w:sz w:val="24"/>
          <w:szCs w:val="24"/>
        </w:rPr>
      </w:pPr>
      <w:r w:rsidRPr="0049757A">
        <w:rPr>
          <w:b/>
          <w:bCs/>
          <w:caps/>
          <w:sz w:val="24"/>
          <w:szCs w:val="24"/>
        </w:rPr>
        <w:t>A.</w:t>
      </w:r>
      <w:r w:rsidRPr="0049757A">
        <w:rPr>
          <w:b/>
          <w:bCs/>
          <w:caps/>
          <w:sz w:val="24"/>
          <w:szCs w:val="24"/>
        </w:rPr>
        <w:tab/>
        <w:t>Tujuan Pembelajaran</w:t>
      </w:r>
    </w:p>
    <w:p w:rsidR="00554A77" w:rsidRPr="00530EED" w:rsidRDefault="00554A77" w:rsidP="00530EED">
      <w:pPr>
        <w:pStyle w:val="ListParagraph"/>
        <w:numPr>
          <w:ilvl w:val="0"/>
          <w:numId w:val="5"/>
        </w:numPr>
        <w:spacing w:before="60" w:after="60"/>
        <w:ind w:left="709" w:hanging="283"/>
        <w:contextualSpacing w:val="0"/>
        <w:jc w:val="both"/>
        <w:rPr>
          <w:rFonts w:eastAsia="Bookman Old Style"/>
          <w:sz w:val="24"/>
          <w:szCs w:val="24"/>
        </w:rPr>
      </w:pPr>
      <w:r w:rsidRPr="00530EED">
        <w:rPr>
          <w:rFonts w:eastAsia="Bookman Old Style"/>
          <w:sz w:val="24"/>
          <w:szCs w:val="24"/>
        </w:rPr>
        <w:t>Menunjukkan keimanan terhadap Allah Swt. sebagai Al-Hafidz (Dzat yang Maha Menjaga)</w:t>
      </w:r>
      <w:r w:rsidR="00530EED" w:rsidRPr="00530EED">
        <w:rPr>
          <w:rFonts w:eastAsia="Bookman Old Style"/>
          <w:sz w:val="24"/>
          <w:szCs w:val="24"/>
        </w:rPr>
        <w:t xml:space="preserve"> </w:t>
      </w:r>
      <w:r w:rsidRPr="00530EED">
        <w:rPr>
          <w:rFonts w:eastAsia="Bookman Old Style"/>
          <w:sz w:val="24"/>
          <w:szCs w:val="24"/>
        </w:rPr>
        <w:t>dan Al-Wakil (Dzat yang Maha Pemelihara) yang merupakan Dzat yang memelihara dan</w:t>
      </w:r>
      <w:r w:rsidR="00530EED" w:rsidRPr="00530EED">
        <w:rPr>
          <w:rFonts w:eastAsia="Bookman Old Style"/>
          <w:sz w:val="24"/>
          <w:szCs w:val="24"/>
        </w:rPr>
        <w:t xml:space="preserve"> </w:t>
      </w:r>
      <w:r w:rsidRPr="00530EED">
        <w:rPr>
          <w:rFonts w:eastAsia="Bookman Old Style"/>
          <w:sz w:val="24"/>
          <w:szCs w:val="24"/>
        </w:rPr>
        <w:t>bertanggung jawab terhadap makhluk-makhluk ciptaan-Nya.</w:t>
      </w:r>
    </w:p>
    <w:p w:rsidR="00554A77" w:rsidRPr="00530EED" w:rsidRDefault="00554A77" w:rsidP="00530EED">
      <w:pPr>
        <w:pStyle w:val="ListParagraph"/>
        <w:numPr>
          <w:ilvl w:val="0"/>
          <w:numId w:val="5"/>
        </w:numPr>
        <w:spacing w:before="60" w:after="60"/>
        <w:ind w:left="709" w:hanging="283"/>
        <w:contextualSpacing w:val="0"/>
        <w:jc w:val="both"/>
        <w:rPr>
          <w:rFonts w:eastAsia="Bookman Old Style"/>
          <w:sz w:val="24"/>
          <w:szCs w:val="24"/>
        </w:rPr>
      </w:pPr>
      <w:r w:rsidRPr="00530EED">
        <w:rPr>
          <w:rFonts w:eastAsia="Bookman Old Style"/>
          <w:sz w:val="24"/>
          <w:szCs w:val="24"/>
        </w:rPr>
        <w:t>Membuktikan keimanan terhadap Allah Swt. sebagai Al-Hafidz dan Al-Wakil dalam</w:t>
      </w:r>
      <w:r w:rsidR="00530EED" w:rsidRPr="00530EED">
        <w:rPr>
          <w:rFonts w:eastAsia="Bookman Old Style"/>
          <w:sz w:val="24"/>
          <w:szCs w:val="24"/>
        </w:rPr>
        <w:t xml:space="preserve"> </w:t>
      </w:r>
      <w:r w:rsidRPr="00530EED">
        <w:rPr>
          <w:rFonts w:eastAsia="Bookman Old Style"/>
          <w:sz w:val="24"/>
          <w:szCs w:val="24"/>
        </w:rPr>
        <w:t>kehidupan sehari-sehari melalui pembiasaan sikap disiplin dalam menjalankan shalat fardlu</w:t>
      </w:r>
      <w:r w:rsidR="00530EED" w:rsidRPr="00530EED">
        <w:rPr>
          <w:rFonts w:eastAsia="Bookman Old Style"/>
          <w:sz w:val="24"/>
          <w:szCs w:val="24"/>
        </w:rPr>
        <w:t xml:space="preserve"> </w:t>
      </w:r>
      <w:r w:rsidRPr="00530EED">
        <w:rPr>
          <w:rFonts w:eastAsia="Bookman Old Style"/>
          <w:sz w:val="24"/>
          <w:szCs w:val="24"/>
        </w:rPr>
        <w:t>lima waktu.</w:t>
      </w:r>
    </w:p>
    <w:p w:rsidR="00554A77" w:rsidRPr="00530EED" w:rsidRDefault="00554A77" w:rsidP="00530EED">
      <w:pPr>
        <w:pStyle w:val="ListParagraph"/>
        <w:numPr>
          <w:ilvl w:val="0"/>
          <w:numId w:val="5"/>
        </w:numPr>
        <w:spacing w:before="60" w:after="60"/>
        <w:ind w:left="709" w:hanging="283"/>
        <w:contextualSpacing w:val="0"/>
        <w:jc w:val="both"/>
        <w:rPr>
          <w:rFonts w:eastAsia="Bookman Old Style"/>
          <w:sz w:val="24"/>
          <w:szCs w:val="24"/>
        </w:rPr>
      </w:pPr>
      <w:r w:rsidRPr="00530EED">
        <w:rPr>
          <w:rFonts w:eastAsia="Bookman Old Style"/>
          <w:sz w:val="24"/>
          <w:szCs w:val="24"/>
        </w:rPr>
        <w:t>Meyakini prinsip i’tidal sebagai ajaran Islam yang membentuk kesalehan individual dan</w:t>
      </w:r>
      <w:r w:rsidR="00530EED" w:rsidRPr="00530EED">
        <w:rPr>
          <w:rFonts w:eastAsia="Bookman Old Style"/>
          <w:sz w:val="24"/>
          <w:szCs w:val="24"/>
        </w:rPr>
        <w:t xml:space="preserve"> </w:t>
      </w:r>
      <w:r w:rsidRPr="00530EED">
        <w:rPr>
          <w:rFonts w:eastAsia="Bookman Old Style"/>
          <w:sz w:val="24"/>
          <w:szCs w:val="24"/>
        </w:rPr>
        <w:t>kesalehan sosial yang menjunjung tinggi kedisiplinan dalam perilaku sehari-hari.</w:t>
      </w:r>
    </w:p>
    <w:p w:rsidR="00554A77" w:rsidRPr="00530EED" w:rsidRDefault="00554A77" w:rsidP="00530EED">
      <w:pPr>
        <w:pStyle w:val="ListParagraph"/>
        <w:numPr>
          <w:ilvl w:val="0"/>
          <w:numId w:val="5"/>
        </w:numPr>
        <w:spacing w:before="60" w:after="60"/>
        <w:ind w:left="709" w:hanging="283"/>
        <w:contextualSpacing w:val="0"/>
        <w:jc w:val="both"/>
        <w:rPr>
          <w:rFonts w:eastAsia="Bookman Old Style"/>
          <w:sz w:val="24"/>
          <w:szCs w:val="24"/>
        </w:rPr>
      </w:pPr>
      <w:r w:rsidRPr="00530EED">
        <w:rPr>
          <w:rFonts w:eastAsia="Bookman Old Style"/>
          <w:sz w:val="24"/>
          <w:szCs w:val="24"/>
        </w:rPr>
        <w:t>Menjelaskan pengertian shalat fardlu lima waktu.</w:t>
      </w:r>
    </w:p>
    <w:p w:rsidR="00554A77" w:rsidRPr="00530EED" w:rsidRDefault="00554A77" w:rsidP="00530EED">
      <w:pPr>
        <w:pStyle w:val="ListParagraph"/>
        <w:numPr>
          <w:ilvl w:val="0"/>
          <w:numId w:val="5"/>
        </w:numPr>
        <w:spacing w:before="60" w:after="60"/>
        <w:ind w:left="709" w:hanging="283"/>
        <w:contextualSpacing w:val="0"/>
        <w:jc w:val="both"/>
        <w:rPr>
          <w:rFonts w:eastAsia="Bookman Old Style"/>
          <w:sz w:val="24"/>
          <w:szCs w:val="24"/>
        </w:rPr>
      </w:pPr>
      <w:r w:rsidRPr="00530EED">
        <w:rPr>
          <w:rFonts w:eastAsia="Bookman Old Style"/>
          <w:sz w:val="24"/>
          <w:szCs w:val="24"/>
        </w:rPr>
        <w:t>Menyimpulan dasar hukum shalat fardlu lima waktu berdasarkan ayat-ayat Al-Qur’an dan</w:t>
      </w:r>
      <w:r w:rsidR="00530EED" w:rsidRPr="00530EED">
        <w:rPr>
          <w:rFonts w:eastAsia="Bookman Old Style"/>
          <w:sz w:val="24"/>
          <w:szCs w:val="24"/>
        </w:rPr>
        <w:t xml:space="preserve"> </w:t>
      </w:r>
      <w:r w:rsidRPr="00530EED">
        <w:rPr>
          <w:rFonts w:eastAsia="Bookman Old Style"/>
          <w:sz w:val="24"/>
          <w:szCs w:val="24"/>
        </w:rPr>
        <w:t>Hadis.</w:t>
      </w:r>
    </w:p>
    <w:p w:rsidR="00554A77" w:rsidRPr="00530EED" w:rsidRDefault="00554A77" w:rsidP="00530EED">
      <w:pPr>
        <w:pStyle w:val="ListParagraph"/>
        <w:numPr>
          <w:ilvl w:val="0"/>
          <w:numId w:val="5"/>
        </w:numPr>
        <w:spacing w:before="60" w:after="60"/>
        <w:ind w:left="709" w:hanging="283"/>
        <w:contextualSpacing w:val="0"/>
        <w:jc w:val="both"/>
        <w:rPr>
          <w:rFonts w:eastAsia="Bookman Old Style"/>
          <w:sz w:val="24"/>
          <w:szCs w:val="24"/>
        </w:rPr>
      </w:pPr>
      <w:r w:rsidRPr="00530EED">
        <w:rPr>
          <w:rFonts w:eastAsia="Bookman Old Style"/>
          <w:sz w:val="24"/>
          <w:szCs w:val="24"/>
        </w:rPr>
        <w:t>Membedakan syarat sah dan syarat wajib shalat fardlu lima waktu.</w:t>
      </w:r>
    </w:p>
    <w:p w:rsidR="00554A77" w:rsidRPr="00530EED" w:rsidRDefault="00554A77" w:rsidP="00530EED">
      <w:pPr>
        <w:pStyle w:val="ListParagraph"/>
        <w:numPr>
          <w:ilvl w:val="0"/>
          <w:numId w:val="5"/>
        </w:numPr>
        <w:spacing w:before="60" w:after="60"/>
        <w:ind w:left="709" w:hanging="283"/>
        <w:contextualSpacing w:val="0"/>
        <w:jc w:val="both"/>
        <w:rPr>
          <w:rFonts w:eastAsia="Bookman Old Style"/>
          <w:sz w:val="24"/>
          <w:szCs w:val="24"/>
        </w:rPr>
      </w:pPr>
      <w:r w:rsidRPr="00530EED">
        <w:rPr>
          <w:rFonts w:eastAsia="Bookman Old Style"/>
          <w:sz w:val="24"/>
          <w:szCs w:val="24"/>
        </w:rPr>
        <w:t>Menguraikan perkara-perkara yang membatalkan shalat fardlu lima waktu.</w:t>
      </w:r>
    </w:p>
    <w:p w:rsidR="00554A77" w:rsidRPr="00530EED" w:rsidRDefault="00554A77" w:rsidP="00530EED">
      <w:pPr>
        <w:pStyle w:val="ListParagraph"/>
        <w:numPr>
          <w:ilvl w:val="0"/>
          <w:numId w:val="5"/>
        </w:numPr>
        <w:spacing w:before="60" w:after="60"/>
        <w:ind w:left="709" w:hanging="283"/>
        <w:contextualSpacing w:val="0"/>
        <w:jc w:val="both"/>
        <w:rPr>
          <w:rFonts w:eastAsia="Bookman Old Style"/>
          <w:sz w:val="24"/>
          <w:szCs w:val="24"/>
        </w:rPr>
      </w:pPr>
      <w:r w:rsidRPr="00530EED">
        <w:rPr>
          <w:rFonts w:eastAsia="Bookman Old Style"/>
          <w:sz w:val="24"/>
          <w:szCs w:val="24"/>
        </w:rPr>
        <w:t>Mendeskripsikan rukun-rukun shalat fardlu lima waktu berdasarkan tata urutannya.</w:t>
      </w:r>
    </w:p>
    <w:p w:rsidR="001F1A08" w:rsidRPr="0049757A" w:rsidRDefault="00554A77" w:rsidP="00530EED">
      <w:pPr>
        <w:pStyle w:val="ListParagraph"/>
        <w:numPr>
          <w:ilvl w:val="0"/>
          <w:numId w:val="5"/>
        </w:numPr>
        <w:spacing w:before="60" w:after="60"/>
        <w:ind w:left="709" w:hanging="283"/>
        <w:contextualSpacing w:val="0"/>
        <w:jc w:val="both"/>
        <w:rPr>
          <w:rFonts w:eastAsia="Bookman Old Style"/>
          <w:sz w:val="24"/>
          <w:szCs w:val="24"/>
        </w:rPr>
      </w:pPr>
      <w:r w:rsidRPr="00530EED">
        <w:rPr>
          <w:rFonts w:eastAsia="Bookman Old Style"/>
          <w:sz w:val="24"/>
          <w:szCs w:val="24"/>
        </w:rPr>
        <w:t>Mendemonstrasikan</w:t>
      </w:r>
      <w:r w:rsidRPr="0049757A">
        <w:rPr>
          <w:sz w:val="24"/>
          <w:szCs w:val="24"/>
        </w:rPr>
        <w:t xml:space="preserve"> tata cara pelaksanaan fardlu lima waktu dalam sehari-semalam..</w:t>
      </w:r>
    </w:p>
    <w:p w:rsidR="001F1A08" w:rsidRPr="0049757A" w:rsidRDefault="001F1A08" w:rsidP="0049757A">
      <w:pPr>
        <w:spacing w:before="60" w:after="60"/>
        <w:jc w:val="both"/>
        <w:rPr>
          <w:sz w:val="24"/>
          <w:szCs w:val="24"/>
        </w:rPr>
      </w:pPr>
    </w:p>
    <w:p w:rsidR="001F1A08" w:rsidRPr="0049757A" w:rsidRDefault="001F1A08" w:rsidP="0049757A">
      <w:pPr>
        <w:shd w:val="clear" w:color="auto" w:fill="DAEEF3" w:themeFill="accent5" w:themeFillTint="33"/>
        <w:tabs>
          <w:tab w:val="left" w:pos="426"/>
        </w:tabs>
        <w:spacing w:before="60" w:after="60"/>
        <w:ind w:left="426" w:hanging="426"/>
        <w:jc w:val="both"/>
        <w:rPr>
          <w:b/>
          <w:bCs/>
          <w:caps/>
          <w:sz w:val="24"/>
          <w:szCs w:val="24"/>
        </w:rPr>
      </w:pPr>
      <w:r w:rsidRPr="0049757A">
        <w:rPr>
          <w:b/>
          <w:bCs/>
          <w:caps/>
          <w:sz w:val="24"/>
          <w:szCs w:val="24"/>
        </w:rPr>
        <w:t>B.</w:t>
      </w:r>
      <w:r w:rsidRPr="0049757A">
        <w:rPr>
          <w:b/>
          <w:bCs/>
          <w:caps/>
          <w:sz w:val="24"/>
          <w:szCs w:val="24"/>
        </w:rPr>
        <w:tab/>
        <w:t>Pemahaman Bermakna</w:t>
      </w:r>
    </w:p>
    <w:p w:rsidR="002C590F" w:rsidRPr="00530EED" w:rsidRDefault="002C590F" w:rsidP="00530EED">
      <w:pPr>
        <w:pStyle w:val="ListParagraph"/>
        <w:numPr>
          <w:ilvl w:val="0"/>
          <w:numId w:val="5"/>
        </w:numPr>
        <w:spacing w:before="60" w:after="60"/>
        <w:ind w:left="709" w:hanging="283"/>
        <w:contextualSpacing w:val="0"/>
        <w:jc w:val="both"/>
        <w:rPr>
          <w:rFonts w:eastAsia="Bookman Old Style"/>
          <w:sz w:val="24"/>
          <w:szCs w:val="24"/>
        </w:rPr>
      </w:pPr>
      <w:r w:rsidRPr="00530EED">
        <w:rPr>
          <w:rFonts w:eastAsia="Bookman Old Style"/>
          <w:sz w:val="24"/>
          <w:szCs w:val="24"/>
        </w:rPr>
        <w:t xml:space="preserve">Membandingkan ketentuan syarat wajib dan ketentuan sahnya shalat fardlu lima waktu. </w:t>
      </w:r>
    </w:p>
    <w:p w:rsidR="002C590F" w:rsidRPr="00530EED" w:rsidRDefault="002C590F" w:rsidP="00530EED">
      <w:pPr>
        <w:pStyle w:val="ListParagraph"/>
        <w:numPr>
          <w:ilvl w:val="0"/>
          <w:numId w:val="5"/>
        </w:numPr>
        <w:spacing w:before="60" w:after="60"/>
        <w:ind w:left="709" w:hanging="283"/>
        <w:contextualSpacing w:val="0"/>
        <w:jc w:val="both"/>
        <w:rPr>
          <w:rFonts w:eastAsia="Bookman Old Style"/>
          <w:sz w:val="24"/>
          <w:szCs w:val="24"/>
        </w:rPr>
      </w:pPr>
      <w:r w:rsidRPr="00530EED">
        <w:rPr>
          <w:rFonts w:eastAsia="Bookman Old Style"/>
          <w:sz w:val="24"/>
          <w:szCs w:val="24"/>
        </w:rPr>
        <w:t>Mendeskripsikan secara detail tata cara pelaksanaan shalat fardlu lima waktu.</w:t>
      </w:r>
    </w:p>
    <w:p w:rsidR="002C590F" w:rsidRPr="00530EED" w:rsidRDefault="002C590F" w:rsidP="00530EED">
      <w:pPr>
        <w:pStyle w:val="ListParagraph"/>
        <w:numPr>
          <w:ilvl w:val="0"/>
          <w:numId w:val="5"/>
        </w:numPr>
        <w:spacing w:before="60" w:after="60"/>
        <w:ind w:left="709" w:hanging="283"/>
        <w:contextualSpacing w:val="0"/>
        <w:jc w:val="both"/>
        <w:rPr>
          <w:rFonts w:eastAsia="Bookman Old Style"/>
          <w:sz w:val="24"/>
          <w:szCs w:val="24"/>
        </w:rPr>
      </w:pPr>
      <w:r w:rsidRPr="00530EED">
        <w:rPr>
          <w:rFonts w:eastAsia="Bookman Old Style"/>
          <w:sz w:val="24"/>
          <w:szCs w:val="24"/>
        </w:rPr>
        <w:t xml:space="preserve">Mengabstraksikan tata cara pelaksanaan shalat fardlu lima waktu kedalam bentuk tulisan. </w:t>
      </w:r>
    </w:p>
    <w:p w:rsidR="002C590F" w:rsidRPr="00530EED" w:rsidRDefault="002C590F" w:rsidP="00530EED">
      <w:pPr>
        <w:pStyle w:val="ListParagraph"/>
        <w:numPr>
          <w:ilvl w:val="0"/>
          <w:numId w:val="5"/>
        </w:numPr>
        <w:spacing w:before="60" w:after="60"/>
        <w:ind w:left="709" w:hanging="283"/>
        <w:contextualSpacing w:val="0"/>
        <w:jc w:val="both"/>
        <w:rPr>
          <w:rFonts w:eastAsia="Bookman Old Style"/>
          <w:sz w:val="24"/>
          <w:szCs w:val="24"/>
        </w:rPr>
      </w:pPr>
      <w:r w:rsidRPr="00530EED">
        <w:rPr>
          <w:rFonts w:eastAsia="Bookman Old Style"/>
          <w:sz w:val="24"/>
          <w:szCs w:val="24"/>
        </w:rPr>
        <w:t xml:space="preserve">Mengambil kesimpulan tentang hubungan aspek-aspek yang berpengaruh terhadap tata cara pelaksanaan shalat fardlu lima waktu. </w:t>
      </w:r>
    </w:p>
    <w:p w:rsidR="001F1A08" w:rsidRPr="0049757A" w:rsidRDefault="002C590F" w:rsidP="00530EED">
      <w:pPr>
        <w:pStyle w:val="ListParagraph"/>
        <w:numPr>
          <w:ilvl w:val="0"/>
          <w:numId w:val="5"/>
        </w:numPr>
        <w:spacing w:before="60" w:after="60"/>
        <w:ind w:left="709" w:hanging="283"/>
        <w:contextualSpacing w:val="0"/>
        <w:jc w:val="both"/>
        <w:rPr>
          <w:rFonts w:eastAsia="Bookman Old Style"/>
          <w:sz w:val="24"/>
          <w:szCs w:val="24"/>
        </w:rPr>
      </w:pPr>
      <w:r w:rsidRPr="00530EED">
        <w:rPr>
          <w:rFonts w:eastAsia="Bookman Old Style"/>
          <w:sz w:val="24"/>
          <w:szCs w:val="24"/>
        </w:rPr>
        <w:t>Mendemonstrasikan</w:t>
      </w:r>
      <w:r w:rsidRPr="0049757A">
        <w:rPr>
          <w:sz w:val="24"/>
          <w:szCs w:val="24"/>
        </w:rPr>
        <w:t xml:space="preserve"> tata cara pelaksanaan shalat fardlu lima waktu.</w:t>
      </w:r>
    </w:p>
    <w:p w:rsidR="001F1A08" w:rsidRPr="0049757A" w:rsidRDefault="001F1A08" w:rsidP="0049757A">
      <w:pPr>
        <w:spacing w:before="60" w:after="60"/>
        <w:jc w:val="both"/>
        <w:rPr>
          <w:b/>
          <w:sz w:val="24"/>
          <w:szCs w:val="24"/>
        </w:rPr>
      </w:pPr>
    </w:p>
    <w:p w:rsidR="001F1A08" w:rsidRPr="0049757A" w:rsidRDefault="001F1A08" w:rsidP="0049757A">
      <w:pPr>
        <w:shd w:val="clear" w:color="auto" w:fill="DAEEF3" w:themeFill="accent5" w:themeFillTint="33"/>
        <w:tabs>
          <w:tab w:val="left" w:pos="426"/>
        </w:tabs>
        <w:spacing w:before="60" w:after="60"/>
        <w:ind w:left="426" w:hanging="426"/>
        <w:jc w:val="both"/>
        <w:rPr>
          <w:b/>
          <w:bCs/>
          <w:caps/>
          <w:sz w:val="24"/>
          <w:szCs w:val="24"/>
        </w:rPr>
      </w:pPr>
      <w:r w:rsidRPr="0049757A">
        <w:rPr>
          <w:b/>
          <w:bCs/>
          <w:caps/>
          <w:sz w:val="24"/>
          <w:szCs w:val="24"/>
        </w:rPr>
        <w:t>C.</w:t>
      </w:r>
      <w:r w:rsidRPr="0049757A">
        <w:rPr>
          <w:b/>
          <w:bCs/>
          <w:caps/>
          <w:sz w:val="24"/>
          <w:szCs w:val="24"/>
        </w:rPr>
        <w:tab/>
        <w:t>Pertanyaan Pemantik</w:t>
      </w:r>
    </w:p>
    <w:p w:rsidR="00340527" w:rsidRPr="0049757A" w:rsidRDefault="00340527" w:rsidP="0049757A">
      <w:pPr>
        <w:spacing w:before="60" w:after="60"/>
        <w:ind w:left="426"/>
        <w:jc w:val="both"/>
        <w:rPr>
          <w:sz w:val="24"/>
          <w:szCs w:val="24"/>
        </w:rPr>
      </w:pPr>
      <w:r w:rsidRPr="0049757A">
        <w:rPr>
          <w:sz w:val="24"/>
          <w:szCs w:val="24"/>
        </w:rPr>
        <w:t xml:space="preserve">Guru menanyakan kepada peserta didik seputar materi </w:t>
      </w:r>
      <w:r w:rsidR="002C590F" w:rsidRPr="0049757A">
        <w:rPr>
          <w:i/>
          <w:sz w:val="24"/>
          <w:szCs w:val="24"/>
        </w:rPr>
        <w:t>Shalat Fardlu Lima Waktu Sebagai Pembentuk Karakter Disiplin</w:t>
      </w:r>
    </w:p>
    <w:p w:rsidR="001F1A08" w:rsidRPr="0049757A" w:rsidRDefault="001F1A08" w:rsidP="0049757A">
      <w:pPr>
        <w:spacing w:before="60" w:after="60"/>
        <w:jc w:val="both"/>
        <w:rPr>
          <w:b/>
          <w:sz w:val="24"/>
          <w:szCs w:val="24"/>
        </w:rPr>
      </w:pPr>
    </w:p>
    <w:p w:rsidR="001F1A08" w:rsidRPr="0049757A" w:rsidRDefault="001F1A08" w:rsidP="0049757A">
      <w:pPr>
        <w:shd w:val="clear" w:color="auto" w:fill="DAEEF3" w:themeFill="accent5" w:themeFillTint="33"/>
        <w:tabs>
          <w:tab w:val="left" w:pos="426"/>
        </w:tabs>
        <w:spacing w:before="60" w:after="60"/>
        <w:ind w:left="426" w:hanging="426"/>
        <w:jc w:val="both"/>
        <w:rPr>
          <w:b/>
          <w:bCs/>
          <w:caps/>
          <w:sz w:val="24"/>
          <w:szCs w:val="24"/>
        </w:rPr>
      </w:pPr>
      <w:r w:rsidRPr="0049757A">
        <w:rPr>
          <w:b/>
          <w:bCs/>
          <w:caps/>
          <w:sz w:val="24"/>
          <w:szCs w:val="24"/>
        </w:rPr>
        <w:t>D.</w:t>
      </w:r>
      <w:r w:rsidRPr="0049757A">
        <w:rPr>
          <w:b/>
          <w:bCs/>
          <w:caps/>
          <w:sz w:val="24"/>
          <w:szCs w:val="24"/>
        </w:rPr>
        <w:tab/>
        <w:t>Kegiatan Pembelajaran</w:t>
      </w:r>
    </w:p>
    <w:p w:rsidR="00F95036" w:rsidRPr="0049757A" w:rsidRDefault="00F95036" w:rsidP="0049757A">
      <w:pPr>
        <w:spacing w:before="60" w:after="60"/>
        <w:ind w:left="426"/>
        <w:jc w:val="both"/>
        <w:rPr>
          <w:b/>
          <w:caps/>
          <w:sz w:val="24"/>
          <w:szCs w:val="24"/>
        </w:rPr>
      </w:pPr>
      <w:r w:rsidRPr="0049757A">
        <w:rPr>
          <w:b/>
          <w:caps/>
          <w:sz w:val="24"/>
          <w:szCs w:val="24"/>
          <w:highlight w:val="yellow"/>
        </w:rPr>
        <w:t>PERTEMUAN KE-1</w:t>
      </w:r>
    </w:p>
    <w:p w:rsidR="00F95036" w:rsidRPr="0049757A" w:rsidRDefault="002C590F" w:rsidP="0049757A">
      <w:pPr>
        <w:spacing w:before="60" w:after="60"/>
        <w:ind w:left="426"/>
        <w:jc w:val="both"/>
        <w:rPr>
          <w:b/>
          <w:caps/>
          <w:sz w:val="24"/>
          <w:szCs w:val="24"/>
        </w:rPr>
      </w:pPr>
      <w:r w:rsidRPr="0049757A">
        <w:rPr>
          <w:b/>
          <w:sz w:val="24"/>
          <w:szCs w:val="24"/>
        </w:rPr>
        <w:t>Shalat Fardlu Lima Kali</w:t>
      </w:r>
    </w:p>
    <w:tbl>
      <w:tblPr>
        <w:tblStyle w:val="TableGrid"/>
        <w:tblW w:w="8613" w:type="dxa"/>
        <w:tblInd w:w="567" w:type="dxa"/>
        <w:tblLook w:val="04A0"/>
      </w:tblPr>
      <w:tblGrid>
        <w:gridCol w:w="1985"/>
        <w:gridCol w:w="6628"/>
      </w:tblGrid>
      <w:tr w:rsidR="00F95036" w:rsidRPr="0049757A" w:rsidTr="00970DF0">
        <w:trPr>
          <w:trHeight w:val="240"/>
        </w:trPr>
        <w:tc>
          <w:tcPr>
            <w:tcW w:w="8613" w:type="dxa"/>
            <w:gridSpan w:val="2"/>
            <w:shd w:val="clear" w:color="auto" w:fill="FDE9D9" w:themeFill="accent6" w:themeFillTint="33"/>
            <w:vAlign w:val="center"/>
          </w:tcPr>
          <w:p w:rsidR="00F95036" w:rsidRPr="0049757A" w:rsidRDefault="00F95036" w:rsidP="0049757A">
            <w:pPr>
              <w:pStyle w:val="NoSpacing"/>
              <w:spacing w:before="60" w:after="60"/>
              <w:jc w:val="center"/>
              <w:rPr>
                <w:rFonts w:ascii="Times New Roman" w:hAnsi="Times New Roman" w:cs="Times New Roman"/>
                <w:b/>
                <w:bCs/>
                <w:sz w:val="24"/>
                <w:szCs w:val="24"/>
                <w:u w:val="single"/>
              </w:rPr>
            </w:pPr>
            <w:r w:rsidRPr="0049757A">
              <w:rPr>
                <w:rFonts w:ascii="Times New Roman" w:hAnsi="Times New Roman" w:cs="Times New Roman"/>
                <w:b/>
                <w:bCs/>
                <w:sz w:val="24"/>
                <w:szCs w:val="24"/>
              </w:rPr>
              <w:t>KEGIATAN PENDAHULUAN</w:t>
            </w:r>
          </w:p>
        </w:tc>
      </w:tr>
      <w:tr w:rsidR="00F95036" w:rsidRPr="0049757A" w:rsidTr="00970DF0">
        <w:trPr>
          <w:trHeight w:val="240"/>
        </w:trPr>
        <w:tc>
          <w:tcPr>
            <w:tcW w:w="8613" w:type="dxa"/>
            <w:gridSpan w:val="2"/>
            <w:tcBorders>
              <w:bottom w:val="single" w:sz="4" w:space="0" w:color="auto"/>
            </w:tcBorders>
          </w:tcPr>
          <w:p w:rsidR="00F95036" w:rsidRPr="0049757A" w:rsidRDefault="00F95036" w:rsidP="0049757A">
            <w:pPr>
              <w:pStyle w:val="NoSpacing"/>
              <w:numPr>
                <w:ilvl w:val="0"/>
                <w:numId w:val="14"/>
              </w:numPr>
              <w:spacing w:before="60" w:after="60"/>
              <w:ind w:left="284" w:hanging="284"/>
              <w:jc w:val="both"/>
              <w:rPr>
                <w:rFonts w:ascii="Times New Roman" w:eastAsia="Bookman Old Style" w:hAnsi="Times New Roman" w:cs="Times New Roman"/>
                <w:sz w:val="24"/>
                <w:szCs w:val="24"/>
              </w:rPr>
            </w:pPr>
            <w:r w:rsidRPr="0049757A">
              <w:rPr>
                <w:rFonts w:ascii="Times New Roman" w:eastAsia="Times New Roman" w:hAnsi="Times New Roman" w:cs="Times New Roman"/>
                <w:sz w:val="24"/>
                <w:szCs w:val="24"/>
              </w:rPr>
              <w:t>Guru</w:t>
            </w:r>
            <w:r w:rsidRPr="0049757A">
              <w:rPr>
                <w:rFonts w:ascii="Times New Roman" w:eastAsia="Bookman Old Style" w:hAnsi="Times New Roman" w:cs="Times New Roman"/>
                <w:sz w:val="24"/>
                <w:szCs w:val="24"/>
              </w:rPr>
              <w:t xml:space="preserve"> membuka pembelajaran dengan mengucapkan salam.</w:t>
            </w:r>
          </w:p>
          <w:p w:rsidR="00F95036" w:rsidRPr="0049757A" w:rsidRDefault="00F95036" w:rsidP="0049757A">
            <w:pPr>
              <w:pStyle w:val="NoSpacing"/>
              <w:numPr>
                <w:ilvl w:val="0"/>
                <w:numId w:val="14"/>
              </w:numPr>
              <w:spacing w:before="60" w:after="60"/>
              <w:ind w:left="284" w:hanging="284"/>
              <w:jc w:val="both"/>
              <w:rPr>
                <w:rFonts w:ascii="Times New Roman" w:eastAsia="Bookman Old Style" w:hAnsi="Times New Roman" w:cs="Times New Roman"/>
                <w:sz w:val="24"/>
                <w:szCs w:val="24"/>
              </w:rPr>
            </w:pPr>
            <w:r w:rsidRPr="0049757A">
              <w:rPr>
                <w:rFonts w:ascii="Times New Roman" w:eastAsia="Bookman Old Style" w:hAnsi="Times New Roman" w:cs="Times New Roman"/>
                <w:sz w:val="24"/>
                <w:szCs w:val="24"/>
              </w:rPr>
              <w:t xml:space="preserve">Melakukan pembiasaan berdoa, memeriksa kehadiran, kerapihan pakaian, </w:t>
            </w:r>
            <w:r w:rsidRPr="0049757A">
              <w:rPr>
                <w:rFonts w:ascii="Times New Roman" w:eastAsia="Times New Roman" w:hAnsi="Times New Roman" w:cs="Times New Roman"/>
                <w:sz w:val="24"/>
                <w:szCs w:val="24"/>
              </w:rPr>
              <w:t>posisi</w:t>
            </w:r>
            <w:r w:rsidRPr="0049757A">
              <w:rPr>
                <w:rFonts w:ascii="Times New Roman" w:eastAsia="Bookman Old Style" w:hAnsi="Times New Roman" w:cs="Times New Roman"/>
                <w:sz w:val="24"/>
                <w:szCs w:val="24"/>
              </w:rPr>
              <w:t xml:space="preserve"> tempat duduk peserta didik dan kebersihan kelas.</w:t>
            </w:r>
          </w:p>
          <w:p w:rsidR="00F95036" w:rsidRPr="0049757A" w:rsidRDefault="00F95036" w:rsidP="0049757A">
            <w:pPr>
              <w:pStyle w:val="NoSpacing"/>
              <w:numPr>
                <w:ilvl w:val="0"/>
                <w:numId w:val="14"/>
              </w:numPr>
              <w:spacing w:before="60" w:after="60"/>
              <w:ind w:left="284" w:hanging="284"/>
              <w:jc w:val="both"/>
              <w:rPr>
                <w:rFonts w:ascii="Times New Roman" w:eastAsia="Bookman Old Style" w:hAnsi="Times New Roman" w:cs="Times New Roman"/>
                <w:sz w:val="24"/>
                <w:szCs w:val="24"/>
              </w:rPr>
            </w:pPr>
            <w:r w:rsidRPr="0049757A">
              <w:rPr>
                <w:rFonts w:ascii="Times New Roman" w:eastAsia="Bookman Old Style" w:hAnsi="Times New Roman" w:cs="Times New Roman"/>
                <w:sz w:val="24"/>
                <w:szCs w:val="24"/>
              </w:rPr>
              <w:t xml:space="preserve">Guru memberikan motivasi, memberikan pertanyaan pemantik materi yang </w:t>
            </w:r>
            <w:r w:rsidRPr="0049757A">
              <w:rPr>
                <w:rFonts w:ascii="Times New Roman" w:eastAsia="Times New Roman" w:hAnsi="Times New Roman" w:cs="Times New Roman"/>
                <w:sz w:val="24"/>
                <w:szCs w:val="24"/>
              </w:rPr>
              <w:t>akan</w:t>
            </w:r>
            <w:r w:rsidRPr="0049757A">
              <w:rPr>
                <w:rFonts w:ascii="Times New Roman" w:eastAsia="Bookman Old Style" w:hAnsi="Times New Roman" w:cs="Times New Roman"/>
                <w:sz w:val="24"/>
                <w:szCs w:val="24"/>
              </w:rPr>
              <w:t xml:space="preserve"> diajarkan.</w:t>
            </w:r>
          </w:p>
          <w:p w:rsidR="00F95036" w:rsidRPr="0049757A" w:rsidRDefault="00F95036" w:rsidP="0049757A">
            <w:pPr>
              <w:pStyle w:val="NoSpacing"/>
              <w:numPr>
                <w:ilvl w:val="0"/>
                <w:numId w:val="14"/>
              </w:numPr>
              <w:spacing w:before="60" w:after="60"/>
              <w:ind w:left="284" w:hanging="284"/>
              <w:jc w:val="both"/>
              <w:rPr>
                <w:rFonts w:ascii="Times New Roman" w:hAnsi="Times New Roman" w:cs="Times New Roman"/>
                <w:sz w:val="24"/>
                <w:szCs w:val="24"/>
              </w:rPr>
            </w:pPr>
            <w:r w:rsidRPr="0049757A">
              <w:rPr>
                <w:rFonts w:ascii="Times New Roman" w:eastAsia="Bookman Old Style" w:hAnsi="Times New Roman" w:cs="Times New Roman"/>
                <w:sz w:val="24"/>
                <w:szCs w:val="24"/>
              </w:rPr>
              <w:t>Guru memotivasi</w:t>
            </w:r>
            <w:r w:rsidRPr="0049757A">
              <w:rPr>
                <w:rFonts w:ascii="Times New Roman" w:hAnsi="Times New Roman" w:cs="Times New Roman"/>
                <w:sz w:val="24"/>
                <w:szCs w:val="24"/>
              </w:rPr>
              <w:t xml:space="preserve"> </w:t>
            </w:r>
            <w:r w:rsidRPr="0049757A">
              <w:rPr>
                <w:rFonts w:ascii="Times New Roman" w:eastAsia="Bookman Old Style" w:hAnsi="Times New Roman" w:cs="Times New Roman"/>
                <w:sz w:val="24"/>
                <w:szCs w:val="24"/>
              </w:rPr>
              <w:t xml:space="preserve">peserta didik </w:t>
            </w:r>
            <w:r w:rsidRPr="0049757A">
              <w:rPr>
                <w:rFonts w:ascii="Times New Roman" w:hAnsi="Times New Roman" w:cs="Times New Roman"/>
                <w:sz w:val="24"/>
                <w:szCs w:val="24"/>
              </w:rPr>
              <w:t xml:space="preserve">untuk tercapainya kompetensi dan karakter yang sesuai dengan </w:t>
            </w:r>
            <w:r w:rsidRPr="0049757A">
              <w:rPr>
                <w:rFonts w:ascii="Times New Roman" w:hAnsi="Times New Roman" w:cs="Times New Roman"/>
                <w:b/>
                <w:bCs/>
                <w:iCs/>
                <w:sz w:val="24"/>
                <w:szCs w:val="24"/>
              </w:rPr>
              <w:t>Profil Pelajar Pancasila</w:t>
            </w:r>
            <w:r w:rsidRPr="0049757A">
              <w:rPr>
                <w:rFonts w:ascii="Times New Roman" w:hAnsi="Times New Roman" w:cs="Times New Roman"/>
                <w:bCs/>
                <w:iCs/>
                <w:sz w:val="24"/>
                <w:szCs w:val="24"/>
              </w:rPr>
              <w:t xml:space="preserve"> (</w:t>
            </w:r>
            <w:r w:rsidRPr="0049757A">
              <w:rPr>
                <w:rFonts w:ascii="Times New Roman" w:eastAsia="Bookman Old Style" w:hAnsi="Times New Roman" w:cs="Times New Roman"/>
                <w:sz w:val="24"/>
                <w:szCs w:val="24"/>
              </w:rPr>
              <w:t>bertakwa kepada Tuhan Yang Maha Esa dan berakhlak mulia, bernalar kritis dan kreatif, bergotong royong, serta kebhinnekaan global</w:t>
            </w:r>
            <w:r w:rsidRPr="0049757A">
              <w:rPr>
                <w:rFonts w:ascii="Times New Roman" w:hAnsi="Times New Roman" w:cs="Times New Roman"/>
                <w:bCs/>
                <w:iCs/>
                <w:sz w:val="24"/>
                <w:szCs w:val="24"/>
              </w:rPr>
              <w:t xml:space="preserve">) dan </w:t>
            </w:r>
            <w:r w:rsidRPr="0049757A">
              <w:rPr>
                <w:rFonts w:ascii="Times New Roman" w:hAnsi="Times New Roman" w:cs="Times New Roman"/>
                <w:b/>
                <w:bCs/>
                <w:iCs/>
                <w:sz w:val="24"/>
                <w:szCs w:val="24"/>
              </w:rPr>
              <w:t xml:space="preserve">Profil Pelajar </w:t>
            </w:r>
            <w:r w:rsidRPr="0049757A">
              <w:rPr>
                <w:rFonts w:ascii="Times New Roman" w:hAnsi="Times New Roman" w:cs="Times New Roman"/>
                <w:b/>
                <w:bCs/>
                <w:i/>
                <w:iCs/>
                <w:sz w:val="24"/>
                <w:szCs w:val="24"/>
              </w:rPr>
              <w:t>Rahmatan Lil ‘Alamin</w:t>
            </w:r>
            <w:r w:rsidRPr="0049757A">
              <w:rPr>
                <w:rFonts w:ascii="Times New Roman" w:hAnsi="Times New Roman" w:cs="Times New Roman"/>
                <w:bCs/>
                <w:iCs/>
                <w:sz w:val="24"/>
                <w:szCs w:val="24"/>
              </w:rPr>
              <w:t xml:space="preserve"> (</w:t>
            </w:r>
            <w:r w:rsidRPr="0049757A">
              <w:rPr>
                <w:rFonts w:ascii="Times New Roman" w:eastAsia="Bookman Old Style" w:hAnsi="Times New Roman" w:cs="Times New Roman"/>
                <w:i/>
                <w:sz w:val="24"/>
                <w:szCs w:val="24"/>
              </w:rPr>
              <w:t>taaddub, tawassuth, tathawwur wa ibtikar</w:t>
            </w:r>
            <w:r w:rsidRPr="0049757A">
              <w:rPr>
                <w:rFonts w:ascii="Times New Roman" w:eastAsia="Bookman Old Style" w:hAnsi="Times New Roman" w:cs="Times New Roman"/>
                <w:sz w:val="24"/>
                <w:szCs w:val="24"/>
              </w:rPr>
              <w:t xml:space="preserve">, dan </w:t>
            </w:r>
            <w:r w:rsidRPr="0049757A">
              <w:rPr>
                <w:rFonts w:ascii="Times New Roman" w:eastAsia="Bookman Old Style" w:hAnsi="Times New Roman" w:cs="Times New Roman"/>
                <w:i/>
                <w:sz w:val="24"/>
                <w:szCs w:val="24"/>
              </w:rPr>
              <w:t>tasamuh</w:t>
            </w:r>
            <w:r w:rsidRPr="0049757A">
              <w:rPr>
                <w:rFonts w:ascii="Times New Roman" w:hAnsi="Times New Roman" w:cs="Times New Roman"/>
                <w:bCs/>
                <w:iCs/>
                <w:sz w:val="24"/>
                <w:szCs w:val="24"/>
              </w:rPr>
              <w:t>)</w:t>
            </w:r>
          </w:p>
        </w:tc>
      </w:tr>
      <w:tr w:rsidR="00F95036" w:rsidRPr="0049757A" w:rsidTr="00970DF0">
        <w:trPr>
          <w:trHeight w:val="240"/>
        </w:trPr>
        <w:tc>
          <w:tcPr>
            <w:tcW w:w="8613" w:type="dxa"/>
            <w:gridSpan w:val="2"/>
            <w:shd w:val="clear" w:color="auto" w:fill="FDE9D9" w:themeFill="accent6" w:themeFillTint="33"/>
            <w:vAlign w:val="center"/>
          </w:tcPr>
          <w:p w:rsidR="00F95036" w:rsidRPr="0049757A" w:rsidRDefault="00F95036" w:rsidP="0049757A">
            <w:pPr>
              <w:pStyle w:val="NoSpacing"/>
              <w:spacing w:before="60" w:after="60"/>
              <w:jc w:val="center"/>
              <w:rPr>
                <w:rFonts w:ascii="Times New Roman" w:hAnsi="Times New Roman" w:cs="Times New Roman"/>
                <w:b/>
                <w:bCs/>
                <w:sz w:val="24"/>
                <w:szCs w:val="24"/>
              </w:rPr>
            </w:pPr>
            <w:r w:rsidRPr="0049757A">
              <w:rPr>
                <w:rFonts w:ascii="Times New Roman" w:hAnsi="Times New Roman" w:cs="Times New Roman"/>
                <w:b/>
                <w:bCs/>
                <w:sz w:val="24"/>
                <w:szCs w:val="24"/>
              </w:rPr>
              <w:t>KEGIATAN INTI</w:t>
            </w:r>
          </w:p>
        </w:tc>
      </w:tr>
      <w:tr w:rsidR="002C590F" w:rsidRPr="0049757A" w:rsidTr="00970DF0">
        <w:trPr>
          <w:trHeight w:val="240"/>
        </w:trPr>
        <w:tc>
          <w:tcPr>
            <w:tcW w:w="1985" w:type="dxa"/>
          </w:tcPr>
          <w:p w:rsidR="002C590F" w:rsidRPr="0049757A" w:rsidRDefault="002C590F" w:rsidP="0049757A">
            <w:pPr>
              <w:spacing w:before="60" w:after="60"/>
              <w:rPr>
                <w:b/>
                <w:i/>
                <w:iCs/>
                <w:sz w:val="24"/>
                <w:szCs w:val="24"/>
              </w:rPr>
            </w:pPr>
            <w:r w:rsidRPr="0049757A">
              <w:rPr>
                <w:b/>
                <w:i/>
                <w:iCs/>
                <w:sz w:val="24"/>
                <w:szCs w:val="24"/>
              </w:rPr>
              <w:t>Kegiatan Literasi</w:t>
            </w:r>
          </w:p>
        </w:tc>
        <w:tc>
          <w:tcPr>
            <w:tcW w:w="6628" w:type="dxa"/>
          </w:tcPr>
          <w:p w:rsidR="002C590F" w:rsidRPr="0049757A" w:rsidRDefault="002C590F" w:rsidP="0049757A">
            <w:pPr>
              <w:pStyle w:val="NoSpacing"/>
              <w:numPr>
                <w:ilvl w:val="0"/>
                <w:numId w:val="14"/>
              </w:numPr>
              <w:tabs>
                <w:tab w:val="left" w:pos="293"/>
              </w:tabs>
              <w:spacing w:before="60" w:after="60"/>
              <w:ind w:left="293" w:hanging="293"/>
              <w:rPr>
                <w:rFonts w:ascii="Times New Roman" w:eastAsia="Times New Roman" w:hAnsi="Times New Roman" w:cs="Times New Roman"/>
                <w:b/>
                <w:i/>
                <w:iCs/>
                <w:sz w:val="24"/>
                <w:szCs w:val="24"/>
              </w:rPr>
            </w:pPr>
            <w:r w:rsidRPr="0049757A">
              <w:rPr>
                <w:rFonts w:ascii="Times New Roman" w:eastAsia="Times New Roman" w:hAnsi="Times New Roman" w:cs="Times New Roman"/>
                <w:sz w:val="24"/>
                <w:szCs w:val="24"/>
              </w:rPr>
              <w:t xml:space="preserve">Peserta </w:t>
            </w:r>
            <w:r w:rsidRPr="0049757A">
              <w:rPr>
                <w:rFonts w:ascii="Times New Roman" w:hAnsi="Times New Roman" w:cs="Times New Roman"/>
                <w:sz w:val="24"/>
                <w:szCs w:val="24"/>
              </w:rPr>
              <w:t>didik</w:t>
            </w:r>
            <w:r w:rsidRPr="0049757A">
              <w:rPr>
                <w:rFonts w:ascii="Times New Roman" w:eastAsia="Times New Roman" w:hAnsi="Times New Roman" w:cs="Times New Roman"/>
                <w:sz w:val="24"/>
                <w:szCs w:val="24"/>
              </w:rPr>
              <w:t xml:space="preserve"> diberi motivasi dan panduan untuk melihat, mengamati, membaca dan menuliskannya kembali. Mereka diberi tayangan dan bahan bacaan terkait materi </w:t>
            </w:r>
            <w:r w:rsidRPr="0049757A">
              <w:rPr>
                <w:rFonts w:ascii="Times New Roman" w:hAnsi="Times New Roman" w:cs="Times New Roman"/>
                <w:b/>
                <w:i/>
                <w:sz w:val="24"/>
                <w:szCs w:val="24"/>
              </w:rPr>
              <w:t>Shalat Fardlu Lima Kali</w:t>
            </w:r>
          </w:p>
        </w:tc>
      </w:tr>
      <w:tr w:rsidR="002C590F" w:rsidRPr="0049757A" w:rsidTr="00970DF0">
        <w:trPr>
          <w:trHeight w:val="240"/>
        </w:trPr>
        <w:tc>
          <w:tcPr>
            <w:tcW w:w="1985" w:type="dxa"/>
          </w:tcPr>
          <w:p w:rsidR="002C590F" w:rsidRPr="0049757A" w:rsidRDefault="002C590F" w:rsidP="0049757A">
            <w:pPr>
              <w:spacing w:before="60" w:after="60"/>
              <w:rPr>
                <w:b/>
                <w:i/>
                <w:iCs/>
                <w:sz w:val="24"/>
                <w:szCs w:val="24"/>
              </w:rPr>
            </w:pPr>
            <w:r w:rsidRPr="0049757A">
              <w:rPr>
                <w:b/>
                <w:i/>
                <w:iCs/>
                <w:sz w:val="24"/>
                <w:szCs w:val="24"/>
              </w:rPr>
              <w:t>Critical Thinking</w:t>
            </w:r>
          </w:p>
        </w:tc>
        <w:tc>
          <w:tcPr>
            <w:tcW w:w="6628" w:type="dxa"/>
          </w:tcPr>
          <w:p w:rsidR="002C590F" w:rsidRPr="0049757A" w:rsidRDefault="002C590F" w:rsidP="0049757A">
            <w:pPr>
              <w:pStyle w:val="NoSpacing"/>
              <w:numPr>
                <w:ilvl w:val="0"/>
                <w:numId w:val="14"/>
              </w:numPr>
              <w:tabs>
                <w:tab w:val="left" w:pos="293"/>
              </w:tabs>
              <w:spacing w:before="60" w:after="60"/>
              <w:ind w:left="293" w:hanging="293"/>
              <w:rPr>
                <w:rFonts w:ascii="Times New Roman" w:eastAsia="Times New Roman" w:hAnsi="Times New Roman" w:cs="Times New Roman"/>
                <w:b/>
                <w:i/>
                <w:iCs/>
                <w:sz w:val="24"/>
                <w:szCs w:val="24"/>
              </w:rPr>
            </w:pPr>
            <w:r w:rsidRPr="0049757A">
              <w:rPr>
                <w:rFonts w:ascii="Times New Roman" w:eastAsia="Times New Roman" w:hAnsi="Times New Roman" w:cs="Times New Roman"/>
                <w:sz w:val="24"/>
                <w:szCs w:val="24"/>
              </w:rPr>
              <w:t xml:space="preserve">Guru memberikan kesempatan untuk mengidentifikasi sebanyak mungkin hal yang belum dipahami, dimulai dari pertanyaan faktual sampai </w:t>
            </w:r>
            <w:r w:rsidRPr="0049757A">
              <w:rPr>
                <w:rFonts w:ascii="Times New Roman" w:hAnsi="Times New Roman" w:cs="Times New Roman"/>
                <w:sz w:val="24"/>
                <w:szCs w:val="24"/>
              </w:rPr>
              <w:t>ke</w:t>
            </w:r>
            <w:r w:rsidRPr="0049757A">
              <w:rPr>
                <w:rFonts w:ascii="Times New Roman" w:eastAsia="Times New Roman" w:hAnsi="Times New Roman" w:cs="Times New Roman"/>
                <w:sz w:val="24"/>
                <w:szCs w:val="24"/>
              </w:rPr>
              <w:t xml:space="preserve"> pertanyaan yang bersifat hipotetik. Pertanyaan ini harus tetap berkaitan dengan materi </w:t>
            </w:r>
            <w:r w:rsidRPr="0049757A">
              <w:rPr>
                <w:rFonts w:ascii="Times New Roman" w:hAnsi="Times New Roman" w:cs="Times New Roman"/>
                <w:b/>
                <w:i/>
                <w:sz w:val="24"/>
                <w:szCs w:val="24"/>
              </w:rPr>
              <w:t>Shalat Fardlu Lima Kali</w:t>
            </w:r>
          </w:p>
        </w:tc>
      </w:tr>
      <w:tr w:rsidR="002C590F" w:rsidRPr="0049757A" w:rsidTr="00970DF0">
        <w:trPr>
          <w:trHeight w:val="240"/>
        </w:trPr>
        <w:tc>
          <w:tcPr>
            <w:tcW w:w="1985" w:type="dxa"/>
          </w:tcPr>
          <w:p w:rsidR="002C590F" w:rsidRPr="0049757A" w:rsidRDefault="002C590F" w:rsidP="0049757A">
            <w:pPr>
              <w:spacing w:before="60" w:after="60"/>
              <w:rPr>
                <w:b/>
                <w:i/>
                <w:iCs/>
                <w:sz w:val="24"/>
                <w:szCs w:val="24"/>
              </w:rPr>
            </w:pPr>
            <w:r w:rsidRPr="0049757A">
              <w:rPr>
                <w:b/>
                <w:i/>
                <w:iCs/>
                <w:sz w:val="24"/>
                <w:szCs w:val="24"/>
              </w:rPr>
              <w:t>Collaboration</w:t>
            </w:r>
          </w:p>
        </w:tc>
        <w:tc>
          <w:tcPr>
            <w:tcW w:w="6628" w:type="dxa"/>
          </w:tcPr>
          <w:p w:rsidR="002C590F" w:rsidRPr="0049757A" w:rsidRDefault="002C590F" w:rsidP="0049757A">
            <w:pPr>
              <w:pStyle w:val="NoSpacing"/>
              <w:numPr>
                <w:ilvl w:val="0"/>
                <w:numId w:val="14"/>
              </w:numPr>
              <w:tabs>
                <w:tab w:val="left" w:pos="293"/>
              </w:tabs>
              <w:spacing w:before="60" w:after="60"/>
              <w:ind w:left="293" w:hanging="293"/>
              <w:rPr>
                <w:rFonts w:ascii="Times New Roman" w:eastAsia="Times New Roman" w:hAnsi="Times New Roman" w:cs="Times New Roman"/>
                <w:sz w:val="24"/>
                <w:szCs w:val="24"/>
              </w:rPr>
            </w:pPr>
            <w:r w:rsidRPr="0049757A">
              <w:rPr>
                <w:rFonts w:ascii="Times New Roman" w:eastAsia="Times New Roman" w:hAnsi="Times New Roman" w:cs="Times New Roman"/>
                <w:sz w:val="24"/>
                <w:szCs w:val="24"/>
              </w:rPr>
              <w:t xml:space="preserve">Peserta didik dibentuk dalam beberapa kelompok untuk mendiskusikan, mengumpulkan informasi, mempresentasikan ulang, dan saling bertukar informasi mengenai </w:t>
            </w:r>
            <w:r w:rsidRPr="0049757A">
              <w:rPr>
                <w:rFonts w:ascii="Times New Roman" w:hAnsi="Times New Roman" w:cs="Times New Roman"/>
                <w:b/>
                <w:i/>
                <w:sz w:val="24"/>
                <w:szCs w:val="24"/>
              </w:rPr>
              <w:t>Shalat Fardlu Lima Kali</w:t>
            </w:r>
          </w:p>
        </w:tc>
      </w:tr>
      <w:tr w:rsidR="002C590F" w:rsidRPr="0049757A" w:rsidTr="00970DF0">
        <w:trPr>
          <w:trHeight w:val="240"/>
        </w:trPr>
        <w:tc>
          <w:tcPr>
            <w:tcW w:w="1985" w:type="dxa"/>
          </w:tcPr>
          <w:p w:rsidR="002C590F" w:rsidRPr="0049757A" w:rsidRDefault="002C590F" w:rsidP="0049757A">
            <w:pPr>
              <w:spacing w:before="60" w:after="60"/>
              <w:rPr>
                <w:b/>
                <w:i/>
                <w:iCs/>
                <w:sz w:val="24"/>
                <w:szCs w:val="24"/>
              </w:rPr>
            </w:pPr>
            <w:r w:rsidRPr="0049757A">
              <w:rPr>
                <w:b/>
                <w:i/>
                <w:iCs/>
                <w:sz w:val="24"/>
                <w:szCs w:val="24"/>
              </w:rPr>
              <w:t>Communication</w:t>
            </w:r>
          </w:p>
        </w:tc>
        <w:tc>
          <w:tcPr>
            <w:tcW w:w="6628" w:type="dxa"/>
          </w:tcPr>
          <w:p w:rsidR="002C590F" w:rsidRPr="0049757A" w:rsidRDefault="002C590F" w:rsidP="0049757A">
            <w:pPr>
              <w:pStyle w:val="NoSpacing"/>
              <w:numPr>
                <w:ilvl w:val="0"/>
                <w:numId w:val="14"/>
              </w:numPr>
              <w:tabs>
                <w:tab w:val="left" w:pos="293"/>
              </w:tabs>
              <w:spacing w:before="60" w:after="60"/>
              <w:ind w:left="293" w:hanging="293"/>
              <w:rPr>
                <w:rFonts w:ascii="Times New Roman" w:eastAsia="Times New Roman" w:hAnsi="Times New Roman" w:cs="Times New Roman"/>
                <w:sz w:val="24"/>
                <w:szCs w:val="24"/>
              </w:rPr>
            </w:pPr>
            <w:r w:rsidRPr="0049757A">
              <w:rPr>
                <w:rFonts w:ascii="Times New Roman" w:hAnsi="Times New Roman" w:cs="Times New Roman"/>
                <w:sz w:val="24"/>
                <w:szCs w:val="24"/>
              </w:rPr>
              <w:t>Peserta</w:t>
            </w:r>
            <w:r w:rsidRPr="0049757A">
              <w:rPr>
                <w:rFonts w:ascii="Times New Roman" w:eastAsia="Times New Roman" w:hAnsi="Times New Roman" w:cs="Times New Roman"/>
                <w:sz w:val="24"/>
                <w:szCs w:val="24"/>
              </w:rPr>
              <w:t xml:space="preserve"> didik mempresentasikan hasil kerja kelompok atau individu secara klasikal, mengemukakan pendapat atas presentasi yang dilakukan kemudian ditanggapi kembali oleh kelompok atau individu yang mempresentasikan</w:t>
            </w:r>
          </w:p>
        </w:tc>
      </w:tr>
      <w:tr w:rsidR="002C590F" w:rsidRPr="0049757A" w:rsidTr="00970DF0">
        <w:trPr>
          <w:trHeight w:val="240"/>
        </w:trPr>
        <w:tc>
          <w:tcPr>
            <w:tcW w:w="1985" w:type="dxa"/>
            <w:tcBorders>
              <w:bottom w:val="single" w:sz="4" w:space="0" w:color="auto"/>
            </w:tcBorders>
          </w:tcPr>
          <w:p w:rsidR="002C590F" w:rsidRPr="0049757A" w:rsidRDefault="002C590F" w:rsidP="0049757A">
            <w:pPr>
              <w:spacing w:before="60" w:after="60"/>
              <w:rPr>
                <w:b/>
                <w:i/>
                <w:iCs/>
                <w:sz w:val="24"/>
                <w:szCs w:val="24"/>
              </w:rPr>
            </w:pPr>
            <w:r w:rsidRPr="0049757A">
              <w:rPr>
                <w:b/>
                <w:i/>
                <w:iCs/>
                <w:sz w:val="24"/>
                <w:szCs w:val="24"/>
              </w:rPr>
              <w:t>Creativity</w:t>
            </w:r>
          </w:p>
        </w:tc>
        <w:tc>
          <w:tcPr>
            <w:tcW w:w="6628" w:type="dxa"/>
            <w:tcBorders>
              <w:bottom w:val="single" w:sz="4" w:space="0" w:color="auto"/>
            </w:tcBorders>
          </w:tcPr>
          <w:p w:rsidR="002C590F" w:rsidRPr="0049757A" w:rsidRDefault="002C590F" w:rsidP="0049757A">
            <w:pPr>
              <w:pStyle w:val="NoSpacing"/>
              <w:numPr>
                <w:ilvl w:val="0"/>
                <w:numId w:val="14"/>
              </w:numPr>
              <w:tabs>
                <w:tab w:val="left" w:pos="293"/>
              </w:tabs>
              <w:spacing w:before="60" w:after="60"/>
              <w:ind w:left="293" w:hanging="293"/>
              <w:rPr>
                <w:rFonts w:ascii="Times New Roman" w:eastAsia="Times New Roman" w:hAnsi="Times New Roman" w:cs="Times New Roman"/>
                <w:iCs/>
                <w:sz w:val="24"/>
                <w:szCs w:val="24"/>
              </w:rPr>
            </w:pPr>
            <w:r w:rsidRPr="0049757A">
              <w:rPr>
                <w:rFonts w:ascii="Times New Roman" w:eastAsia="Times New Roman" w:hAnsi="Times New Roman" w:cs="Times New Roman"/>
                <w:sz w:val="24"/>
                <w:szCs w:val="24"/>
              </w:rPr>
              <w:t xml:space="preserve">Guru </w:t>
            </w:r>
            <w:r w:rsidRPr="0049757A">
              <w:rPr>
                <w:rFonts w:ascii="Times New Roman" w:hAnsi="Times New Roman" w:cs="Times New Roman"/>
                <w:sz w:val="24"/>
                <w:szCs w:val="24"/>
              </w:rPr>
              <w:t>dan</w:t>
            </w:r>
            <w:r w:rsidRPr="0049757A">
              <w:rPr>
                <w:rFonts w:ascii="Times New Roman" w:eastAsia="Times New Roman" w:hAnsi="Times New Roman" w:cs="Times New Roman"/>
                <w:sz w:val="24"/>
                <w:szCs w:val="24"/>
              </w:rPr>
              <w:t xml:space="preserve"> peserta didik membuat kesimpulan tentang hal-hal yang telah dipelajari terkait </w:t>
            </w:r>
            <w:r w:rsidRPr="0049757A">
              <w:rPr>
                <w:rFonts w:ascii="Times New Roman" w:eastAsia="Times New Roman" w:hAnsi="Times New Roman" w:cs="Times New Roman"/>
                <w:iCs/>
                <w:sz w:val="24"/>
                <w:szCs w:val="24"/>
              </w:rPr>
              <w:t>Menjelaskan isi teks yang didengar yang berkaitan:</w:t>
            </w:r>
            <w:r w:rsidRPr="0049757A">
              <w:rPr>
                <w:rFonts w:ascii="Times New Roman" w:eastAsia="Times New Roman" w:hAnsi="Times New Roman" w:cs="Times New Roman"/>
                <w:b/>
                <w:i/>
                <w:iCs/>
                <w:sz w:val="24"/>
                <w:szCs w:val="24"/>
              </w:rPr>
              <w:t xml:space="preserve"> </w:t>
            </w:r>
            <w:r w:rsidRPr="0049757A">
              <w:rPr>
                <w:rFonts w:ascii="Times New Roman" w:hAnsi="Times New Roman" w:cs="Times New Roman"/>
                <w:b/>
                <w:i/>
                <w:sz w:val="24"/>
                <w:szCs w:val="24"/>
              </w:rPr>
              <w:t>Shalat Fardlu Lima Kali</w:t>
            </w:r>
          </w:p>
        </w:tc>
      </w:tr>
      <w:tr w:rsidR="00F95036" w:rsidRPr="0049757A" w:rsidTr="00970DF0">
        <w:trPr>
          <w:trHeight w:val="240"/>
        </w:trPr>
        <w:tc>
          <w:tcPr>
            <w:tcW w:w="8613" w:type="dxa"/>
            <w:gridSpan w:val="2"/>
            <w:shd w:val="clear" w:color="auto" w:fill="FDE9D9" w:themeFill="accent6" w:themeFillTint="33"/>
            <w:vAlign w:val="center"/>
          </w:tcPr>
          <w:p w:rsidR="00F95036" w:rsidRPr="0049757A" w:rsidRDefault="00F95036" w:rsidP="0049757A">
            <w:pPr>
              <w:pStyle w:val="NoSpacing"/>
              <w:spacing w:before="60" w:after="60"/>
              <w:jc w:val="center"/>
              <w:rPr>
                <w:rFonts w:ascii="Times New Roman" w:hAnsi="Times New Roman" w:cs="Times New Roman"/>
                <w:b/>
                <w:bCs/>
                <w:sz w:val="24"/>
                <w:szCs w:val="24"/>
              </w:rPr>
            </w:pPr>
            <w:r w:rsidRPr="0049757A">
              <w:rPr>
                <w:rFonts w:ascii="Times New Roman" w:hAnsi="Times New Roman" w:cs="Times New Roman"/>
                <w:b/>
                <w:bCs/>
                <w:sz w:val="24"/>
                <w:szCs w:val="24"/>
              </w:rPr>
              <w:t>KEGIATAN PENUTUP</w:t>
            </w:r>
          </w:p>
        </w:tc>
      </w:tr>
      <w:tr w:rsidR="00F95036" w:rsidRPr="0049757A" w:rsidTr="00970DF0">
        <w:trPr>
          <w:trHeight w:val="240"/>
        </w:trPr>
        <w:tc>
          <w:tcPr>
            <w:tcW w:w="8613" w:type="dxa"/>
            <w:gridSpan w:val="2"/>
            <w:tcBorders>
              <w:bottom w:val="single" w:sz="4" w:space="0" w:color="auto"/>
            </w:tcBorders>
          </w:tcPr>
          <w:p w:rsidR="00F95036" w:rsidRPr="0049757A" w:rsidRDefault="00F95036" w:rsidP="0049757A">
            <w:pPr>
              <w:pStyle w:val="NoSpacing"/>
              <w:numPr>
                <w:ilvl w:val="0"/>
                <w:numId w:val="14"/>
              </w:numPr>
              <w:spacing w:before="60" w:after="60"/>
              <w:ind w:left="284" w:hanging="284"/>
              <w:jc w:val="both"/>
              <w:rPr>
                <w:rFonts w:ascii="Times New Roman" w:eastAsia="Bookman Old Style" w:hAnsi="Times New Roman" w:cs="Times New Roman"/>
                <w:sz w:val="24"/>
                <w:szCs w:val="24"/>
              </w:rPr>
            </w:pPr>
            <w:r w:rsidRPr="0049757A">
              <w:rPr>
                <w:rFonts w:ascii="Times New Roman" w:eastAsia="Times New Roman" w:hAnsi="Times New Roman" w:cs="Times New Roman"/>
                <w:sz w:val="24"/>
                <w:szCs w:val="24"/>
              </w:rPr>
              <w:t>Guru</w:t>
            </w:r>
            <w:r w:rsidRPr="0049757A">
              <w:rPr>
                <w:rFonts w:ascii="Times New Roman" w:eastAsia="Bookman Old Style" w:hAnsi="Times New Roman" w:cs="Times New Roman"/>
                <w:sz w:val="24"/>
                <w:szCs w:val="24"/>
              </w:rPr>
              <w:t xml:space="preserve"> membimbing peserta didik menyimpulkan pembelajaran yang telah dilakukan</w:t>
            </w:r>
          </w:p>
          <w:p w:rsidR="00F95036" w:rsidRPr="0049757A" w:rsidRDefault="00F95036" w:rsidP="0049757A">
            <w:pPr>
              <w:pStyle w:val="NoSpacing"/>
              <w:numPr>
                <w:ilvl w:val="0"/>
                <w:numId w:val="14"/>
              </w:numPr>
              <w:spacing w:before="60" w:after="60"/>
              <w:ind w:left="284" w:hanging="284"/>
              <w:jc w:val="both"/>
              <w:rPr>
                <w:rFonts w:ascii="Times New Roman" w:eastAsia="Bookman Old Style" w:hAnsi="Times New Roman" w:cs="Times New Roman"/>
                <w:sz w:val="24"/>
                <w:szCs w:val="24"/>
              </w:rPr>
            </w:pPr>
            <w:r w:rsidRPr="0049757A">
              <w:rPr>
                <w:rFonts w:ascii="Times New Roman" w:eastAsia="Bookman Old Style" w:hAnsi="Times New Roman" w:cs="Times New Roman"/>
                <w:sz w:val="24"/>
                <w:szCs w:val="24"/>
              </w:rPr>
              <w:t xml:space="preserve">Melakukan refleksi dan tanya jawab untuk mengevaluasi kegiatan pembelajaran </w:t>
            </w:r>
            <w:r w:rsidRPr="0049757A">
              <w:rPr>
                <w:rFonts w:ascii="Times New Roman" w:eastAsia="Times New Roman" w:hAnsi="Times New Roman" w:cs="Times New Roman"/>
                <w:sz w:val="24"/>
                <w:szCs w:val="24"/>
              </w:rPr>
              <w:t>yang</w:t>
            </w:r>
            <w:r w:rsidRPr="0049757A">
              <w:rPr>
                <w:rFonts w:ascii="Times New Roman" w:eastAsia="Bookman Old Style" w:hAnsi="Times New Roman" w:cs="Times New Roman"/>
                <w:sz w:val="24"/>
                <w:szCs w:val="24"/>
              </w:rPr>
              <w:t xml:space="preserve"> telah dilaksanakan</w:t>
            </w:r>
          </w:p>
          <w:p w:rsidR="00F95036" w:rsidRPr="0049757A" w:rsidRDefault="00F95036" w:rsidP="0049757A">
            <w:pPr>
              <w:pStyle w:val="NoSpacing"/>
              <w:numPr>
                <w:ilvl w:val="0"/>
                <w:numId w:val="14"/>
              </w:numPr>
              <w:spacing w:before="60" w:after="60"/>
              <w:ind w:left="284" w:hanging="284"/>
              <w:jc w:val="both"/>
              <w:rPr>
                <w:rFonts w:ascii="Times New Roman" w:eastAsia="Times New Roman" w:hAnsi="Times New Roman" w:cs="Times New Roman"/>
                <w:sz w:val="24"/>
                <w:szCs w:val="24"/>
              </w:rPr>
            </w:pPr>
            <w:r w:rsidRPr="0049757A">
              <w:rPr>
                <w:rFonts w:ascii="Times New Roman" w:eastAsia="Times New Roman" w:hAnsi="Times New Roman" w:cs="Times New Roman"/>
                <w:sz w:val="24"/>
                <w:szCs w:val="24"/>
              </w:rPr>
              <w:t>Guru</w:t>
            </w:r>
            <w:r w:rsidRPr="0049757A">
              <w:rPr>
                <w:rFonts w:ascii="Times New Roman" w:eastAsia="Bookman Old Style" w:hAnsi="Times New Roman" w:cs="Times New Roman"/>
                <w:sz w:val="24"/>
                <w:szCs w:val="24"/>
              </w:rPr>
              <w:t xml:space="preserve"> mengakhiri kegiatan belajar dengan memberikan pesan dan motivasi tetap semangat belajar dan diakhiri dengan berdoa.</w:t>
            </w:r>
          </w:p>
        </w:tc>
      </w:tr>
    </w:tbl>
    <w:p w:rsidR="00F95036" w:rsidRPr="0049757A" w:rsidRDefault="00F95036" w:rsidP="0049757A">
      <w:pPr>
        <w:spacing w:before="60" w:after="60"/>
        <w:ind w:left="426"/>
        <w:jc w:val="both"/>
        <w:rPr>
          <w:b/>
          <w:caps/>
          <w:sz w:val="24"/>
          <w:szCs w:val="24"/>
        </w:rPr>
      </w:pPr>
    </w:p>
    <w:p w:rsidR="00F95036" w:rsidRPr="0049757A" w:rsidRDefault="00F95036" w:rsidP="0049757A">
      <w:pPr>
        <w:spacing w:before="60" w:after="60"/>
        <w:ind w:left="426"/>
        <w:jc w:val="both"/>
        <w:rPr>
          <w:b/>
          <w:caps/>
          <w:sz w:val="24"/>
          <w:szCs w:val="24"/>
          <w:highlight w:val="yellow"/>
        </w:rPr>
      </w:pPr>
      <w:r w:rsidRPr="0049757A">
        <w:rPr>
          <w:b/>
          <w:caps/>
          <w:sz w:val="24"/>
          <w:szCs w:val="24"/>
          <w:highlight w:val="yellow"/>
        </w:rPr>
        <w:t>PERTEMUAN KE-2</w:t>
      </w:r>
    </w:p>
    <w:p w:rsidR="00F95036" w:rsidRPr="0049757A" w:rsidRDefault="002C590F" w:rsidP="0049757A">
      <w:pPr>
        <w:spacing w:before="60" w:after="60"/>
        <w:ind w:left="426"/>
        <w:jc w:val="both"/>
        <w:rPr>
          <w:b/>
          <w:caps/>
          <w:sz w:val="24"/>
          <w:szCs w:val="24"/>
        </w:rPr>
      </w:pPr>
      <w:r w:rsidRPr="0049757A">
        <w:rPr>
          <w:b/>
          <w:sz w:val="24"/>
          <w:szCs w:val="24"/>
        </w:rPr>
        <w:t>Tata Cara Pelaksanaan Shalat Fardlu</w:t>
      </w:r>
    </w:p>
    <w:tbl>
      <w:tblPr>
        <w:tblStyle w:val="TableGrid"/>
        <w:tblW w:w="8613" w:type="dxa"/>
        <w:tblInd w:w="567" w:type="dxa"/>
        <w:tblLook w:val="04A0"/>
      </w:tblPr>
      <w:tblGrid>
        <w:gridCol w:w="1985"/>
        <w:gridCol w:w="6628"/>
      </w:tblGrid>
      <w:tr w:rsidR="00F95036" w:rsidRPr="0049757A" w:rsidTr="00970DF0">
        <w:trPr>
          <w:trHeight w:val="240"/>
        </w:trPr>
        <w:tc>
          <w:tcPr>
            <w:tcW w:w="8613" w:type="dxa"/>
            <w:gridSpan w:val="2"/>
            <w:shd w:val="clear" w:color="auto" w:fill="FDE9D9" w:themeFill="accent6" w:themeFillTint="33"/>
            <w:vAlign w:val="center"/>
          </w:tcPr>
          <w:p w:rsidR="00F95036" w:rsidRPr="0049757A" w:rsidRDefault="00F95036" w:rsidP="0049757A">
            <w:pPr>
              <w:pStyle w:val="NoSpacing"/>
              <w:spacing w:before="60" w:after="60"/>
              <w:jc w:val="center"/>
              <w:rPr>
                <w:rFonts w:ascii="Times New Roman" w:hAnsi="Times New Roman" w:cs="Times New Roman"/>
                <w:b/>
                <w:bCs/>
                <w:sz w:val="24"/>
                <w:szCs w:val="24"/>
                <w:u w:val="single"/>
              </w:rPr>
            </w:pPr>
            <w:r w:rsidRPr="0049757A">
              <w:rPr>
                <w:rFonts w:ascii="Times New Roman" w:hAnsi="Times New Roman" w:cs="Times New Roman"/>
                <w:b/>
                <w:bCs/>
                <w:sz w:val="24"/>
                <w:szCs w:val="24"/>
              </w:rPr>
              <w:t>KEGIATAN PENDAHULUAN</w:t>
            </w:r>
          </w:p>
        </w:tc>
      </w:tr>
      <w:tr w:rsidR="00F95036" w:rsidRPr="0049757A" w:rsidTr="00970DF0">
        <w:trPr>
          <w:trHeight w:val="240"/>
        </w:trPr>
        <w:tc>
          <w:tcPr>
            <w:tcW w:w="8613" w:type="dxa"/>
            <w:gridSpan w:val="2"/>
            <w:tcBorders>
              <w:bottom w:val="single" w:sz="4" w:space="0" w:color="auto"/>
            </w:tcBorders>
          </w:tcPr>
          <w:p w:rsidR="00F95036" w:rsidRPr="0049757A" w:rsidRDefault="00F95036" w:rsidP="0049757A">
            <w:pPr>
              <w:pStyle w:val="NoSpacing"/>
              <w:numPr>
                <w:ilvl w:val="0"/>
                <w:numId w:val="14"/>
              </w:numPr>
              <w:spacing w:before="60" w:after="60"/>
              <w:ind w:left="284" w:hanging="284"/>
              <w:jc w:val="both"/>
              <w:rPr>
                <w:rFonts w:ascii="Times New Roman" w:eastAsia="Bookman Old Style" w:hAnsi="Times New Roman" w:cs="Times New Roman"/>
                <w:sz w:val="24"/>
                <w:szCs w:val="24"/>
              </w:rPr>
            </w:pPr>
            <w:r w:rsidRPr="0049757A">
              <w:rPr>
                <w:rFonts w:ascii="Times New Roman" w:eastAsia="Times New Roman" w:hAnsi="Times New Roman" w:cs="Times New Roman"/>
                <w:sz w:val="24"/>
                <w:szCs w:val="24"/>
              </w:rPr>
              <w:t>Guru</w:t>
            </w:r>
            <w:r w:rsidRPr="0049757A">
              <w:rPr>
                <w:rFonts w:ascii="Times New Roman" w:eastAsia="Bookman Old Style" w:hAnsi="Times New Roman" w:cs="Times New Roman"/>
                <w:sz w:val="24"/>
                <w:szCs w:val="24"/>
              </w:rPr>
              <w:t xml:space="preserve"> membuka pembelajaran dengan mengucapkan salam.</w:t>
            </w:r>
          </w:p>
          <w:p w:rsidR="00F95036" w:rsidRPr="0049757A" w:rsidRDefault="00F95036" w:rsidP="0049757A">
            <w:pPr>
              <w:pStyle w:val="NoSpacing"/>
              <w:numPr>
                <w:ilvl w:val="0"/>
                <w:numId w:val="14"/>
              </w:numPr>
              <w:spacing w:before="60" w:after="60"/>
              <w:ind w:left="284" w:hanging="284"/>
              <w:jc w:val="both"/>
              <w:rPr>
                <w:rFonts w:ascii="Times New Roman" w:eastAsia="Bookman Old Style" w:hAnsi="Times New Roman" w:cs="Times New Roman"/>
                <w:sz w:val="24"/>
                <w:szCs w:val="24"/>
              </w:rPr>
            </w:pPr>
            <w:r w:rsidRPr="0049757A">
              <w:rPr>
                <w:rFonts w:ascii="Times New Roman" w:eastAsia="Bookman Old Style" w:hAnsi="Times New Roman" w:cs="Times New Roman"/>
                <w:sz w:val="24"/>
                <w:szCs w:val="24"/>
              </w:rPr>
              <w:t xml:space="preserve">Melakukan pembiasaan berdoa, memeriksa kehadiran, kerapihan pakaian, </w:t>
            </w:r>
            <w:r w:rsidRPr="0049757A">
              <w:rPr>
                <w:rFonts w:ascii="Times New Roman" w:eastAsia="Times New Roman" w:hAnsi="Times New Roman" w:cs="Times New Roman"/>
                <w:sz w:val="24"/>
                <w:szCs w:val="24"/>
              </w:rPr>
              <w:t>posisi</w:t>
            </w:r>
            <w:r w:rsidRPr="0049757A">
              <w:rPr>
                <w:rFonts w:ascii="Times New Roman" w:eastAsia="Bookman Old Style" w:hAnsi="Times New Roman" w:cs="Times New Roman"/>
                <w:sz w:val="24"/>
                <w:szCs w:val="24"/>
              </w:rPr>
              <w:t xml:space="preserve"> tempat duduk peserta didik dan kebersihan kelas.</w:t>
            </w:r>
          </w:p>
          <w:p w:rsidR="00F95036" w:rsidRPr="0049757A" w:rsidRDefault="00F95036" w:rsidP="0049757A">
            <w:pPr>
              <w:pStyle w:val="NoSpacing"/>
              <w:numPr>
                <w:ilvl w:val="0"/>
                <w:numId w:val="14"/>
              </w:numPr>
              <w:spacing w:before="60" w:after="60"/>
              <w:ind w:left="284" w:hanging="284"/>
              <w:jc w:val="both"/>
              <w:rPr>
                <w:rFonts w:ascii="Times New Roman" w:eastAsia="Bookman Old Style" w:hAnsi="Times New Roman" w:cs="Times New Roman"/>
                <w:sz w:val="24"/>
                <w:szCs w:val="24"/>
              </w:rPr>
            </w:pPr>
            <w:r w:rsidRPr="0049757A">
              <w:rPr>
                <w:rFonts w:ascii="Times New Roman" w:eastAsia="Bookman Old Style" w:hAnsi="Times New Roman" w:cs="Times New Roman"/>
                <w:sz w:val="24"/>
                <w:szCs w:val="24"/>
              </w:rPr>
              <w:t xml:space="preserve">Guru memberikan motivasi, memberikan pertanyaan pemantik materi yang </w:t>
            </w:r>
            <w:r w:rsidRPr="0049757A">
              <w:rPr>
                <w:rFonts w:ascii="Times New Roman" w:eastAsia="Times New Roman" w:hAnsi="Times New Roman" w:cs="Times New Roman"/>
                <w:sz w:val="24"/>
                <w:szCs w:val="24"/>
              </w:rPr>
              <w:t>akan</w:t>
            </w:r>
            <w:r w:rsidRPr="0049757A">
              <w:rPr>
                <w:rFonts w:ascii="Times New Roman" w:eastAsia="Bookman Old Style" w:hAnsi="Times New Roman" w:cs="Times New Roman"/>
                <w:sz w:val="24"/>
                <w:szCs w:val="24"/>
              </w:rPr>
              <w:t xml:space="preserve"> diajarkan.</w:t>
            </w:r>
          </w:p>
          <w:p w:rsidR="00F95036" w:rsidRPr="0049757A" w:rsidRDefault="00F95036" w:rsidP="0049757A">
            <w:pPr>
              <w:pStyle w:val="NoSpacing"/>
              <w:numPr>
                <w:ilvl w:val="0"/>
                <w:numId w:val="14"/>
              </w:numPr>
              <w:spacing w:before="60" w:after="60"/>
              <w:ind w:left="284" w:hanging="284"/>
              <w:jc w:val="both"/>
              <w:rPr>
                <w:rFonts w:ascii="Times New Roman" w:hAnsi="Times New Roman" w:cs="Times New Roman"/>
                <w:sz w:val="24"/>
                <w:szCs w:val="24"/>
              </w:rPr>
            </w:pPr>
            <w:r w:rsidRPr="0049757A">
              <w:rPr>
                <w:rFonts w:ascii="Times New Roman" w:eastAsia="Bookman Old Style" w:hAnsi="Times New Roman" w:cs="Times New Roman"/>
                <w:sz w:val="24"/>
                <w:szCs w:val="24"/>
              </w:rPr>
              <w:t>Guru memotivasi</w:t>
            </w:r>
            <w:r w:rsidRPr="0049757A">
              <w:rPr>
                <w:rFonts w:ascii="Times New Roman" w:hAnsi="Times New Roman" w:cs="Times New Roman"/>
                <w:sz w:val="24"/>
                <w:szCs w:val="24"/>
              </w:rPr>
              <w:t xml:space="preserve"> </w:t>
            </w:r>
            <w:r w:rsidRPr="0049757A">
              <w:rPr>
                <w:rFonts w:ascii="Times New Roman" w:eastAsia="Bookman Old Style" w:hAnsi="Times New Roman" w:cs="Times New Roman"/>
                <w:sz w:val="24"/>
                <w:szCs w:val="24"/>
              </w:rPr>
              <w:t xml:space="preserve">peserta didik </w:t>
            </w:r>
            <w:r w:rsidRPr="0049757A">
              <w:rPr>
                <w:rFonts w:ascii="Times New Roman" w:hAnsi="Times New Roman" w:cs="Times New Roman"/>
                <w:sz w:val="24"/>
                <w:szCs w:val="24"/>
              </w:rPr>
              <w:t xml:space="preserve">untuk tercapainya kompetensi dan karakter yang sesuai dengan </w:t>
            </w:r>
            <w:r w:rsidRPr="0049757A">
              <w:rPr>
                <w:rFonts w:ascii="Times New Roman" w:hAnsi="Times New Roman" w:cs="Times New Roman"/>
                <w:b/>
                <w:bCs/>
                <w:iCs/>
                <w:sz w:val="24"/>
                <w:szCs w:val="24"/>
              </w:rPr>
              <w:t>Profil Pelajar Pancasila</w:t>
            </w:r>
            <w:r w:rsidRPr="0049757A">
              <w:rPr>
                <w:rFonts w:ascii="Times New Roman" w:hAnsi="Times New Roman" w:cs="Times New Roman"/>
                <w:bCs/>
                <w:iCs/>
                <w:sz w:val="24"/>
                <w:szCs w:val="24"/>
              </w:rPr>
              <w:t xml:space="preserve"> (</w:t>
            </w:r>
            <w:r w:rsidRPr="0049757A">
              <w:rPr>
                <w:rFonts w:ascii="Times New Roman" w:eastAsia="Bookman Old Style" w:hAnsi="Times New Roman" w:cs="Times New Roman"/>
                <w:sz w:val="24"/>
                <w:szCs w:val="24"/>
              </w:rPr>
              <w:t>bertakwa kepada Tuhan Yang Maha Esa dan berakhlak mulia, bernalar kritis dan kreatif, bergotong royong, serta kebhinnekaan global</w:t>
            </w:r>
            <w:r w:rsidRPr="0049757A">
              <w:rPr>
                <w:rFonts w:ascii="Times New Roman" w:hAnsi="Times New Roman" w:cs="Times New Roman"/>
                <w:bCs/>
                <w:iCs/>
                <w:sz w:val="24"/>
                <w:szCs w:val="24"/>
              </w:rPr>
              <w:t xml:space="preserve">) dan </w:t>
            </w:r>
            <w:r w:rsidRPr="0049757A">
              <w:rPr>
                <w:rFonts w:ascii="Times New Roman" w:hAnsi="Times New Roman" w:cs="Times New Roman"/>
                <w:b/>
                <w:bCs/>
                <w:iCs/>
                <w:sz w:val="24"/>
                <w:szCs w:val="24"/>
              </w:rPr>
              <w:t xml:space="preserve">Profil Pelajar </w:t>
            </w:r>
            <w:r w:rsidRPr="0049757A">
              <w:rPr>
                <w:rFonts w:ascii="Times New Roman" w:hAnsi="Times New Roman" w:cs="Times New Roman"/>
                <w:b/>
                <w:bCs/>
                <w:i/>
                <w:iCs/>
                <w:sz w:val="24"/>
                <w:szCs w:val="24"/>
              </w:rPr>
              <w:t>Rahmatan Lil ‘Alamin</w:t>
            </w:r>
            <w:r w:rsidRPr="0049757A">
              <w:rPr>
                <w:rFonts w:ascii="Times New Roman" w:hAnsi="Times New Roman" w:cs="Times New Roman"/>
                <w:bCs/>
                <w:iCs/>
                <w:sz w:val="24"/>
                <w:szCs w:val="24"/>
              </w:rPr>
              <w:t xml:space="preserve"> (</w:t>
            </w:r>
            <w:r w:rsidRPr="0049757A">
              <w:rPr>
                <w:rFonts w:ascii="Times New Roman" w:eastAsia="Bookman Old Style" w:hAnsi="Times New Roman" w:cs="Times New Roman"/>
                <w:i/>
                <w:sz w:val="24"/>
                <w:szCs w:val="24"/>
              </w:rPr>
              <w:t>taaddub, tawassuth, tathawwur wa ibtikar</w:t>
            </w:r>
            <w:r w:rsidRPr="0049757A">
              <w:rPr>
                <w:rFonts w:ascii="Times New Roman" w:eastAsia="Bookman Old Style" w:hAnsi="Times New Roman" w:cs="Times New Roman"/>
                <w:sz w:val="24"/>
                <w:szCs w:val="24"/>
              </w:rPr>
              <w:t xml:space="preserve">, dan </w:t>
            </w:r>
            <w:r w:rsidRPr="0049757A">
              <w:rPr>
                <w:rFonts w:ascii="Times New Roman" w:eastAsia="Bookman Old Style" w:hAnsi="Times New Roman" w:cs="Times New Roman"/>
                <w:i/>
                <w:sz w:val="24"/>
                <w:szCs w:val="24"/>
              </w:rPr>
              <w:t>tasamuh</w:t>
            </w:r>
            <w:r w:rsidRPr="0049757A">
              <w:rPr>
                <w:rFonts w:ascii="Times New Roman" w:hAnsi="Times New Roman" w:cs="Times New Roman"/>
                <w:bCs/>
                <w:iCs/>
                <w:sz w:val="24"/>
                <w:szCs w:val="24"/>
              </w:rPr>
              <w:t>)</w:t>
            </w:r>
          </w:p>
        </w:tc>
      </w:tr>
      <w:tr w:rsidR="00F95036" w:rsidRPr="0049757A" w:rsidTr="00970DF0">
        <w:trPr>
          <w:trHeight w:val="240"/>
        </w:trPr>
        <w:tc>
          <w:tcPr>
            <w:tcW w:w="8613" w:type="dxa"/>
            <w:gridSpan w:val="2"/>
            <w:shd w:val="clear" w:color="auto" w:fill="FDE9D9" w:themeFill="accent6" w:themeFillTint="33"/>
            <w:vAlign w:val="center"/>
          </w:tcPr>
          <w:p w:rsidR="00F95036" w:rsidRPr="0049757A" w:rsidRDefault="00F95036" w:rsidP="0049757A">
            <w:pPr>
              <w:pStyle w:val="NoSpacing"/>
              <w:spacing w:before="60" w:after="60"/>
              <w:jc w:val="center"/>
              <w:rPr>
                <w:rFonts w:ascii="Times New Roman" w:hAnsi="Times New Roman" w:cs="Times New Roman"/>
                <w:b/>
                <w:bCs/>
                <w:sz w:val="24"/>
                <w:szCs w:val="24"/>
              </w:rPr>
            </w:pPr>
            <w:r w:rsidRPr="0049757A">
              <w:rPr>
                <w:rFonts w:ascii="Times New Roman" w:hAnsi="Times New Roman" w:cs="Times New Roman"/>
                <w:b/>
                <w:bCs/>
                <w:sz w:val="24"/>
                <w:szCs w:val="24"/>
              </w:rPr>
              <w:t>KEGIATAN INTI</w:t>
            </w:r>
          </w:p>
        </w:tc>
      </w:tr>
      <w:tr w:rsidR="002C590F" w:rsidRPr="0049757A" w:rsidTr="00970DF0">
        <w:trPr>
          <w:trHeight w:val="240"/>
        </w:trPr>
        <w:tc>
          <w:tcPr>
            <w:tcW w:w="1985" w:type="dxa"/>
          </w:tcPr>
          <w:p w:rsidR="002C590F" w:rsidRPr="0049757A" w:rsidRDefault="002C590F" w:rsidP="0049757A">
            <w:pPr>
              <w:spacing w:before="60" w:after="60"/>
              <w:rPr>
                <w:b/>
                <w:i/>
                <w:iCs/>
                <w:sz w:val="24"/>
                <w:szCs w:val="24"/>
              </w:rPr>
            </w:pPr>
            <w:r w:rsidRPr="0049757A">
              <w:rPr>
                <w:b/>
                <w:i/>
                <w:iCs/>
                <w:sz w:val="24"/>
                <w:szCs w:val="24"/>
              </w:rPr>
              <w:t>Kegiatan Literasi</w:t>
            </w:r>
          </w:p>
        </w:tc>
        <w:tc>
          <w:tcPr>
            <w:tcW w:w="6628" w:type="dxa"/>
          </w:tcPr>
          <w:p w:rsidR="002C590F" w:rsidRPr="0049757A" w:rsidRDefault="002C590F" w:rsidP="0049757A">
            <w:pPr>
              <w:pStyle w:val="NoSpacing"/>
              <w:numPr>
                <w:ilvl w:val="0"/>
                <w:numId w:val="14"/>
              </w:numPr>
              <w:tabs>
                <w:tab w:val="left" w:pos="293"/>
              </w:tabs>
              <w:spacing w:before="60" w:after="60"/>
              <w:ind w:left="293" w:hanging="293"/>
              <w:rPr>
                <w:rFonts w:ascii="Times New Roman" w:eastAsia="Times New Roman" w:hAnsi="Times New Roman" w:cs="Times New Roman"/>
                <w:b/>
                <w:i/>
                <w:iCs/>
                <w:sz w:val="24"/>
                <w:szCs w:val="24"/>
              </w:rPr>
            </w:pPr>
            <w:r w:rsidRPr="0049757A">
              <w:rPr>
                <w:rFonts w:ascii="Times New Roman" w:eastAsia="Times New Roman" w:hAnsi="Times New Roman" w:cs="Times New Roman"/>
                <w:sz w:val="24"/>
                <w:szCs w:val="24"/>
              </w:rPr>
              <w:t xml:space="preserve">Peserta didik diberi motivasi dan panduan untuk melihat, mengamati, </w:t>
            </w:r>
            <w:r w:rsidRPr="0049757A">
              <w:rPr>
                <w:rFonts w:ascii="Times New Roman" w:hAnsi="Times New Roman" w:cs="Times New Roman"/>
                <w:sz w:val="24"/>
                <w:szCs w:val="24"/>
              </w:rPr>
              <w:t>Membaca</w:t>
            </w:r>
            <w:r w:rsidRPr="0049757A">
              <w:rPr>
                <w:rFonts w:ascii="Times New Roman" w:eastAsia="Times New Roman" w:hAnsi="Times New Roman" w:cs="Times New Roman"/>
                <w:sz w:val="24"/>
                <w:szCs w:val="24"/>
              </w:rPr>
              <w:t xml:space="preserve"> dan menuliskannya kembali. Mereka diberi tayangan dan bahan bacaan terkait materi </w:t>
            </w:r>
            <w:r w:rsidRPr="0049757A">
              <w:rPr>
                <w:rFonts w:ascii="Times New Roman" w:hAnsi="Times New Roman" w:cs="Times New Roman"/>
                <w:b/>
                <w:i/>
                <w:sz w:val="24"/>
                <w:szCs w:val="24"/>
              </w:rPr>
              <w:t>Tata Cara Pelaksanaan Shalat Fardlu</w:t>
            </w:r>
          </w:p>
        </w:tc>
      </w:tr>
      <w:tr w:rsidR="002C590F" w:rsidRPr="0049757A" w:rsidTr="00970DF0">
        <w:trPr>
          <w:trHeight w:val="240"/>
        </w:trPr>
        <w:tc>
          <w:tcPr>
            <w:tcW w:w="1985" w:type="dxa"/>
          </w:tcPr>
          <w:p w:rsidR="002C590F" w:rsidRPr="0049757A" w:rsidRDefault="002C590F" w:rsidP="0049757A">
            <w:pPr>
              <w:spacing w:before="60" w:after="60"/>
              <w:rPr>
                <w:b/>
                <w:i/>
                <w:iCs/>
                <w:sz w:val="24"/>
                <w:szCs w:val="24"/>
              </w:rPr>
            </w:pPr>
            <w:r w:rsidRPr="0049757A">
              <w:rPr>
                <w:b/>
                <w:i/>
                <w:iCs/>
                <w:sz w:val="24"/>
                <w:szCs w:val="24"/>
              </w:rPr>
              <w:t>Critical Thinking</w:t>
            </w:r>
          </w:p>
        </w:tc>
        <w:tc>
          <w:tcPr>
            <w:tcW w:w="6628" w:type="dxa"/>
          </w:tcPr>
          <w:p w:rsidR="002C590F" w:rsidRPr="0049757A" w:rsidRDefault="002C590F" w:rsidP="0049757A">
            <w:pPr>
              <w:pStyle w:val="NoSpacing"/>
              <w:numPr>
                <w:ilvl w:val="0"/>
                <w:numId w:val="14"/>
              </w:numPr>
              <w:tabs>
                <w:tab w:val="left" w:pos="293"/>
              </w:tabs>
              <w:spacing w:before="60" w:after="60"/>
              <w:ind w:left="293" w:hanging="293"/>
              <w:rPr>
                <w:rFonts w:ascii="Times New Roman" w:eastAsia="Times New Roman" w:hAnsi="Times New Roman" w:cs="Times New Roman"/>
                <w:b/>
                <w:i/>
                <w:iCs/>
                <w:sz w:val="24"/>
                <w:szCs w:val="24"/>
              </w:rPr>
            </w:pPr>
            <w:r w:rsidRPr="0049757A">
              <w:rPr>
                <w:rFonts w:ascii="Times New Roman" w:eastAsia="Times New Roman" w:hAnsi="Times New Roman" w:cs="Times New Roman"/>
                <w:sz w:val="24"/>
                <w:szCs w:val="24"/>
              </w:rPr>
              <w:t xml:space="preserve">Guru memberikan kesempatan untuk mengidentifikasi sebanyak mungkin hal yang belum dipahami, dimulai dari pertanyaan faktual sampai ke pertanyaan yang bersifat hipotetik. Pertanyaan ini harus tetap berkaitan dengan materi </w:t>
            </w:r>
            <w:r w:rsidRPr="0049757A">
              <w:rPr>
                <w:rFonts w:ascii="Times New Roman" w:hAnsi="Times New Roman" w:cs="Times New Roman"/>
                <w:b/>
                <w:i/>
                <w:sz w:val="24"/>
                <w:szCs w:val="24"/>
              </w:rPr>
              <w:t>Tata Cara Pelaksanaan Shalat Fardlu</w:t>
            </w:r>
          </w:p>
        </w:tc>
      </w:tr>
      <w:tr w:rsidR="002C590F" w:rsidRPr="0049757A" w:rsidTr="00970DF0">
        <w:trPr>
          <w:trHeight w:val="240"/>
        </w:trPr>
        <w:tc>
          <w:tcPr>
            <w:tcW w:w="1985" w:type="dxa"/>
          </w:tcPr>
          <w:p w:rsidR="002C590F" w:rsidRPr="0049757A" w:rsidRDefault="002C590F" w:rsidP="0049757A">
            <w:pPr>
              <w:spacing w:before="60" w:after="60"/>
              <w:rPr>
                <w:b/>
                <w:i/>
                <w:iCs/>
                <w:sz w:val="24"/>
                <w:szCs w:val="24"/>
              </w:rPr>
            </w:pPr>
            <w:r w:rsidRPr="0049757A">
              <w:rPr>
                <w:b/>
                <w:i/>
                <w:iCs/>
                <w:sz w:val="24"/>
                <w:szCs w:val="24"/>
              </w:rPr>
              <w:t>Collaboration</w:t>
            </w:r>
          </w:p>
        </w:tc>
        <w:tc>
          <w:tcPr>
            <w:tcW w:w="6628" w:type="dxa"/>
          </w:tcPr>
          <w:p w:rsidR="002C590F" w:rsidRPr="0049757A" w:rsidRDefault="002C590F" w:rsidP="0049757A">
            <w:pPr>
              <w:pStyle w:val="NoSpacing"/>
              <w:numPr>
                <w:ilvl w:val="0"/>
                <w:numId w:val="14"/>
              </w:numPr>
              <w:tabs>
                <w:tab w:val="left" w:pos="293"/>
              </w:tabs>
              <w:spacing w:before="60" w:after="60"/>
              <w:ind w:left="293" w:hanging="293"/>
              <w:rPr>
                <w:rFonts w:ascii="Times New Roman" w:eastAsia="Times New Roman" w:hAnsi="Times New Roman" w:cs="Times New Roman"/>
                <w:sz w:val="24"/>
                <w:szCs w:val="24"/>
              </w:rPr>
            </w:pPr>
            <w:r w:rsidRPr="0049757A">
              <w:rPr>
                <w:rFonts w:ascii="Times New Roman" w:eastAsia="Times New Roman" w:hAnsi="Times New Roman" w:cs="Times New Roman"/>
                <w:sz w:val="24"/>
                <w:szCs w:val="24"/>
              </w:rPr>
              <w:t xml:space="preserve">Peserta didik dibentuk dalam beberapa kelompok untuk </w:t>
            </w:r>
            <w:r w:rsidRPr="0049757A">
              <w:rPr>
                <w:rFonts w:ascii="Times New Roman" w:hAnsi="Times New Roman" w:cs="Times New Roman"/>
                <w:sz w:val="24"/>
                <w:szCs w:val="24"/>
              </w:rPr>
              <w:t>mendiskusikan</w:t>
            </w:r>
            <w:r w:rsidRPr="0049757A">
              <w:rPr>
                <w:rFonts w:ascii="Times New Roman" w:eastAsia="Times New Roman" w:hAnsi="Times New Roman" w:cs="Times New Roman"/>
                <w:sz w:val="24"/>
                <w:szCs w:val="24"/>
              </w:rPr>
              <w:t xml:space="preserve">, mengumpulkan informasi, mempresentasikan ulang, dan saling bertukar informasi mengenai </w:t>
            </w:r>
            <w:r w:rsidRPr="0049757A">
              <w:rPr>
                <w:rFonts w:ascii="Times New Roman" w:hAnsi="Times New Roman" w:cs="Times New Roman"/>
                <w:b/>
                <w:i/>
                <w:sz w:val="24"/>
                <w:szCs w:val="24"/>
              </w:rPr>
              <w:t>Tata Cara Pelaksanaan Shalat Fardlu</w:t>
            </w:r>
          </w:p>
        </w:tc>
      </w:tr>
      <w:tr w:rsidR="002C590F" w:rsidRPr="0049757A" w:rsidTr="00970DF0">
        <w:trPr>
          <w:trHeight w:val="240"/>
        </w:trPr>
        <w:tc>
          <w:tcPr>
            <w:tcW w:w="1985" w:type="dxa"/>
          </w:tcPr>
          <w:p w:rsidR="002C590F" w:rsidRPr="0049757A" w:rsidRDefault="002C590F" w:rsidP="0049757A">
            <w:pPr>
              <w:spacing w:before="60" w:after="60"/>
              <w:rPr>
                <w:b/>
                <w:i/>
                <w:iCs/>
                <w:sz w:val="24"/>
                <w:szCs w:val="24"/>
              </w:rPr>
            </w:pPr>
            <w:r w:rsidRPr="0049757A">
              <w:rPr>
                <w:b/>
                <w:i/>
                <w:iCs/>
                <w:sz w:val="24"/>
                <w:szCs w:val="24"/>
              </w:rPr>
              <w:t>Communication</w:t>
            </w:r>
          </w:p>
        </w:tc>
        <w:tc>
          <w:tcPr>
            <w:tcW w:w="6628" w:type="dxa"/>
          </w:tcPr>
          <w:p w:rsidR="002C590F" w:rsidRPr="0049757A" w:rsidRDefault="002C590F" w:rsidP="0049757A">
            <w:pPr>
              <w:pStyle w:val="NoSpacing"/>
              <w:numPr>
                <w:ilvl w:val="0"/>
                <w:numId w:val="14"/>
              </w:numPr>
              <w:tabs>
                <w:tab w:val="left" w:pos="293"/>
              </w:tabs>
              <w:spacing w:before="60" w:after="60"/>
              <w:ind w:left="293" w:hanging="293"/>
              <w:rPr>
                <w:rFonts w:ascii="Times New Roman" w:eastAsia="Times New Roman" w:hAnsi="Times New Roman" w:cs="Times New Roman"/>
                <w:sz w:val="24"/>
                <w:szCs w:val="24"/>
              </w:rPr>
            </w:pPr>
            <w:r w:rsidRPr="0049757A">
              <w:rPr>
                <w:rFonts w:ascii="Times New Roman" w:eastAsia="Times New Roman" w:hAnsi="Times New Roman" w:cs="Times New Roman"/>
                <w:sz w:val="24"/>
                <w:szCs w:val="24"/>
              </w:rPr>
              <w:t>Peserta didik mempresentasikan hasil kerja kelompok atau individu secara klasikal, mengemukakan pendapat atas presentasi yang dilakukan kemudian ditanggapi kembali oleh kelompok atau individu yang mempresentasikan</w:t>
            </w:r>
          </w:p>
        </w:tc>
      </w:tr>
      <w:tr w:rsidR="002C590F" w:rsidRPr="0049757A" w:rsidTr="00970DF0">
        <w:trPr>
          <w:trHeight w:val="240"/>
        </w:trPr>
        <w:tc>
          <w:tcPr>
            <w:tcW w:w="1985" w:type="dxa"/>
            <w:tcBorders>
              <w:bottom w:val="single" w:sz="4" w:space="0" w:color="auto"/>
            </w:tcBorders>
          </w:tcPr>
          <w:p w:rsidR="002C590F" w:rsidRPr="0049757A" w:rsidRDefault="002C590F" w:rsidP="0049757A">
            <w:pPr>
              <w:spacing w:before="60" w:after="60"/>
              <w:rPr>
                <w:b/>
                <w:i/>
                <w:iCs/>
                <w:sz w:val="24"/>
                <w:szCs w:val="24"/>
              </w:rPr>
            </w:pPr>
            <w:r w:rsidRPr="0049757A">
              <w:rPr>
                <w:b/>
                <w:i/>
                <w:iCs/>
                <w:sz w:val="24"/>
                <w:szCs w:val="24"/>
              </w:rPr>
              <w:t>Creativity</w:t>
            </w:r>
          </w:p>
        </w:tc>
        <w:tc>
          <w:tcPr>
            <w:tcW w:w="6628" w:type="dxa"/>
            <w:tcBorders>
              <w:bottom w:val="single" w:sz="4" w:space="0" w:color="auto"/>
            </w:tcBorders>
          </w:tcPr>
          <w:p w:rsidR="002C590F" w:rsidRPr="0049757A" w:rsidRDefault="002C590F" w:rsidP="0049757A">
            <w:pPr>
              <w:pStyle w:val="NoSpacing"/>
              <w:numPr>
                <w:ilvl w:val="0"/>
                <w:numId w:val="14"/>
              </w:numPr>
              <w:tabs>
                <w:tab w:val="left" w:pos="293"/>
              </w:tabs>
              <w:spacing w:before="60" w:after="60"/>
              <w:ind w:left="293" w:hanging="293"/>
              <w:rPr>
                <w:rFonts w:ascii="Times New Roman" w:eastAsia="Times New Roman" w:hAnsi="Times New Roman" w:cs="Times New Roman"/>
                <w:iCs/>
                <w:sz w:val="24"/>
                <w:szCs w:val="24"/>
              </w:rPr>
            </w:pPr>
            <w:r w:rsidRPr="0049757A">
              <w:rPr>
                <w:rFonts w:ascii="Times New Roman" w:eastAsia="Times New Roman" w:hAnsi="Times New Roman" w:cs="Times New Roman"/>
                <w:sz w:val="24"/>
                <w:szCs w:val="24"/>
              </w:rPr>
              <w:t xml:space="preserve">Guru dan peserta didik membuat kesimpulan tentang hal-hal yang telah dipelajari terkait </w:t>
            </w:r>
            <w:r w:rsidRPr="0049757A">
              <w:rPr>
                <w:rFonts w:ascii="Times New Roman" w:eastAsia="Times New Roman" w:hAnsi="Times New Roman" w:cs="Times New Roman"/>
                <w:iCs/>
                <w:sz w:val="24"/>
                <w:szCs w:val="24"/>
              </w:rPr>
              <w:t>Menjelaskan isi teks yang didengar yang berkaitan:</w:t>
            </w:r>
            <w:r w:rsidRPr="0049757A">
              <w:rPr>
                <w:rFonts w:ascii="Times New Roman" w:eastAsia="Times New Roman" w:hAnsi="Times New Roman" w:cs="Times New Roman"/>
                <w:b/>
                <w:i/>
                <w:iCs/>
                <w:sz w:val="24"/>
                <w:szCs w:val="24"/>
              </w:rPr>
              <w:t xml:space="preserve"> </w:t>
            </w:r>
            <w:r w:rsidRPr="0049757A">
              <w:rPr>
                <w:rFonts w:ascii="Times New Roman" w:hAnsi="Times New Roman" w:cs="Times New Roman"/>
                <w:b/>
                <w:i/>
                <w:sz w:val="24"/>
                <w:szCs w:val="24"/>
              </w:rPr>
              <w:t>Tata Cara Pelaksanaan Shalat Fardlu</w:t>
            </w:r>
          </w:p>
        </w:tc>
      </w:tr>
      <w:tr w:rsidR="00F95036" w:rsidRPr="0049757A" w:rsidTr="00970DF0">
        <w:trPr>
          <w:trHeight w:val="240"/>
        </w:trPr>
        <w:tc>
          <w:tcPr>
            <w:tcW w:w="8613" w:type="dxa"/>
            <w:gridSpan w:val="2"/>
            <w:shd w:val="clear" w:color="auto" w:fill="FDE9D9" w:themeFill="accent6" w:themeFillTint="33"/>
            <w:vAlign w:val="center"/>
          </w:tcPr>
          <w:p w:rsidR="00F95036" w:rsidRPr="0049757A" w:rsidRDefault="00F95036" w:rsidP="0049757A">
            <w:pPr>
              <w:pStyle w:val="NoSpacing"/>
              <w:spacing w:before="60" w:after="60"/>
              <w:jc w:val="center"/>
              <w:rPr>
                <w:rFonts w:ascii="Times New Roman" w:hAnsi="Times New Roman" w:cs="Times New Roman"/>
                <w:b/>
                <w:bCs/>
                <w:sz w:val="24"/>
                <w:szCs w:val="24"/>
              </w:rPr>
            </w:pPr>
            <w:r w:rsidRPr="0049757A">
              <w:rPr>
                <w:rFonts w:ascii="Times New Roman" w:hAnsi="Times New Roman" w:cs="Times New Roman"/>
                <w:b/>
                <w:bCs/>
                <w:sz w:val="24"/>
                <w:szCs w:val="24"/>
              </w:rPr>
              <w:t>KEGIATAN PENUTUP</w:t>
            </w:r>
          </w:p>
        </w:tc>
      </w:tr>
      <w:tr w:rsidR="00F95036" w:rsidRPr="0049757A" w:rsidTr="00970DF0">
        <w:trPr>
          <w:trHeight w:val="240"/>
        </w:trPr>
        <w:tc>
          <w:tcPr>
            <w:tcW w:w="8613" w:type="dxa"/>
            <w:gridSpan w:val="2"/>
            <w:tcBorders>
              <w:bottom w:val="single" w:sz="4" w:space="0" w:color="auto"/>
            </w:tcBorders>
          </w:tcPr>
          <w:p w:rsidR="00F95036" w:rsidRPr="0049757A" w:rsidRDefault="00F95036" w:rsidP="0049757A">
            <w:pPr>
              <w:pStyle w:val="NoSpacing"/>
              <w:numPr>
                <w:ilvl w:val="0"/>
                <w:numId w:val="14"/>
              </w:numPr>
              <w:spacing w:before="60" w:after="60"/>
              <w:ind w:left="284" w:hanging="284"/>
              <w:jc w:val="both"/>
              <w:rPr>
                <w:rFonts w:ascii="Times New Roman" w:eastAsia="Bookman Old Style" w:hAnsi="Times New Roman" w:cs="Times New Roman"/>
                <w:sz w:val="24"/>
                <w:szCs w:val="24"/>
              </w:rPr>
            </w:pPr>
            <w:r w:rsidRPr="0049757A">
              <w:rPr>
                <w:rFonts w:ascii="Times New Roman" w:eastAsia="Times New Roman" w:hAnsi="Times New Roman" w:cs="Times New Roman"/>
                <w:sz w:val="24"/>
                <w:szCs w:val="24"/>
              </w:rPr>
              <w:t>Guru</w:t>
            </w:r>
            <w:r w:rsidRPr="0049757A">
              <w:rPr>
                <w:rFonts w:ascii="Times New Roman" w:eastAsia="Bookman Old Style" w:hAnsi="Times New Roman" w:cs="Times New Roman"/>
                <w:sz w:val="24"/>
                <w:szCs w:val="24"/>
              </w:rPr>
              <w:t xml:space="preserve"> membimbing peserta didik menyimpulkan pembelajaran yang telah dilakukan</w:t>
            </w:r>
          </w:p>
          <w:p w:rsidR="00F95036" w:rsidRPr="0049757A" w:rsidRDefault="00F95036" w:rsidP="0049757A">
            <w:pPr>
              <w:pStyle w:val="NoSpacing"/>
              <w:numPr>
                <w:ilvl w:val="0"/>
                <w:numId w:val="14"/>
              </w:numPr>
              <w:spacing w:before="60" w:after="60"/>
              <w:ind w:left="284" w:hanging="284"/>
              <w:jc w:val="both"/>
              <w:rPr>
                <w:rFonts w:ascii="Times New Roman" w:eastAsia="Bookman Old Style" w:hAnsi="Times New Roman" w:cs="Times New Roman"/>
                <w:sz w:val="24"/>
                <w:szCs w:val="24"/>
              </w:rPr>
            </w:pPr>
            <w:r w:rsidRPr="0049757A">
              <w:rPr>
                <w:rFonts w:ascii="Times New Roman" w:eastAsia="Bookman Old Style" w:hAnsi="Times New Roman" w:cs="Times New Roman"/>
                <w:sz w:val="24"/>
                <w:szCs w:val="24"/>
              </w:rPr>
              <w:t xml:space="preserve">Melakukan refleksi dan tanya jawab untuk mengevaluasi kegiatan pembelajaran </w:t>
            </w:r>
            <w:r w:rsidRPr="0049757A">
              <w:rPr>
                <w:rFonts w:ascii="Times New Roman" w:eastAsia="Times New Roman" w:hAnsi="Times New Roman" w:cs="Times New Roman"/>
                <w:sz w:val="24"/>
                <w:szCs w:val="24"/>
              </w:rPr>
              <w:t>yang</w:t>
            </w:r>
            <w:r w:rsidRPr="0049757A">
              <w:rPr>
                <w:rFonts w:ascii="Times New Roman" w:eastAsia="Bookman Old Style" w:hAnsi="Times New Roman" w:cs="Times New Roman"/>
                <w:sz w:val="24"/>
                <w:szCs w:val="24"/>
              </w:rPr>
              <w:t xml:space="preserve"> telah dilaksanakan</w:t>
            </w:r>
          </w:p>
          <w:p w:rsidR="00F95036" w:rsidRPr="0049757A" w:rsidRDefault="00F95036" w:rsidP="0049757A">
            <w:pPr>
              <w:pStyle w:val="NoSpacing"/>
              <w:numPr>
                <w:ilvl w:val="0"/>
                <w:numId w:val="14"/>
              </w:numPr>
              <w:spacing w:before="60" w:after="60"/>
              <w:ind w:left="284" w:hanging="284"/>
              <w:jc w:val="both"/>
              <w:rPr>
                <w:rFonts w:ascii="Times New Roman" w:eastAsia="Times New Roman" w:hAnsi="Times New Roman" w:cs="Times New Roman"/>
                <w:sz w:val="24"/>
                <w:szCs w:val="24"/>
              </w:rPr>
            </w:pPr>
            <w:r w:rsidRPr="0049757A">
              <w:rPr>
                <w:rFonts w:ascii="Times New Roman" w:eastAsia="Times New Roman" w:hAnsi="Times New Roman" w:cs="Times New Roman"/>
                <w:sz w:val="24"/>
                <w:szCs w:val="24"/>
              </w:rPr>
              <w:t>Guru</w:t>
            </w:r>
            <w:r w:rsidRPr="0049757A">
              <w:rPr>
                <w:rFonts w:ascii="Times New Roman" w:eastAsia="Bookman Old Style" w:hAnsi="Times New Roman" w:cs="Times New Roman"/>
                <w:sz w:val="24"/>
                <w:szCs w:val="24"/>
              </w:rPr>
              <w:t xml:space="preserve"> mengakhiri kegiatan belajar dengan memberikan pesan dan motivasi tetap semangat belajar dan diakhiri dengan berdoa.</w:t>
            </w:r>
          </w:p>
        </w:tc>
      </w:tr>
    </w:tbl>
    <w:p w:rsidR="00F95036" w:rsidRPr="0049757A" w:rsidRDefault="00F95036" w:rsidP="0049757A">
      <w:pPr>
        <w:spacing w:before="60" w:after="60"/>
        <w:ind w:left="426"/>
        <w:jc w:val="both"/>
        <w:rPr>
          <w:b/>
          <w:caps/>
          <w:sz w:val="24"/>
          <w:szCs w:val="24"/>
        </w:rPr>
      </w:pPr>
    </w:p>
    <w:p w:rsidR="00F95036" w:rsidRPr="0049757A" w:rsidRDefault="00F95036" w:rsidP="0049757A">
      <w:pPr>
        <w:spacing w:before="60" w:after="60"/>
        <w:ind w:left="426"/>
        <w:jc w:val="both"/>
        <w:rPr>
          <w:b/>
          <w:caps/>
          <w:sz w:val="24"/>
          <w:szCs w:val="24"/>
          <w:highlight w:val="yellow"/>
        </w:rPr>
      </w:pPr>
      <w:r w:rsidRPr="0049757A">
        <w:rPr>
          <w:b/>
          <w:caps/>
          <w:sz w:val="24"/>
          <w:szCs w:val="24"/>
          <w:highlight w:val="yellow"/>
        </w:rPr>
        <w:t>PERTEMUAN KE-3</w:t>
      </w:r>
    </w:p>
    <w:p w:rsidR="00F95036" w:rsidRPr="0049757A" w:rsidRDefault="002C590F" w:rsidP="0049757A">
      <w:pPr>
        <w:spacing w:before="60" w:after="60"/>
        <w:ind w:left="426"/>
        <w:jc w:val="both"/>
        <w:rPr>
          <w:b/>
          <w:caps/>
          <w:sz w:val="24"/>
          <w:szCs w:val="24"/>
        </w:rPr>
      </w:pPr>
      <w:r w:rsidRPr="0049757A">
        <w:rPr>
          <w:b/>
          <w:sz w:val="24"/>
          <w:szCs w:val="24"/>
        </w:rPr>
        <w:t>Hikmah Pelaksanaan Shalat Fardlu Lima Kali</w:t>
      </w:r>
    </w:p>
    <w:tbl>
      <w:tblPr>
        <w:tblStyle w:val="TableGrid"/>
        <w:tblW w:w="8613" w:type="dxa"/>
        <w:tblInd w:w="567" w:type="dxa"/>
        <w:tblLook w:val="04A0"/>
      </w:tblPr>
      <w:tblGrid>
        <w:gridCol w:w="1985"/>
        <w:gridCol w:w="6628"/>
      </w:tblGrid>
      <w:tr w:rsidR="00F95036" w:rsidRPr="0049757A" w:rsidTr="00970DF0">
        <w:trPr>
          <w:trHeight w:val="240"/>
        </w:trPr>
        <w:tc>
          <w:tcPr>
            <w:tcW w:w="8613" w:type="dxa"/>
            <w:gridSpan w:val="2"/>
            <w:shd w:val="clear" w:color="auto" w:fill="FDE9D9" w:themeFill="accent6" w:themeFillTint="33"/>
            <w:vAlign w:val="center"/>
          </w:tcPr>
          <w:p w:rsidR="00F95036" w:rsidRPr="0049757A" w:rsidRDefault="00F95036" w:rsidP="0049757A">
            <w:pPr>
              <w:pStyle w:val="NoSpacing"/>
              <w:spacing w:before="60" w:after="60"/>
              <w:jc w:val="center"/>
              <w:rPr>
                <w:rFonts w:ascii="Times New Roman" w:hAnsi="Times New Roman" w:cs="Times New Roman"/>
                <w:b/>
                <w:bCs/>
                <w:sz w:val="24"/>
                <w:szCs w:val="24"/>
                <w:u w:val="single"/>
              </w:rPr>
            </w:pPr>
            <w:r w:rsidRPr="0049757A">
              <w:rPr>
                <w:rFonts w:ascii="Times New Roman" w:hAnsi="Times New Roman" w:cs="Times New Roman"/>
                <w:b/>
                <w:bCs/>
                <w:sz w:val="24"/>
                <w:szCs w:val="24"/>
              </w:rPr>
              <w:t>KEGIATAN PENDAHULUAN</w:t>
            </w:r>
          </w:p>
        </w:tc>
      </w:tr>
      <w:tr w:rsidR="00F95036" w:rsidRPr="0049757A" w:rsidTr="00970DF0">
        <w:trPr>
          <w:trHeight w:val="240"/>
        </w:trPr>
        <w:tc>
          <w:tcPr>
            <w:tcW w:w="8613" w:type="dxa"/>
            <w:gridSpan w:val="2"/>
            <w:tcBorders>
              <w:bottom w:val="single" w:sz="4" w:space="0" w:color="auto"/>
            </w:tcBorders>
          </w:tcPr>
          <w:p w:rsidR="00F95036" w:rsidRPr="0049757A" w:rsidRDefault="00F95036" w:rsidP="0049757A">
            <w:pPr>
              <w:pStyle w:val="NoSpacing"/>
              <w:numPr>
                <w:ilvl w:val="0"/>
                <w:numId w:val="14"/>
              </w:numPr>
              <w:spacing w:before="60" w:after="60"/>
              <w:ind w:left="284" w:hanging="284"/>
              <w:jc w:val="both"/>
              <w:rPr>
                <w:rFonts w:ascii="Times New Roman" w:eastAsia="Bookman Old Style" w:hAnsi="Times New Roman" w:cs="Times New Roman"/>
                <w:sz w:val="24"/>
                <w:szCs w:val="24"/>
              </w:rPr>
            </w:pPr>
            <w:r w:rsidRPr="0049757A">
              <w:rPr>
                <w:rFonts w:ascii="Times New Roman" w:eastAsia="Times New Roman" w:hAnsi="Times New Roman" w:cs="Times New Roman"/>
                <w:sz w:val="24"/>
                <w:szCs w:val="24"/>
              </w:rPr>
              <w:t>Guru</w:t>
            </w:r>
            <w:r w:rsidRPr="0049757A">
              <w:rPr>
                <w:rFonts w:ascii="Times New Roman" w:eastAsia="Bookman Old Style" w:hAnsi="Times New Roman" w:cs="Times New Roman"/>
                <w:sz w:val="24"/>
                <w:szCs w:val="24"/>
              </w:rPr>
              <w:t xml:space="preserve"> membuka pembelajaran dengan mengucapkan salam.</w:t>
            </w:r>
          </w:p>
          <w:p w:rsidR="00F95036" w:rsidRPr="0049757A" w:rsidRDefault="00F95036" w:rsidP="0049757A">
            <w:pPr>
              <w:pStyle w:val="NoSpacing"/>
              <w:numPr>
                <w:ilvl w:val="0"/>
                <w:numId w:val="14"/>
              </w:numPr>
              <w:spacing w:before="60" w:after="60"/>
              <w:ind w:left="284" w:hanging="284"/>
              <w:jc w:val="both"/>
              <w:rPr>
                <w:rFonts w:ascii="Times New Roman" w:eastAsia="Bookman Old Style" w:hAnsi="Times New Roman" w:cs="Times New Roman"/>
                <w:sz w:val="24"/>
                <w:szCs w:val="24"/>
              </w:rPr>
            </w:pPr>
            <w:r w:rsidRPr="0049757A">
              <w:rPr>
                <w:rFonts w:ascii="Times New Roman" w:eastAsia="Bookman Old Style" w:hAnsi="Times New Roman" w:cs="Times New Roman"/>
                <w:sz w:val="24"/>
                <w:szCs w:val="24"/>
              </w:rPr>
              <w:t xml:space="preserve">Melakukan pembiasaan berdoa, memeriksa kehadiran, kerapihan pakaian, </w:t>
            </w:r>
            <w:r w:rsidRPr="0049757A">
              <w:rPr>
                <w:rFonts w:ascii="Times New Roman" w:eastAsia="Times New Roman" w:hAnsi="Times New Roman" w:cs="Times New Roman"/>
                <w:sz w:val="24"/>
                <w:szCs w:val="24"/>
              </w:rPr>
              <w:t>posisi</w:t>
            </w:r>
            <w:r w:rsidRPr="0049757A">
              <w:rPr>
                <w:rFonts w:ascii="Times New Roman" w:eastAsia="Bookman Old Style" w:hAnsi="Times New Roman" w:cs="Times New Roman"/>
                <w:sz w:val="24"/>
                <w:szCs w:val="24"/>
              </w:rPr>
              <w:t xml:space="preserve"> tempat duduk peserta didik dan kebersihan kelas.</w:t>
            </w:r>
          </w:p>
          <w:p w:rsidR="00F95036" w:rsidRPr="0049757A" w:rsidRDefault="00F95036" w:rsidP="0049757A">
            <w:pPr>
              <w:pStyle w:val="NoSpacing"/>
              <w:numPr>
                <w:ilvl w:val="0"/>
                <w:numId w:val="14"/>
              </w:numPr>
              <w:spacing w:before="60" w:after="60"/>
              <w:ind w:left="284" w:hanging="284"/>
              <w:jc w:val="both"/>
              <w:rPr>
                <w:rFonts w:ascii="Times New Roman" w:eastAsia="Bookman Old Style" w:hAnsi="Times New Roman" w:cs="Times New Roman"/>
                <w:sz w:val="24"/>
                <w:szCs w:val="24"/>
              </w:rPr>
            </w:pPr>
            <w:r w:rsidRPr="0049757A">
              <w:rPr>
                <w:rFonts w:ascii="Times New Roman" w:eastAsia="Bookman Old Style" w:hAnsi="Times New Roman" w:cs="Times New Roman"/>
                <w:sz w:val="24"/>
                <w:szCs w:val="24"/>
              </w:rPr>
              <w:t xml:space="preserve">Guru memberikan motivasi, memberikan pertanyaan pemantik materi yang </w:t>
            </w:r>
            <w:r w:rsidRPr="0049757A">
              <w:rPr>
                <w:rFonts w:ascii="Times New Roman" w:eastAsia="Times New Roman" w:hAnsi="Times New Roman" w:cs="Times New Roman"/>
                <w:sz w:val="24"/>
                <w:szCs w:val="24"/>
              </w:rPr>
              <w:t>akan</w:t>
            </w:r>
            <w:r w:rsidRPr="0049757A">
              <w:rPr>
                <w:rFonts w:ascii="Times New Roman" w:eastAsia="Bookman Old Style" w:hAnsi="Times New Roman" w:cs="Times New Roman"/>
                <w:sz w:val="24"/>
                <w:szCs w:val="24"/>
              </w:rPr>
              <w:t xml:space="preserve"> diajarkan.</w:t>
            </w:r>
          </w:p>
          <w:p w:rsidR="00F95036" w:rsidRPr="0049757A" w:rsidRDefault="00F95036" w:rsidP="0049757A">
            <w:pPr>
              <w:pStyle w:val="NoSpacing"/>
              <w:numPr>
                <w:ilvl w:val="0"/>
                <w:numId w:val="14"/>
              </w:numPr>
              <w:spacing w:before="60" w:after="60"/>
              <w:ind w:left="284" w:hanging="284"/>
              <w:jc w:val="both"/>
              <w:rPr>
                <w:rFonts w:ascii="Times New Roman" w:hAnsi="Times New Roman" w:cs="Times New Roman"/>
                <w:sz w:val="24"/>
                <w:szCs w:val="24"/>
              </w:rPr>
            </w:pPr>
            <w:r w:rsidRPr="0049757A">
              <w:rPr>
                <w:rFonts w:ascii="Times New Roman" w:eastAsia="Bookman Old Style" w:hAnsi="Times New Roman" w:cs="Times New Roman"/>
                <w:sz w:val="24"/>
                <w:szCs w:val="24"/>
              </w:rPr>
              <w:t>Guru memotivasi</w:t>
            </w:r>
            <w:r w:rsidRPr="0049757A">
              <w:rPr>
                <w:rFonts w:ascii="Times New Roman" w:hAnsi="Times New Roman" w:cs="Times New Roman"/>
                <w:sz w:val="24"/>
                <w:szCs w:val="24"/>
              </w:rPr>
              <w:t xml:space="preserve"> </w:t>
            </w:r>
            <w:r w:rsidRPr="0049757A">
              <w:rPr>
                <w:rFonts w:ascii="Times New Roman" w:eastAsia="Bookman Old Style" w:hAnsi="Times New Roman" w:cs="Times New Roman"/>
                <w:sz w:val="24"/>
                <w:szCs w:val="24"/>
              </w:rPr>
              <w:t xml:space="preserve">peserta didik </w:t>
            </w:r>
            <w:r w:rsidRPr="0049757A">
              <w:rPr>
                <w:rFonts w:ascii="Times New Roman" w:hAnsi="Times New Roman" w:cs="Times New Roman"/>
                <w:sz w:val="24"/>
                <w:szCs w:val="24"/>
              </w:rPr>
              <w:t xml:space="preserve">untuk tercapainya kompetensi dan karakter yang sesuai dengan </w:t>
            </w:r>
            <w:r w:rsidRPr="0049757A">
              <w:rPr>
                <w:rFonts w:ascii="Times New Roman" w:hAnsi="Times New Roman" w:cs="Times New Roman"/>
                <w:b/>
                <w:bCs/>
                <w:iCs/>
                <w:sz w:val="24"/>
                <w:szCs w:val="24"/>
              </w:rPr>
              <w:t>Profil Pelajar Pancasila</w:t>
            </w:r>
            <w:r w:rsidRPr="0049757A">
              <w:rPr>
                <w:rFonts w:ascii="Times New Roman" w:hAnsi="Times New Roman" w:cs="Times New Roman"/>
                <w:bCs/>
                <w:iCs/>
                <w:sz w:val="24"/>
                <w:szCs w:val="24"/>
              </w:rPr>
              <w:t xml:space="preserve"> (</w:t>
            </w:r>
            <w:r w:rsidRPr="0049757A">
              <w:rPr>
                <w:rFonts w:ascii="Times New Roman" w:eastAsia="Bookman Old Style" w:hAnsi="Times New Roman" w:cs="Times New Roman"/>
                <w:sz w:val="24"/>
                <w:szCs w:val="24"/>
              </w:rPr>
              <w:t>bertakwa kepada Tuhan Yang Maha Esa dan berakhlak mulia, bernalar kritis dan kreatif, bergotong royong, serta kebhinnekaan global</w:t>
            </w:r>
            <w:r w:rsidRPr="0049757A">
              <w:rPr>
                <w:rFonts w:ascii="Times New Roman" w:hAnsi="Times New Roman" w:cs="Times New Roman"/>
                <w:bCs/>
                <w:iCs/>
                <w:sz w:val="24"/>
                <w:szCs w:val="24"/>
              </w:rPr>
              <w:t xml:space="preserve">) dan </w:t>
            </w:r>
            <w:r w:rsidRPr="0049757A">
              <w:rPr>
                <w:rFonts w:ascii="Times New Roman" w:hAnsi="Times New Roman" w:cs="Times New Roman"/>
                <w:b/>
                <w:bCs/>
                <w:iCs/>
                <w:sz w:val="24"/>
                <w:szCs w:val="24"/>
              </w:rPr>
              <w:t xml:space="preserve">Profil Pelajar </w:t>
            </w:r>
            <w:r w:rsidRPr="0049757A">
              <w:rPr>
                <w:rFonts w:ascii="Times New Roman" w:hAnsi="Times New Roman" w:cs="Times New Roman"/>
                <w:b/>
                <w:bCs/>
                <w:i/>
                <w:iCs/>
                <w:sz w:val="24"/>
                <w:szCs w:val="24"/>
              </w:rPr>
              <w:t>Rahmatan Lil ‘Alamin</w:t>
            </w:r>
            <w:r w:rsidRPr="0049757A">
              <w:rPr>
                <w:rFonts w:ascii="Times New Roman" w:hAnsi="Times New Roman" w:cs="Times New Roman"/>
                <w:bCs/>
                <w:iCs/>
                <w:sz w:val="24"/>
                <w:szCs w:val="24"/>
              </w:rPr>
              <w:t xml:space="preserve"> (</w:t>
            </w:r>
            <w:r w:rsidRPr="0049757A">
              <w:rPr>
                <w:rFonts w:ascii="Times New Roman" w:eastAsia="Bookman Old Style" w:hAnsi="Times New Roman" w:cs="Times New Roman"/>
                <w:i/>
                <w:sz w:val="24"/>
                <w:szCs w:val="24"/>
              </w:rPr>
              <w:t>taaddub, tawassuth, tathawwur wa ibtikar</w:t>
            </w:r>
            <w:r w:rsidRPr="0049757A">
              <w:rPr>
                <w:rFonts w:ascii="Times New Roman" w:eastAsia="Bookman Old Style" w:hAnsi="Times New Roman" w:cs="Times New Roman"/>
                <w:sz w:val="24"/>
                <w:szCs w:val="24"/>
              </w:rPr>
              <w:t xml:space="preserve">, dan </w:t>
            </w:r>
            <w:r w:rsidRPr="0049757A">
              <w:rPr>
                <w:rFonts w:ascii="Times New Roman" w:eastAsia="Bookman Old Style" w:hAnsi="Times New Roman" w:cs="Times New Roman"/>
                <w:i/>
                <w:sz w:val="24"/>
                <w:szCs w:val="24"/>
              </w:rPr>
              <w:t>tasamuh</w:t>
            </w:r>
            <w:r w:rsidRPr="0049757A">
              <w:rPr>
                <w:rFonts w:ascii="Times New Roman" w:hAnsi="Times New Roman" w:cs="Times New Roman"/>
                <w:bCs/>
                <w:iCs/>
                <w:sz w:val="24"/>
                <w:szCs w:val="24"/>
              </w:rPr>
              <w:t>)</w:t>
            </w:r>
          </w:p>
        </w:tc>
      </w:tr>
      <w:tr w:rsidR="00F95036" w:rsidRPr="0049757A" w:rsidTr="00970DF0">
        <w:trPr>
          <w:trHeight w:val="240"/>
        </w:trPr>
        <w:tc>
          <w:tcPr>
            <w:tcW w:w="8613" w:type="dxa"/>
            <w:gridSpan w:val="2"/>
            <w:shd w:val="clear" w:color="auto" w:fill="FDE9D9" w:themeFill="accent6" w:themeFillTint="33"/>
            <w:vAlign w:val="center"/>
          </w:tcPr>
          <w:p w:rsidR="00F95036" w:rsidRPr="0049757A" w:rsidRDefault="00F95036" w:rsidP="0049757A">
            <w:pPr>
              <w:pStyle w:val="NoSpacing"/>
              <w:spacing w:before="60" w:after="60"/>
              <w:jc w:val="center"/>
              <w:rPr>
                <w:rFonts w:ascii="Times New Roman" w:hAnsi="Times New Roman" w:cs="Times New Roman"/>
                <w:b/>
                <w:bCs/>
                <w:sz w:val="24"/>
                <w:szCs w:val="24"/>
              </w:rPr>
            </w:pPr>
            <w:r w:rsidRPr="0049757A">
              <w:rPr>
                <w:rFonts w:ascii="Times New Roman" w:hAnsi="Times New Roman" w:cs="Times New Roman"/>
                <w:b/>
                <w:bCs/>
                <w:sz w:val="24"/>
                <w:szCs w:val="24"/>
              </w:rPr>
              <w:t>KEGIATAN INTI</w:t>
            </w:r>
          </w:p>
        </w:tc>
      </w:tr>
      <w:tr w:rsidR="002C590F" w:rsidRPr="0049757A" w:rsidTr="00970DF0">
        <w:trPr>
          <w:trHeight w:val="240"/>
        </w:trPr>
        <w:tc>
          <w:tcPr>
            <w:tcW w:w="1985" w:type="dxa"/>
          </w:tcPr>
          <w:p w:rsidR="002C590F" w:rsidRPr="0049757A" w:rsidRDefault="002C590F" w:rsidP="0049757A">
            <w:pPr>
              <w:spacing w:before="60" w:after="60"/>
              <w:rPr>
                <w:b/>
                <w:i/>
                <w:iCs/>
                <w:sz w:val="24"/>
                <w:szCs w:val="24"/>
              </w:rPr>
            </w:pPr>
            <w:r w:rsidRPr="0049757A">
              <w:rPr>
                <w:b/>
                <w:i/>
                <w:iCs/>
                <w:sz w:val="24"/>
                <w:szCs w:val="24"/>
              </w:rPr>
              <w:t>Kegiatan Literasi</w:t>
            </w:r>
          </w:p>
        </w:tc>
        <w:tc>
          <w:tcPr>
            <w:tcW w:w="6628" w:type="dxa"/>
          </w:tcPr>
          <w:p w:rsidR="002C590F" w:rsidRPr="0049757A" w:rsidRDefault="002C590F" w:rsidP="0049757A">
            <w:pPr>
              <w:pStyle w:val="NoSpacing"/>
              <w:numPr>
                <w:ilvl w:val="0"/>
                <w:numId w:val="14"/>
              </w:numPr>
              <w:tabs>
                <w:tab w:val="left" w:pos="293"/>
              </w:tabs>
              <w:spacing w:before="60" w:after="60"/>
              <w:ind w:left="293" w:hanging="293"/>
              <w:rPr>
                <w:rFonts w:ascii="Times New Roman" w:eastAsia="Times New Roman" w:hAnsi="Times New Roman" w:cs="Times New Roman"/>
                <w:b/>
                <w:i/>
                <w:iCs/>
                <w:sz w:val="24"/>
                <w:szCs w:val="24"/>
              </w:rPr>
            </w:pPr>
            <w:r w:rsidRPr="0049757A">
              <w:rPr>
                <w:rFonts w:ascii="Times New Roman" w:eastAsia="Times New Roman" w:hAnsi="Times New Roman" w:cs="Times New Roman"/>
                <w:sz w:val="24"/>
                <w:szCs w:val="24"/>
              </w:rPr>
              <w:t xml:space="preserve">Peserta didik diberi motivasi dan panduan untuk melihat, mengamati, membaca dan menuliskannya kembali. Mereka diberi tayangan dan bahan bacaan terkait materi </w:t>
            </w:r>
            <w:r w:rsidRPr="0049757A">
              <w:rPr>
                <w:rFonts w:ascii="Times New Roman" w:hAnsi="Times New Roman" w:cs="Times New Roman"/>
                <w:b/>
                <w:i/>
                <w:sz w:val="24"/>
                <w:szCs w:val="24"/>
              </w:rPr>
              <w:t>Hikmah Pelaksanaan Shalat Fardlu Lima Kali</w:t>
            </w:r>
          </w:p>
        </w:tc>
      </w:tr>
      <w:tr w:rsidR="002C590F" w:rsidRPr="0049757A" w:rsidTr="00970DF0">
        <w:trPr>
          <w:trHeight w:val="240"/>
        </w:trPr>
        <w:tc>
          <w:tcPr>
            <w:tcW w:w="1985" w:type="dxa"/>
          </w:tcPr>
          <w:p w:rsidR="002C590F" w:rsidRPr="0049757A" w:rsidRDefault="002C590F" w:rsidP="0049757A">
            <w:pPr>
              <w:spacing w:before="60" w:after="60"/>
              <w:rPr>
                <w:b/>
                <w:i/>
                <w:iCs/>
                <w:sz w:val="24"/>
                <w:szCs w:val="24"/>
              </w:rPr>
            </w:pPr>
            <w:r w:rsidRPr="0049757A">
              <w:rPr>
                <w:b/>
                <w:i/>
                <w:iCs/>
                <w:sz w:val="24"/>
                <w:szCs w:val="24"/>
              </w:rPr>
              <w:t>Critical Thinking</w:t>
            </w:r>
          </w:p>
        </w:tc>
        <w:tc>
          <w:tcPr>
            <w:tcW w:w="6628" w:type="dxa"/>
          </w:tcPr>
          <w:p w:rsidR="002C590F" w:rsidRPr="0049757A" w:rsidRDefault="002C590F" w:rsidP="0049757A">
            <w:pPr>
              <w:pStyle w:val="NoSpacing"/>
              <w:numPr>
                <w:ilvl w:val="0"/>
                <w:numId w:val="14"/>
              </w:numPr>
              <w:tabs>
                <w:tab w:val="left" w:pos="293"/>
              </w:tabs>
              <w:spacing w:before="60" w:after="60"/>
              <w:ind w:left="293" w:hanging="293"/>
              <w:rPr>
                <w:rFonts w:ascii="Times New Roman" w:eastAsia="Times New Roman" w:hAnsi="Times New Roman" w:cs="Times New Roman"/>
                <w:b/>
                <w:i/>
                <w:iCs/>
                <w:sz w:val="24"/>
                <w:szCs w:val="24"/>
              </w:rPr>
            </w:pPr>
            <w:r w:rsidRPr="0049757A">
              <w:rPr>
                <w:rFonts w:ascii="Times New Roman" w:eastAsia="Times New Roman" w:hAnsi="Times New Roman" w:cs="Times New Roman"/>
                <w:sz w:val="24"/>
                <w:szCs w:val="24"/>
              </w:rPr>
              <w:t xml:space="preserve">Guru memberikan kesempatan untuk mengidentifikasi sebanyak mungkin hal yang belum dipahami, dimulai dari pertanyaan faktual sampai ke </w:t>
            </w:r>
            <w:r w:rsidRPr="0049757A">
              <w:rPr>
                <w:rFonts w:ascii="Times New Roman" w:hAnsi="Times New Roman" w:cs="Times New Roman"/>
                <w:sz w:val="24"/>
                <w:szCs w:val="24"/>
              </w:rPr>
              <w:t>pertanyaan</w:t>
            </w:r>
            <w:r w:rsidRPr="0049757A">
              <w:rPr>
                <w:rFonts w:ascii="Times New Roman" w:eastAsia="Times New Roman" w:hAnsi="Times New Roman" w:cs="Times New Roman"/>
                <w:sz w:val="24"/>
                <w:szCs w:val="24"/>
              </w:rPr>
              <w:t xml:space="preserve"> yang bersifat hipotetik. Pertanyaan ini harus tetap berkaitan dengan materi </w:t>
            </w:r>
            <w:r w:rsidRPr="0049757A">
              <w:rPr>
                <w:rFonts w:ascii="Times New Roman" w:hAnsi="Times New Roman" w:cs="Times New Roman"/>
                <w:b/>
                <w:i/>
                <w:sz w:val="24"/>
                <w:szCs w:val="24"/>
              </w:rPr>
              <w:t>Hikmah Pelaksanaan Shalat Fardlu Lima Kali</w:t>
            </w:r>
          </w:p>
        </w:tc>
      </w:tr>
      <w:tr w:rsidR="002C590F" w:rsidRPr="0049757A" w:rsidTr="00970DF0">
        <w:trPr>
          <w:trHeight w:val="240"/>
        </w:trPr>
        <w:tc>
          <w:tcPr>
            <w:tcW w:w="1985" w:type="dxa"/>
          </w:tcPr>
          <w:p w:rsidR="002C590F" w:rsidRPr="0049757A" w:rsidRDefault="002C590F" w:rsidP="0049757A">
            <w:pPr>
              <w:spacing w:before="60" w:after="60"/>
              <w:rPr>
                <w:b/>
                <w:i/>
                <w:iCs/>
                <w:sz w:val="24"/>
                <w:szCs w:val="24"/>
              </w:rPr>
            </w:pPr>
            <w:r w:rsidRPr="0049757A">
              <w:rPr>
                <w:b/>
                <w:i/>
                <w:iCs/>
                <w:sz w:val="24"/>
                <w:szCs w:val="24"/>
              </w:rPr>
              <w:t>Collaboration</w:t>
            </w:r>
          </w:p>
        </w:tc>
        <w:tc>
          <w:tcPr>
            <w:tcW w:w="6628" w:type="dxa"/>
          </w:tcPr>
          <w:p w:rsidR="002C590F" w:rsidRPr="0049757A" w:rsidRDefault="002C590F" w:rsidP="0049757A">
            <w:pPr>
              <w:pStyle w:val="NoSpacing"/>
              <w:numPr>
                <w:ilvl w:val="0"/>
                <w:numId w:val="14"/>
              </w:numPr>
              <w:tabs>
                <w:tab w:val="left" w:pos="293"/>
              </w:tabs>
              <w:spacing w:before="60" w:after="60"/>
              <w:ind w:left="293" w:hanging="293"/>
              <w:rPr>
                <w:rFonts w:ascii="Times New Roman" w:eastAsia="Times New Roman" w:hAnsi="Times New Roman" w:cs="Times New Roman"/>
                <w:sz w:val="24"/>
                <w:szCs w:val="24"/>
              </w:rPr>
            </w:pPr>
            <w:r w:rsidRPr="0049757A">
              <w:rPr>
                <w:rFonts w:ascii="Times New Roman" w:eastAsia="Times New Roman" w:hAnsi="Times New Roman" w:cs="Times New Roman"/>
                <w:sz w:val="24"/>
                <w:szCs w:val="24"/>
              </w:rPr>
              <w:t xml:space="preserve">Peserta didik </w:t>
            </w:r>
            <w:r w:rsidRPr="0049757A">
              <w:rPr>
                <w:rFonts w:ascii="Times New Roman" w:hAnsi="Times New Roman" w:cs="Times New Roman"/>
                <w:sz w:val="24"/>
                <w:szCs w:val="24"/>
              </w:rPr>
              <w:t>dibentuk</w:t>
            </w:r>
            <w:r w:rsidRPr="0049757A">
              <w:rPr>
                <w:rFonts w:ascii="Times New Roman" w:eastAsia="Times New Roman" w:hAnsi="Times New Roman" w:cs="Times New Roman"/>
                <w:sz w:val="24"/>
                <w:szCs w:val="24"/>
              </w:rPr>
              <w:t xml:space="preserve"> dalam beberapa kelompok untuk mendiskusikan, mengumpulkan informasi, mempresentasikan ulang, dan saling bertukar informasi mengenai </w:t>
            </w:r>
            <w:r w:rsidRPr="0049757A">
              <w:rPr>
                <w:rFonts w:ascii="Times New Roman" w:hAnsi="Times New Roman" w:cs="Times New Roman"/>
                <w:b/>
                <w:i/>
                <w:sz w:val="24"/>
                <w:szCs w:val="24"/>
              </w:rPr>
              <w:t>Hikmah Pelaksanaan Shalat Fardlu Lima Kali</w:t>
            </w:r>
          </w:p>
        </w:tc>
      </w:tr>
      <w:tr w:rsidR="002C590F" w:rsidRPr="0049757A" w:rsidTr="00970DF0">
        <w:trPr>
          <w:trHeight w:val="240"/>
        </w:trPr>
        <w:tc>
          <w:tcPr>
            <w:tcW w:w="1985" w:type="dxa"/>
          </w:tcPr>
          <w:p w:rsidR="002C590F" w:rsidRPr="0049757A" w:rsidRDefault="002C590F" w:rsidP="0049757A">
            <w:pPr>
              <w:spacing w:before="60" w:after="60"/>
              <w:rPr>
                <w:b/>
                <w:i/>
                <w:iCs/>
                <w:sz w:val="24"/>
                <w:szCs w:val="24"/>
              </w:rPr>
            </w:pPr>
            <w:r w:rsidRPr="0049757A">
              <w:rPr>
                <w:b/>
                <w:i/>
                <w:iCs/>
                <w:sz w:val="24"/>
                <w:szCs w:val="24"/>
              </w:rPr>
              <w:t>Communication</w:t>
            </w:r>
          </w:p>
        </w:tc>
        <w:tc>
          <w:tcPr>
            <w:tcW w:w="6628" w:type="dxa"/>
          </w:tcPr>
          <w:p w:rsidR="002C590F" w:rsidRPr="0049757A" w:rsidRDefault="002C590F" w:rsidP="0049757A">
            <w:pPr>
              <w:pStyle w:val="NoSpacing"/>
              <w:numPr>
                <w:ilvl w:val="0"/>
                <w:numId w:val="14"/>
              </w:numPr>
              <w:tabs>
                <w:tab w:val="left" w:pos="293"/>
              </w:tabs>
              <w:spacing w:before="60" w:after="60"/>
              <w:ind w:left="293" w:hanging="293"/>
              <w:rPr>
                <w:rFonts w:ascii="Times New Roman" w:eastAsia="Times New Roman" w:hAnsi="Times New Roman" w:cs="Times New Roman"/>
                <w:sz w:val="24"/>
                <w:szCs w:val="24"/>
              </w:rPr>
            </w:pPr>
            <w:r w:rsidRPr="0049757A">
              <w:rPr>
                <w:rFonts w:ascii="Times New Roman" w:eastAsia="Times New Roman" w:hAnsi="Times New Roman" w:cs="Times New Roman"/>
                <w:sz w:val="24"/>
                <w:szCs w:val="24"/>
              </w:rPr>
              <w:t xml:space="preserve">Peserta didik mempresentasikan hasil kerja kelompok atau individu secara </w:t>
            </w:r>
            <w:r w:rsidRPr="0049757A">
              <w:rPr>
                <w:rFonts w:ascii="Times New Roman" w:hAnsi="Times New Roman" w:cs="Times New Roman"/>
                <w:sz w:val="24"/>
                <w:szCs w:val="24"/>
              </w:rPr>
              <w:t>klasikal</w:t>
            </w:r>
            <w:r w:rsidRPr="0049757A">
              <w:rPr>
                <w:rFonts w:ascii="Times New Roman" w:eastAsia="Times New Roman" w:hAnsi="Times New Roman" w:cs="Times New Roman"/>
                <w:sz w:val="24"/>
                <w:szCs w:val="24"/>
              </w:rPr>
              <w:t>, mengemukakan pendapat atas presentasi yang dilakukan kemudian ditanggapi kembali oleh kelompok atau individu yang mempresentasikan</w:t>
            </w:r>
          </w:p>
        </w:tc>
      </w:tr>
      <w:tr w:rsidR="002C590F" w:rsidRPr="0049757A" w:rsidTr="00970DF0">
        <w:trPr>
          <w:trHeight w:val="240"/>
        </w:trPr>
        <w:tc>
          <w:tcPr>
            <w:tcW w:w="1985" w:type="dxa"/>
            <w:tcBorders>
              <w:bottom w:val="single" w:sz="4" w:space="0" w:color="auto"/>
            </w:tcBorders>
          </w:tcPr>
          <w:p w:rsidR="002C590F" w:rsidRPr="0049757A" w:rsidRDefault="002C590F" w:rsidP="0049757A">
            <w:pPr>
              <w:spacing w:before="60" w:after="60"/>
              <w:rPr>
                <w:b/>
                <w:i/>
                <w:iCs/>
                <w:sz w:val="24"/>
                <w:szCs w:val="24"/>
              </w:rPr>
            </w:pPr>
            <w:r w:rsidRPr="0049757A">
              <w:rPr>
                <w:b/>
                <w:i/>
                <w:iCs/>
                <w:sz w:val="24"/>
                <w:szCs w:val="24"/>
              </w:rPr>
              <w:t>Creativity</w:t>
            </w:r>
          </w:p>
        </w:tc>
        <w:tc>
          <w:tcPr>
            <w:tcW w:w="6628" w:type="dxa"/>
            <w:tcBorders>
              <w:bottom w:val="single" w:sz="4" w:space="0" w:color="auto"/>
            </w:tcBorders>
          </w:tcPr>
          <w:p w:rsidR="002C590F" w:rsidRPr="0049757A" w:rsidRDefault="002C590F" w:rsidP="0049757A">
            <w:pPr>
              <w:pStyle w:val="NoSpacing"/>
              <w:numPr>
                <w:ilvl w:val="0"/>
                <w:numId w:val="14"/>
              </w:numPr>
              <w:tabs>
                <w:tab w:val="left" w:pos="293"/>
              </w:tabs>
              <w:spacing w:before="60" w:after="60"/>
              <w:ind w:left="293" w:hanging="293"/>
              <w:rPr>
                <w:rFonts w:ascii="Times New Roman" w:eastAsia="Times New Roman" w:hAnsi="Times New Roman" w:cs="Times New Roman"/>
                <w:iCs/>
                <w:sz w:val="24"/>
                <w:szCs w:val="24"/>
              </w:rPr>
            </w:pPr>
            <w:r w:rsidRPr="0049757A">
              <w:rPr>
                <w:rFonts w:ascii="Times New Roman" w:eastAsia="Times New Roman" w:hAnsi="Times New Roman" w:cs="Times New Roman"/>
                <w:sz w:val="24"/>
                <w:szCs w:val="24"/>
              </w:rPr>
              <w:t xml:space="preserve">Guru dan peserta didik membuat kesimpulan tentang hal-hal yang telah dipelajari terkait </w:t>
            </w:r>
            <w:r w:rsidRPr="0049757A">
              <w:rPr>
                <w:rFonts w:ascii="Times New Roman" w:eastAsia="Times New Roman" w:hAnsi="Times New Roman" w:cs="Times New Roman"/>
                <w:iCs/>
                <w:sz w:val="24"/>
                <w:szCs w:val="24"/>
              </w:rPr>
              <w:t>Menjelaskan isi teks yang didengar yang berkaitan:</w:t>
            </w:r>
            <w:r w:rsidRPr="0049757A">
              <w:rPr>
                <w:rFonts w:ascii="Times New Roman" w:eastAsia="Times New Roman" w:hAnsi="Times New Roman" w:cs="Times New Roman"/>
                <w:b/>
                <w:i/>
                <w:iCs/>
                <w:sz w:val="24"/>
                <w:szCs w:val="24"/>
              </w:rPr>
              <w:t xml:space="preserve"> </w:t>
            </w:r>
            <w:r w:rsidRPr="0049757A">
              <w:rPr>
                <w:rFonts w:ascii="Times New Roman" w:hAnsi="Times New Roman" w:cs="Times New Roman"/>
                <w:b/>
                <w:i/>
                <w:sz w:val="24"/>
                <w:szCs w:val="24"/>
              </w:rPr>
              <w:t>Hikmah Pelaksanaan Shalat Fardlu Lima Kali</w:t>
            </w:r>
          </w:p>
        </w:tc>
      </w:tr>
      <w:tr w:rsidR="00F95036" w:rsidRPr="0049757A" w:rsidTr="00970DF0">
        <w:trPr>
          <w:trHeight w:val="240"/>
        </w:trPr>
        <w:tc>
          <w:tcPr>
            <w:tcW w:w="8613" w:type="dxa"/>
            <w:gridSpan w:val="2"/>
            <w:shd w:val="clear" w:color="auto" w:fill="FDE9D9" w:themeFill="accent6" w:themeFillTint="33"/>
            <w:vAlign w:val="center"/>
          </w:tcPr>
          <w:p w:rsidR="00F95036" w:rsidRPr="0049757A" w:rsidRDefault="00F95036" w:rsidP="0049757A">
            <w:pPr>
              <w:pStyle w:val="NoSpacing"/>
              <w:spacing w:before="60" w:after="60"/>
              <w:jc w:val="center"/>
              <w:rPr>
                <w:rFonts w:ascii="Times New Roman" w:hAnsi="Times New Roman" w:cs="Times New Roman"/>
                <w:b/>
                <w:bCs/>
                <w:sz w:val="24"/>
                <w:szCs w:val="24"/>
              </w:rPr>
            </w:pPr>
            <w:r w:rsidRPr="0049757A">
              <w:rPr>
                <w:rFonts w:ascii="Times New Roman" w:hAnsi="Times New Roman" w:cs="Times New Roman"/>
                <w:b/>
                <w:bCs/>
                <w:sz w:val="24"/>
                <w:szCs w:val="24"/>
              </w:rPr>
              <w:t>KEGIATAN PENUTUP</w:t>
            </w:r>
          </w:p>
        </w:tc>
      </w:tr>
      <w:tr w:rsidR="00F95036" w:rsidRPr="0049757A" w:rsidTr="00970DF0">
        <w:trPr>
          <w:trHeight w:val="240"/>
        </w:trPr>
        <w:tc>
          <w:tcPr>
            <w:tcW w:w="8613" w:type="dxa"/>
            <w:gridSpan w:val="2"/>
            <w:tcBorders>
              <w:bottom w:val="single" w:sz="4" w:space="0" w:color="auto"/>
            </w:tcBorders>
          </w:tcPr>
          <w:p w:rsidR="00F95036" w:rsidRPr="0049757A" w:rsidRDefault="00F95036" w:rsidP="0049757A">
            <w:pPr>
              <w:pStyle w:val="NoSpacing"/>
              <w:numPr>
                <w:ilvl w:val="0"/>
                <w:numId w:val="14"/>
              </w:numPr>
              <w:spacing w:before="60" w:after="60"/>
              <w:ind w:left="284" w:hanging="284"/>
              <w:jc w:val="both"/>
              <w:rPr>
                <w:rFonts w:ascii="Times New Roman" w:eastAsia="Bookman Old Style" w:hAnsi="Times New Roman" w:cs="Times New Roman"/>
                <w:sz w:val="24"/>
                <w:szCs w:val="24"/>
              </w:rPr>
            </w:pPr>
            <w:r w:rsidRPr="0049757A">
              <w:rPr>
                <w:rFonts w:ascii="Times New Roman" w:eastAsia="Times New Roman" w:hAnsi="Times New Roman" w:cs="Times New Roman"/>
                <w:sz w:val="24"/>
                <w:szCs w:val="24"/>
              </w:rPr>
              <w:t>Guru</w:t>
            </w:r>
            <w:r w:rsidRPr="0049757A">
              <w:rPr>
                <w:rFonts w:ascii="Times New Roman" w:eastAsia="Bookman Old Style" w:hAnsi="Times New Roman" w:cs="Times New Roman"/>
                <w:sz w:val="24"/>
                <w:szCs w:val="24"/>
              </w:rPr>
              <w:t xml:space="preserve"> membimbing peserta didik menyimpulkan pembelajaran yang telah dilakukan</w:t>
            </w:r>
          </w:p>
          <w:p w:rsidR="00F95036" w:rsidRPr="0049757A" w:rsidRDefault="00F95036" w:rsidP="0049757A">
            <w:pPr>
              <w:pStyle w:val="NoSpacing"/>
              <w:numPr>
                <w:ilvl w:val="0"/>
                <w:numId w:val="14"/>
              </w:numPr>
              <w:spacing w:before="60" w:after="60"/>
              <w:ind w:left="284" w:hanging="284"/>
              <w:jc w:val="both"/>
              <w:rPr>
                <w:rFonts w:ascii="Times New Roman" w:eastAsia="Bookman Old Style" w:hAnsi="Times New Roman" w:cs="Times New Roman"/>
                <w:sz w:val="24"/>
                <w:szCs w:val="24"/>
              </w:rPr>
            </w:pPr>
            <w:r w:rsidRPr="0049757A">
              <w:rPr>
                <w:rFonts w:ascii="Times New Roman" w:eastAsia="Bookman Old Style" w:hAnsi="Times New Roman" w:cs="Times New Roman"/>
                <w:sz w:val="24"/>
                <w:szCs w:val="24"/>
              </w:rPr>
              <w:t xml:space="preserve">Melakukan refleksi dan tanya jawab untuk mengevaluasi kegiatan pembelajaran </w:t>
            </w:r>
            <w:r w:rsidRPr="0049757A">
              <w:rPr>
                <w:rFonts w:ascii="Times New Roman" w:eastAsia="Times New Roman" w:hAnsi="Times New Roman" w:cs="Times New Roman"/>
                <w:sz w:val="24"/>
                <w:szCs w:val="24"/>
              </w:rPr>
              <w:t>yang</w:t>
            </w:r>
            <w:r w:rsidRPr="0049757A">
              <w:rPr>
                <w:rFonts w:ascii="Times New Roman" w:eastAsia="Bookman Old Style" w:hAnsi="Times New Roman" w:cs="Times New Roman"/>
                <w:sz w:val="24"/>
                <w:szCs w:val="24"/>
              </w:rPr>
              <w:t xml:space="preserve"> telah dilaksanakan</w:t>
            </w:r>
          </w:p>
          <w:p w:rsidR="00F95036" w:rsidRPr="0049757A" w:rsidRDefault="00F95036" w:rsidP="0049757A">
            <w:pPr>
              <w:pStyle w:val="NoSpacing"/>
              <w:numPr>
                <w:ilvl w:val="0"/>
                <w:numId w:val="14"/>
              </w:numPr>
              <w:spacing w:before="60" w:after="60"/>
              <w:ind w:left="284" w:hanging="284"/>
              <w:jc w:val="both"/>
              <w:rPr>
                <w:rFonts w:ascii="Times New Roman" w:eastAsia="Times New Roman" w:hAnsi="Times New Roman" w:cs="Times New Roman"/>
                <w:sz w:val="24"/>
                <w:szCs w:val="24"/>
              </w:rPr>
            </w:pPr>
            <w:r w:rsidRPr="0049757A">
              <w:rPr>
                <w:rFonts w:ascii="Times New Roman" w:eastAsia="Times New Roman" w:hAnsi="Times New Roman" w:cs="Times New Roman"/>
                <w:sz w:val="24"/>
                <w:szCs w:val="24"/>
              </w:rPr>
              <w:t>Guru</w:t>
            </w:r>
            <w:r w:rsidRPr="0049757A">
              <w:rPr>
                <w:rFonts w:ascii="Times New Roman" w:eastAsia="Bookman Old Style" w:hAnsi="Times New Roman" w:cs="Times New Roman"/>
                <w:sz w:val="24"/>
                <w:szCs w:val="24"/>
              </w:rPr>
              <w:t xml:space="preserve"> mengakhiri kegiatan belajar dengan memberikan pesan dan motivasi tetap semangat belajar dan diakhiri dengan berdoa.</w:t>
            </w:r>
          </w:p>
        </w:tc>
      </w:tr>
    </w:tbl>
    <w:p w:rsidR="0028146E" w:rsidRPr="0049757A" w:rsidRDefault="0028146E" w:rsidP="0049757A">
      <w:pPr>
        <w:spacing w:before="60" w:after="60"/>
        <w:jc w:val="both"/>
        <w:rPr>
          <w:rFonts w:eastAsia="Bookman Old Style"/>
          <w:sz w:val="24"/>
          <w:szCs w:val="24"/>
        </w:rPr>
      </w:pPr>
    </w:p>
    <w:p w:rsidR="001F1A08" w:rsidRPr="0049757A" w:rsidRDefault="001F1A08" w:rsidP="0049757A">
      <w:pPr>
        <w:shd w:val="clear" w:color="auto" w:fill="DAEEF3" w:themeFill="accent5" w:themeFillTint="33"/>
        <w:tabs>
          <w:tab w:val="left" w:pos="426"/>
        </w:tabs>
        <w:spacing w:before="60" w:after="60"/>
        <w:jc w:val="both"/>
        <w:rPr>
          <w:b/>
          <w:bCs/>
          <w:caps/>
          <w:sz w:val="24"/>
          <w:szCs w:val="24"/>
        </w:rPr>
      </w:pPr>
      <w:r w:rsidRPr="0049757A">
        <w:rPr>
          <w:b/>
          <w:bCs/>
          <w:caps/>
          <w:sz w:val="24"/>
          <w:szCs w:val="24"/>
        </w:rPr>
        <w:t>E.</w:t>
      </w:r>
      <w:r w:rsidRPr="0049757A">
        <w:rPr>
          <w:b/>
          <w:bCs/>
          <w:caps/>
          <w:sz w:val="24"/>
          <w:szCs w:val="24"/>
        </w:rPr>
        <w:tab/>
        <w:t>Pembelajaran Diferensiasi</w:t>
      </w:r>
    </w:p>
    <w:p w:rsidR="001F1A08" w:rsidRPr="0049757A" w:rsidRDefault="001F1A08" w:rsidP="0049757A">
      <w:pPr>
        <w:pStyle w:val="ListParagraph"/>
        <w:numPr>
          <w:ilvl w:val="0"/>
          <w:numId w:val="5"/>
        </w:numPr>
        <w:spacing w:before="60" w:after="60"/>
        <w:ind w:left="709" w:hanging="283"/>
        <w:contextualSpacing w:val="0"/>
        <w:jc w:val="both"/>
        <w:rPr>
          <w:rFonts w:eastAsia="Bookman Old Style"/>
          <w:sz w:val="24"/>
          <w:szCs w:val="24"/>
        </w:rPr>
      </w:pPr>
      <w:r w:rsidRPr="0049757A">
        <w:rPr>
          <w:rFonts w:eastAsia="Bookman Old Style"/>
          <w:sz w:val="24"/>
          <w:szCs w:val="24"/>
        </w:rPr>
        <w:t>Untuk siswa yang sudah memahami materi ini sesuai dengan tujuan pembelajaran dan mengeksplorasi topik ini lebih jauh, disarankan untuk membaca materi menganalisis tata cara thaharah dari berbagai referensi yang relevan.</w:t>
      </w:r>
    </w:p>
    <w:p w:rsidR="001F1A08" w:rsidRPr="0049757A" w:rsidRDefault="001F1A08" w:rsidP="0049757A">
      <w:pPr>
        <w:pStyle w:val="ListParagraph"/>
        <w:numPr>
          <w:ilvl w:val="0"/>
          <w:numId w:val="5"/>
        </w:numPr>
        <w:spacing w:before="60" w:after="60"/>
        <w:ind w:left="709" w:hanging="283"/>
        <w:contextualSpacing w:val="0"/>
        <w:jc w:val="both"/>
        <w:rPr>
          <w:rFonts w:eastAsia="Bookman Old Style"/>
          <w:sz w:val="24"/>
          <w:szCs w:val="24"/>
        </w:rPr>
      </w:pPr>
      <w:r w:rsidRPr="0049757A">
        <w:rPr>
          <w:rFonts w:eastAsia="Bookman Old Style"/>
          <w:sz w:val="24"/>
          <w:szCs w:val="24"/>
        </w:rPr>
        <w:t>Guru dapat menggunakan alternatif metode dan media pembelajaran sesuai dengan kondisi masing-masing agar pelaksanaan pembelajaran menjadi lebih menyenangkan (</w:t>
      </w:r>
      <w:r w:rsidRPr="0049757A">
        <w:rPr>
          <w:rFonts w:eastAsia="Bookman Old Style"/>
          <w:i/>
          <w:sz w:val="24"/>
          <w:szCs w:val="24"/>
        </w:rPr>
        <w:t>joyfull learning</w:t>
      </w:r>
      <w:r w:rsidRPr="0049757A">
        <w:rPr>
          <w:rFonts w:eastAsia="Bookman Old Style"/>
          <w:sz w:val="24"/>
          <w:szCs w:val="24"/>
        </w:rPr>
        <w:t>) sehingga tujuan pembelajaran bisa tercapai.</w:t>
      </w:r>
    </w:p>
    <w:p w:rsidR="001F1A08" w:rsidRPr="0049757A" w:rsidRDefault="001F1A08" w:rsidP="0049757A">
      <w:pPr>
        <w:pStyle w:val="ListParagraph"/>
        <w:numPr>
          <w:ilvl w:val="0"/>
          <w:numId w:val="5"/>
        </w:numPr>
        <w:spacing w:before="60" w:after="60"/>
        <w:ind w:left="709" w:hanging="283"/>
        <w:contextualSpacing w:val="0"/>
        <w:jc w:val="both"/>
        <w:rPr>
          <w:rFonts w:eastAsia="Bookman Old Style"/>
          <w:sz w:val="24"/>
          <w:szCs w:val="24"/>
        </w:rPr>
      </w:pPr>
      <w:r w:rsidRPr="0049757A">
        <w:rPr>
          <w:rFonts w:eastAsia="Bookman Old Style"/>
          <w:sz w:val="24"/>
          <w:szCs w:val="24"/>
        </w:rPr>
        <w:t>Untuk siswa yang kesulitan belajar topik ini, disarankan untuk belajar kembali tata cara pada pembelajaran di dalam dan atau di luar kelas sesuai kesepataan antara guru dengan siswa. Siswa juga disarankan untuk belajar kepada teman sebaya.</w:t>
      </w:r>
    </w:p>
    <w:p w:rsidR="001F1A08" w:rsidRPr="0049757A" w:rsidRDefault="001F1A08" w:rsidP="0049757A">
      <w:pPr>
        <w:spacing w:before="60" w:after="60"/>
        <w:jc w:val="both"/>
        <w:rPr>
          <w:rFonts w:eastAsia="Bookman Old Style"/>
          <w:sz w:val="24"/>
          <w:szCs w:val="24"/>
        </w:rPr>
      </w:pPr>
    </w:p>
    <w:p w:rsidR="001F1A08" w:rsidRPr="0049757A" w:rsidRDefault="001F1A08" w:rsidP="0049757A">
      <w:pPr>
        <w:shd w:val="clear" w:color="auto" w:fill="DAEEF3" w:themeFill="accent5" w:themeFillTint="33"/>
        <w:tabs>
          <w:tab w:val="left" w:pos="426"/>
        </w:tabs>
        <w:spacing w:before="60" w:after="60"/>
        <w:jc w:val="both"/>
        <w:rPr>
          <w:b/>
          <w:bCs/>
          <w:caps/>
          <w:sz w:val="24"/>
          <w:szCs w:val="24"/>
        </w:rPr>
      </w:pPr>
      <w:r w:rsidRPr="0049757A">
        <w:rPr>
          <w:b/>
          <w:bCs/>
          <w:caps/>
          <w:sz w:val="24"/>
          <w:szCs w:val="24"/>
        </w:rPr>
        <w:t>F.</w:t>
      </w:r>
      <w:r w:rsidRPr="0049757A">
        <w:rPr>
          <w:b/>
          <w:bCs/>
          <w:caps/>
          <w:sz w:val="24"/>
          <w:szCs w:val="24"/>
        </w:rPr>
        <w:tab/>
        <w:t>ASESMEN / PENILAIAN</w:t>
      </w:r>
    </w:p>
    <w:p w:rsidR="001F1A08" w:rsidRPr="0049757A" w:rsidRDefault="001F1A08" w:rsidP="0049757A">
      <w:pPr>
        <w:spacing w:before="60" w:after="60"/>
        <w:ind w:left="851" w:hanging="425"/>
        <w:jc w:val="both"/>
        <w:rPr>
          <w:b/>
          <w:sz w:val="24"/>
          <w:szCs w:val="24"/>
        </w:rPr>
      </w:pPr>
      <w:r w:rsidRPr="0049757A">
        <w:rPr>
          <w:b/>
          <w:sz w:val="24"/>
          <w:szCs w:val="24"/>
        </w:rPr>
        <w:t xml:space="preserve">1. </w:t>
      </w:r>
      <w:r w:rsidRPr="0049757A">
        <w:rPr>
          <w:b/>
          <w:sz w:val="24"/>
          <w:szCs w:val="24"/>
        </w:rPr>
        <w:tab/>
        <w:t>Asesmen Diagnostik (Sebelum Pembelajaran)</w:t>
      </w:r>
    </w:p>
    <w:p w:rsidR="001F1A08" w:rsidRPr="0049757A" w:rsidRDefault="001F1A08" w:rsidP="0049757A">
      <w:pPr>
        <w:spacing w:before="60" w:after="60"/>
        <w:ind w:left="851"/>
        <w:jc w:val="both"/>
        <w:rPr>
          <w:sz w:val="24"/>
          <w:szCs w:val="24"/>
        </w:rPr>
      </w:pPr>
      <w:r w:rsidRPr="0049757A">
        <w:rPr>
          <w:sz w:val="24"/>
          <w:szCs w:val="24"/>
        </w:rPr>
        <w:t>Untuk mengetahui kesiapan siswa dalam memasuki pembelajaran, dengan pertanyaan:</w:t>
      </w:r>
    </w:p>
    <w:tbl>
      <w:tblPr>
        <w:tblStyle w:val="TableGrid"/>
        <w:tblW w:w="8218" w:type="dxa"/>
        <w:tblInd w:w="959" w:type="dxa"/>
        <w:tblLook w:val="04A0"/>
      </w:tblPr>
      <w:tblGrid>
        <w:gridCol w:w="565"/>
        <w:gridCol w:w="5953"/>
        <w:gridCol w:w="850"/>
        <w:gridCol w:w="850"/>
      </w:tblGrid>
      <w:tr w:rsidR="001F1A08" w:rsidRPr="0049757A" w:rsidTr="00970DF0">
        <w:trPr>
          <w:trHeight w:val="240"/>
        </w:trPr>
        <w:tc>
          <w:tcPr>
            <w:tcW w:w="565" w:type="dxa"/>
            <w:vMerge w:val="restart"/>
            <w:vAlign w:val="center"/>
          </w:tcPr>
          <w:p w:rsidR="001F1A08" w:rsidRPr="0049757A" w:rsidRDefault="001F1A08" w:rsidP="0049757A">
            <w:pPr>
              <w:spacing w:before="60" w:after="60"/>
              <w:jc w:val="center"/>
              <w:rPr>
                <w:b/>
                <w:sz w:val="24"/>
                <w:szCs w:val="24"/>
              </w:rPr>
            </w:pPr>
            <w:r w:rsidRPr="0049757A">
              <w:rPr>
                <w:b/>
                <w:sz w:val="24"/>
                <w:szCs w:val="24"/>
              </w:rPr>
              <w:t>No</w:t>
            </w:r>
          </w:p>
        </w:tc>
        <w:tc>
          <w:tcPr>
            <w:tcW w:w="5953" w:type="dxa"/>
            <w:vMerge w:val="restart"/>
            <w:vAlign w:val="center"/>
          </w:tcPr>
          <w:p w:rsidR="001F1A08" w:rsidRPr="0049757A" w:rsidRDefault="001F1A08" w:rsidP="0049757A">
            <w:pPr>
              <w:spacing w:before="60" w:after="60"/>
              <w:jc w:val="center"/>
              <w:rPr>
                <w:b/>
                <w:sz w:val="24"/>
                <w:szCs w:val="24"/>
              </w:rPr>
            </w:pPr>
            <w:r w:rsidRPr="0049757A">
              <w:rPr>
                <w:b/>
                <w:sz w:val="24"/>
                <w:szCs w:val="24"/>
              </w:rPr>
              <w:t>Pertanyaan</w:t>
            </w:r>
          </w:p>
        </w:tc>
        <w:tc>
          <w:tcPr>
            <w:tcW w:w="1700" w:type="dxa"/>
            <w:gridSpan w:val="2"/>
            <w:vAlign w:val="center"/>
          </w:tcPr>
          <w:p w:rsidR="001F1A08" w:rsidRPr="0049757A" w:rsidRDefault="001F1A08" w:rsidP="0049757A">
            <w:pPr>
              <w:spacing w:before="60" w:after="60"/>
              <w:jc w:val="center"/>
              <w:rPr>
                <w:b/>
                <w:sz w:val="24"/>
                <w:szCs w:val="24"/>
              </w:rPr>
            </w:pPr>
            <w:r w:rsidRPr="0049757A">
              <w:rPr>
                <w:b/>
                <w:sz w:val="24"/>
                <w:szCs w:val="24"/>
              </w:rPr>
              <w:t>Jawaban</w:t>
            </w:r>
          </w:p>
        </w:tc>
      </w:tr>
      <w:tr w:rsidR="001F1A08" w:rsidRPr="0049757A" w:rsidTr="00970DF0">
        <w:trPr>
          <w:trHeight w:val="240"/>
        </w:trPr>
        <w:tc>
          <w:tcPr>
            <w:tcW w:w="565" w:type="dxa"/>
            <w:vMerge/>
            <w:vAlign w:val="center"/>
          </w:tcPr>
          <w:p w:rsidR="001F1A08" w:rsidRPr="0049757A" w:rsidRDefault="001F1A08" w:rsidP="0049757A">
            <w:pPr>
              <w:spacing w:before="60" w:after="60"/>
              <w:jc w:val="center"/>
              <w:rPr>
                <w:b/>
                <w:sz w:val="24"/>
                <w:szCs w:val="24"/>
              </w:rPr>
            </w:pPr>
          </w:p>
        </w:tc>
        <w:tc>
          <w:tcPr>
            <w:tcW w:w="5953" w:type="dxa"/>
            <w:vMerge/>
            <w:vAlign w:val="center"/>
          </w:tcPr>
          <w:p w:rsidR="001F1A08" w:rsidRPr="0049757A" w:rsidRDefault="001F1A08" w:rsidP="0049757A">
            <w:pPr>
              <w:spacing w:before="60" w:after="60"/>
              <w:jc w:val="center"/>
              <w:rPr>
                <w:b/>
                <w:sz w:val="24"/>
                <w:szCs w:val="24"/>
              </w:rPr>
            </w:pPr>
          </w:p>
        </w:tc>
        <w:tc>
          <w:tcPr>
            <w:tcW w:w="850" w:type="dxa"/>
            <w:vAlign w:val="center"/>
          </w:tcPr>
          <w:p w:rsidR="001F1A08" w:rsidRPr="0049757A" w:rsidRDefault="001F1A08" w:rsidP="0049757A">
            <w:pPr>
              <w:spacing w:before="60" w:after="60"/>
              <w:jc w:val="center"/>
              <w:rPr>
                <w:b/>
                <w:sz w:val="24"/>
                <w:szCs w:val="24"/>
              </w:rPr>
            </w:pPr>
            <w:r w:rsidRPr="0049757A">
              <w:rPr>
                <w:b/>
                <w:sz w:val="24"/>
                <w:szCs w:val="24"/>
              </w:rPr>
              <w:t>Ya</w:t>
            </w:r>
          </w:p>
        </w:tc>
        <w:tc>
          <w:tcPr>
            <w:tcW w:w="850" w:type="dxa"/>
            <w:vAlign w:val="center"/>
          </w:tcPr>
          <w:p w:rsidR="001F1A08" w:rsidRPr="0049757A" w:rsidRDefault="001F1A08" w:rsidP="0049757A">
            <w:pPr>
              <w:spacing w:before="60" w:after="60"/>
              <w:jc w:val="center"/>
              <w:rPr>
                <w:b/>
                <w:sz w:val="24"/>
                <w:szCs w:val="24"/>
              </w:rPr>
            </w:pPr>
            <w:r w:rsidRPr="0049757A">
              <w:rPr>
                <w:b/>
                <w:sz w:val="24"/>
                <w:szCs w:val="24"/>
              </w:rPr>
              <w:t>Tidak</w:t>
            </w:r>
          </w:p>
        </w:tc>
      </w:tr>
      <w:tr w:rsidR="001F1A08" w:rsidRPr="0049757A" w:rsidTr="00970DF0">
        <w:trPr>
          <w:trHeight w:val="240"/>
        </w:trPr>
        <w:tc>
          <w:tcPr>
            <w:tcW w:w="565" w:type="dxa"/>
          </w:tcPr>
          <w:p w:rsidR="001F1A08" w:rsidRPr="0049757A" w:rsidRDefault="001F1A08" w:rsidP="0049757A">
            <w:pPr>
              <w:spacing w:before="60" w:after="60"/>
              <w:jc w:val="center"/>
              <w:rPr>
                <w:sz w:val="24"/>
                <w:szCs w:val="24"/>
              </w:rPr>
            </w:pPr>
            <w:r w:rsidRPr="0049757A">
              <w:rPr>
                <w:sz w:val="24"/>
                <w:szCs w:val="24"/>
              </w:rPr>
              <w:t>1</w:t>
            </w:r>
          </w:p>
        </w:tc>
        <w:tc>
          <w:tcPr>
            <w:tcW w:w="5953" w:type="dxa"/>
          </w:tcPr>
          <w:p w:rsidR="001F1A08" w:rsidRPr="0049757A" w:rsidRDefault="001F1A08" w:rsidP="0049757A">
            <w:pPr>
              <w:spacing w:before="60" w:after="60"/>
              <w:rPr>
                <w:sz w:val="24"/>
                <w:szCs w:val="24"/>
              </w:rPr>
            </w:pPr>
            <w:r w:rsidRPr="0049757A">
              <w:rPr>
                <w:sz w:val="24"/>
                <w:szCs w:val="24"/>
              </w:rPr>
              <w:t>Apakah pernah membaca buku terkait ?</w:t>
            </w:r>
          </w:p>
        </w:tc>
        <w:tc>
          <w:tcPr>
            <w:tcW w:w="850" w:type="dxa"/>
          </w:tcPr>
          <w:p w:rsidR="001F1A08" w:rsidRPr="0049757A" w:rsidRDefault="001F1A08" w:rsidP="0049757A">
            <w:pPr>
              <w:spacing w:before="60" w:after="60"/>
              <w:jc w:val="center"/>
              <w:rPr>
                <w:sz w:val="24"/>
                <w:szCs w:val="24"/>
              </w:rPr>
            </w:pPr>
          </w:p>
        </w:tc>
        <w:tc>
          <w:tcPr>
            <w:tcW w:w="850" w:type="dxa"/>
          </w:tcPr>
          <w:p w:rsidR="001F1A08" w:rsidRPr="0049757A" w:rsidRDefault="001F1A08" w:rsidP="0049757A">
            <w:pPr>
              <w:spacing w:before="60" w:after="60"/>
              <w:jc w:val="center"/>
              <w:rPr>
                <w:sz w:val="24"/>
                <w:szCs w:val="24"/>
              </w:rPr>
            </w:pPr>
          </w:p>
        </w:tc>
      </w:tr>
      <w:tr w:rsidR="001F1A08" w:rsidRPr="0049757A" w:rsidTr="00970DF0">
        <w:trPr>
          <w:trHeight w:val="240"/>
        </w:trPr>
        <w:tc>
          <w:tcPr>
            <w:tcW w:w="565" w:type="dxa"/>
          </w:tcPr>
          <w:p w:rsidR="001F1A08" w:rsidRPr="0049757A" w:rsidRDefault="001F1A08" w:rsidP="0049757A">
            <w:pPr>
              <w:spacing w:before="60" w:after="60"/>
              <w:jc w:val="center"/>
              <w:rPr>
                <w:sz w:val="24"/>
                <w:szCs w:val="24"/>
              </w:rPr>
            </w:pPr>
            <w:r w:rsidRPr="0049757A">
              <w:rPr>
                <w:sz w:val="24"/>
                <w:szCs w:val="24"/>
              </w:rPr>
              <w:t>2</w:t>
            </w:r>
          </w:p>
        </w:tc>
        <w:tc>
          <w:tcPr>
            <w:tcW w:w="5953" w:type="dxa"/>
          </w:tcPr>
          <w:p w:rsidR="001F1A08" w:rsidRPr="0049757A" w:rsidRDefault="001F1A08" w:rsidP="0049757A">
            <w:pPr>
              <w:spacing w:before="60" w:after="60"/>
              <w:rPr>
                <w:sz w:val="24"/>
                <w:szCs w:val="24"/>
              </w:rPr>
            </w:pPr>
            <w:r w:rsidRPr="0049757A">
              <w:rPr>
                <w:sz w:val="24"/>
                <w:szCs w:val="24"/>
              </w:rPr>
              <w:t>Apakah kalian ingin menguasai materi pelajaran dengan baik ?</w:t>
            </w:r>
          </w:p>
        </w:tc>
        <w:tc>
          <w:tcPr>
            <w:tcW w:w="850" w:type="dxa"/>
          </w:tcPr>
          <w:p w:rsidR="001F1A08" w:rsidRPr="0049757A" w:rsidRDefault="001F1A08" w:rsidP="0049757A">
            <w:pPr>
              <w:spacing w:before="60" w:after="60"/>
              <w:jc w:val="center"/>
              <w:rPr>
                <w:sz w:val="24"/>
                <w:szCs w:val="24"/>
              </w:rPr>
            </w:pPr>
          </w:p>
        </w:tc>
        <w:tc>
          <w:tcPr>
            <w:tcW w:w="850" w:type="dxa"/>
          </w:tcPr>
          <w:p w:rsidR="001F1A08" w:rsidRPr="0049757A" w:rsidRDefault="001F1A08" w:rsidP="0049757A">
            <w:pPr>
              <w:spacing w:before="60" w:after="60"/>
              <w:jc w:val="center"/>
              <w:rPr>
                <w:sz w:val="24"/>
                <w:szCs w:val="24"/>
              </w:rPr>
            </w:pPr>
          </w:p>
        </w:tc>
      </w:tr>
      <w:tr w:rsidR="001F1A08" w:rsidRPr="0049757A" w:rsidTr="00970DF0">
        <w:trPr>
          <w:trHeight w:val="240"/>
        </w:trPr>
        <w:tc>
          <w:tcPr>
            <w:tcW w:w="565" w:type="dxa"/>
          </w:tcPr>
          <w:p w:rsidR="001F1A08" w:rsidRPr="0049757A" w:rsidRDefault="001F1A08" w:rsidP="0049757A">
            <w:pPr>
              <w:spacing w:before="60" w:after="60"/>
              <w:jc w:val="center"/>
              <w:rPr>
                <w:sz w:val="24"/>
                <w:szCs w:val="24"/>
              </w:rPr>
            </w:pPr>
            <w:r w:rsidRPr="0049757A">
              <w:rPr>
                <w:sz w:val="24"/>
                <w:szCs w:val="24"/>
              </w:rPr>
              <w:t>3</w:t>
            </w:r>
          </w:p>
        </w:tc>
        <w:tc>
          <w:tcPr>
            <w:tcW w:w="5953" w:type="dxa"/>
          </w:tcPr>
          <w:p w:rsidR="001F1A08" w:rsidRPr="0049757A" w:rsidRDefault="001F1A08" w:rsidP="0049757A">
            <w:pPr>
              <w:spacing w:before="60" w:after="60"/>
              <w:rPr>
                <w:sz w:val="24"/>
                <w:szCs w:val="24"/>
              </w:rPr>
            </w:pPr>
            <w:r w:rsidRPr="0049757A">
              <w:rPr>
                <w:sz w:val="24"/>
                <w:szCs w:val="24"/>
              </w:rPr>
              <w:t>Apakah kalian sudah siap melaksanakan pembelajaran dengan metode inquiry learning, diskusi ?</w:t>
            </w:r>
          </w:p>
        </w:tc>
        <w:tc>
          <w:tcPr>
            <w:tcW w:w="850" w:type="dxa"/>
          </w:tcPr>
          <w:p w:rsidR="001F1A08" w:rsidRPr="0049757A" w:rsidRDefault="001F1A08" w:rsidP="0049757A">
            <w:pPr>
              <w:spacing w:before="60" w:after="60"/>
              <w:jc w:val="center"/>
              <w:rPr>
                <w:sz w:val="24"/>
                <w:szCs w:val="24"/>
              </w:rPr>
            </w:pPr>
          </w:p>
        </w:tc>
        <w:tc>
          <w:tcPr>
            <w:tcW w:w="850" w:type="dxa"/>
          </w:tcPr>
          <w:p w:rsidR="001F1A08" w:rsidRPr="0049757A" w:rsidRDefault="001F1A08" w:rsidP="0049757A">
            <w:pPr>
              <w:spacing w:before="60" w:after="60"/>
              <w:jc w:val="center"/>
              <w:rPr>
                <w:sz w:val="24"/>
                <w:szCs w:val="24"/>
              </w:rPr>
            </w:pPr>
          </w:p>
        </w:tc>
      </w:tr>
    </w:tbl>
    <w:p w:rsidR="001F1A08" w:rsidRPr="0049757A" w:rsidRDefault="001F1A08" w:rsidP="0049757A">
      <w:pPr>
        <w:spacing w:before="60" w:after="60"/>
        <w:ind w:left="426"/>
        <w:rPr>
          <w:sz w:val="24"/>
          <w:szCs w:val="24"/>
        </w:rPr>
      </w:pPr>
    </w:p>
    <w:p w:rsidR="001F1A08" w:rsidRPr="0049757A" w:rsidRDefault="001F1A08" w:rsidP="0049757A">
      <w:pPr>
        <w:spacing w:before="60" w:after="60"/>
        <w:ind w:left="851" w:hanging="425"/>
        <w:rPr>
          <w:b/>
          <w:sz w:val="24"/>
          <w:szCs w:val="24"/>
        </w:rPr>
      </w:pPr>
      <w:r w:rsidRPr="0049757A">
        <w:rPr>
          <w:b/>
          <w:sz w:val="24"/>
          <w:szCs w:val="24"/>
        </w:rPr>
        <w:t xml:space="preserve">2. </w:t>
      </w:r>
      <w:r w:rsidRPr="0049757A">
        <w:rPr>
          <w:b/>
          <w:sz w:val="24"/>
          <w:szCs w:val="24"/>
        </w:rPr>
        <w:tab/>
        <w:t>Asesmen Formatif (Selama Proses Pembelajaran)</w:t>
      </w:r>
    </w:p>
    <w:p w:rsidR="001F1A08" w:rsidRPr="0049757A" w:rsidRDefault="001F1A08" w:rsidP="0049757A">
      <w:pPr>
        <w:spacing w:before="60" w:after="60"/>
        <w:ind w:left="851"/>
        <w:jc w:val="both"/>
        <w:rPr>
          <w:sz w:val="24"/>
          <w:szCs w:val="24"/>
        </w:rPr>
      </w:pPr>
      <w:r w:rsidRPr="0049757A">
        <w:rPr>
          <w:sz w:val="24"/>
          <w:szCs w:val="24"/>
        </w:rPr>
        <w:t>Asesmen formatif dilakukan oleh guru selama proses pembelajaran berlangsung, khususnya saat siswa melakukan kegiatan diskusi, presentasi dan refleksi tertulis.</w:t>
      </w:r>
    </w:p>
    <w:p w:rsidR="001F1A08" w:rsidRPr="0049757A" w:rsidRDefault="001F1A08" w:rsidP="0049757A">
      <w:pPr>
        <w:tabs>
          <w:tab w:val="left" w:pos="3261"/>
          <w:tab w:val="left" w:pos="3544"/>
        </w:tabs>
        <w:spacing w:before="60" w:after="60"/>
        <w:ind w:left="1276" w:hanging="425"/>
        <w:jc w:val="both"/>
        <w:rPr>
          <w:sz w:val="24"/>
          <w:szCs w:val="24"/>
        </w:rPr>
      </w:pPr>
      <w:r w:rsidRPr="0049757A">
        <w:rPr>
          <w:sz w:val="24"/>
          <w:szCs w:val="24"/>
        </w:rPr>
        <w:t xml:space="preserve">1) </w:t>
      </w:r>
      <w:r w:rsidRPr="0049757A">
        <w:rPr>
          <w:sz w:val="24"/>
          <w:szCs w:val="24"/>
        </w:rPr>
        <w:tab/>
        <w:t>Teknik Asesmen</w:t>
      </w:r>
      <w:r w:rsidRPr="0049757A">
        <w:rPr>
          <w:sz w:val="24"/>
          <w:szCs w:val="24"/>
        </w:rPr>
        <w:tab/>
        <w:t>:</w:t>
      </w:r>
      <w:r w:rsidRPr="0049757A">
        <w:rPr>
          <w:sz w:val="24"/>
          <w:szCs w:val="24"/>
        </w:rPr>
        <w:tab/>
        <w:t>Observasi, Unjuk Kerja</w:t>
      </w:r>
    </w:p>
    <w:p w:rsidR="001F1A08" w:rsidRPr="0049757A" w:rsidRDefault="001F1A08" w:rsidP="0049757A">
      <w:pPr>
        <w:tabs>
          <w:tab w:val="left" w:pos="3261"/>
          <w:tab w:val="left" w:pos="3544"/>
        </w:tabs>
        <w:spacing w:before="60" w:after="60"/>
        <w:ind w:left="1276" w:hanging="425"/>
        <w:jc w:val="both"/>
        <w:rPr>
          <w:sz w:val="24"/>
          <w:szCs w:val="24"/>
        </w:rPr>
      </w:pPr>
      <w:r w:rsidRPr="0049757A">
        <w:rPr>
          <w:sz w:val="24"/>
          <w:szCs w:val="24"/>
        </w:rPr>
        <w:t xml:space="preserve">2) </w:t>
      </w:r>
      <w:r w:rsidRPr="0049757A">
        <w:rPr>
          <w:sz w:val="24"/>
          <w:szCs w:val="24"/>
        </w:rPr>
        <w:tab/>
        <w:t>Bentuk Instrumen</w:t>
      </w:r>
      <w:r w:rsidRPr="0049757A">
        <w:rPr>
          <w:sz w:val="24"/>
          <w:szCs w:val="24"/>
        </w:rPr>
        <w:tab/>
        <w:t>:</w:t>
      </w:r>
      <w:r w:rsidRPr="0049757A">
        <w:rPr>
          <w:sz w:val="24"/>
          <w:szCs w:val="24"/>
        </w:rPr>
        <w:tab/>
        <w:t>Pedoman/lembar observasi</w:t>
      </w:r>
    </w:p>
    <w:p w:rsidR="001F1A08" w:rsidRPr="0049757A" w:rsidRDefault="001F1A08" w:rsidP="0049757A">
      <w:pPr>
        <w:spacing w:before="60" w:after="60"/>
        <w:ind w:left="851"/>
        <w:jc w:val="both"/>
        <w:rPr>
          <w:sz w:val="24"/>
          <w:szCs w:val="24"/>
        </w:rPr>
      </w:pPr>
      <w:r w:rsidRPr="0049757A">
        <w:rPr>
          <w:sz w:val="24"/>
          <w:szCs w:val="24"/>
        </w:rPr>
        <w:t>Lembar kerja pengamatan kegiatan pembelajaran dengan metode inquiry</w:t>
      </w:r>
    </w:p>
    <w:p w:rsidR="001F1A08" w:rsidRPr="0049757A" w:rsidRDefault="001F1A08" w:rsidP="0049757A">
      <w:pPr>
        <w:spacing w:before="60" w:after="60"/>
        <w:ind w:left="851"/>
        <w:jc w:val="both"/>
        <w:rPr>
          <w:sz w:val="24"/>
          <w:szCs w:val="24"/>
        </w:rPr>
      </w:pPr>
    </w:p>
    <w:p w:rsidR="001F1A08" w:rsidRPr="0049757A" w:rsidRDefault="001F1A08" w:rsidP="0049757A">
      <w:pPr>
        <w:spacing w:before="60" w:after="60"/>
        <w:ind w:left="851" w:hanging="425"/>
        <w:rPr>
          <w:b/>
          <w:sz w:val="24"/>
          <w:szCs w:val="24"/>
        </w:rPr>
      </w:pPr>
      <w:r w:rsidRPr="0049757A">
        <w:rPr>
          <w:b/>
          <w:sz w:val="24"/>
          <w:szCs w:val="24"/>
        </w:rPr>
        <w:t xml:space="preserve">3. </w:t>
      </w:r>
      <w:r w:rsidRPr="0049757A">
        <w:rPr>
          <w:b/>
          <w:sz w:val="24"/>
          <w:szCs w:val="24"/>
        </w:rPr>
        <w:tab/>
        <w:t xml:space="preserve">Asesmen Sumatif </w:t>
      </w:r>
    </w:p>
    <w:p w:rsidR="001F1A08" w:rsidRPr="0049757A" w:rsidRDefault="001F1A08" w:rsidP="0049757A">
      <w:pPr>
        <w:tabs>
          <w:tab w:val="left" w:pos="1276"/>
        </w:tabs>
        <w:spacing w:before="60" w:after="60"/>
        <w:ind w:left="851"/>
        <w:jc w:val="both"/>
        <w:rPr>
          <w:sz w:val="24"/>
          <w:szCs w:val="24"/>
        </w:rPr>
      </w:pPr>
      <w:r w:rsidRPr="0049757A">
        <w:rPr>
          <w:sz w:val="24"/>
          <w:szCs w:val="24"/>
        </w:rPr>
        <w:t xml:space="preserve">a. </w:t>
      </w:r>
      <w:r w:rsidRPr="0049757A">
        <w:rPr>
          <w:sz w:val="24"/>
          <w:szCs w:val="24"/>
        </w:rPr>
        <w:tab/>
        <w:t xml:space="preserve">Asesmen Pengetahuan </w:t>
      </w:r>
    </w:p>
    <w:p w:rsidR="001F1A08" w:rsidRPr="0049757A" w:rsidRDefault="001F1A08" w:rsidP="0049757A">
      <w:pPr>
        <w:spacing w:before="60" w:after="60"/>
        <w:ind w:left="1276"/>
        <w:jc w:val="both"/>
        <w:rPr>
          <w:sz w:val="24"/>
          <w:szCs w:val="24"/>
        </w:rPr>
      </w:pPr>
      <w:r w:rsidRPr="0049757A">
        <w:rPr>
          <w:sz w:val="24"/>
          <w:szCs w:val="24"/>
        </w:rPr>
        <w:t xml:space="preserve">Teknik Asesmen: </w:t>
      </w:r>
    </w:p>
    <w:p w:rsidR="001F1A08" w:rsidRPr="0049757A" w:rsidRDefault="001F1A08" w:rsidP="0049757A">
      <w:pPr>
        <w:tabs>
          <w:tab w:val="left" w:pos="1560"/>
          <w:tab w:val="left" w:pos="3969"/>
          <w:tab w:val="left" w:pos="4253"/>
        </w:tabs>
        <w:spacing w:before="60" w:after="60"/>
        <w:ind w:left="1276"/>
        <w:jc w:val="both"/>
        <w:rPr>
          <w:sz w:val="24"/>
          <w:szCs w:val="24"/>
        </w:rPr>
      </w:pPr>
      <w:r w:rsidRPr="0049757A">
        <w:rPr>
          <w:sz w:val="24"/>
          <w:szCs w:val="24"/>
        </w:rPr>
        <w:t xml:space="preserve">• </w:t>
      </w:r>
      <w:r w:rsidRPr="0049757A">
        <w:rPr>
          <w:sz w:val="24"/>
          <w:szCs w:val="24"/>
        </w:rPr>
        <w:tab/>
        <w:t xml:space="preserve">Tes </w:t>
      </w:r>
      <w:r w:rsidRPr="0049757A">
        <w:rPr>
          <w:sz w:val="24"/>
          <w:szCs w:val="24"/>
        </w:rPr>
        <w:tab/>
        <w:t xml:space="preserve">: </w:t>
      </w:r>
      <w:r w:rsidRPr="0049757A">
        <w:rPr>
          <w:sz w:val="24"/>
          <w:szCs w:val="24"/>
        </w:rPr>
        <w:tab/>
        <w:t xml:space="preserve">Tertulis </w:t>
      </w:r>
    </w:p>
    <w:p w:rsidR="001F1A08" w:rsidRPr="0049757A" w:rsidRDefault="001F1A08" w:rsidP="0049757A">
      <w:pPr>
        <w:tabs>
          <w:tab w:val="left" w:pos="1560"/>
          <w:tab w:val="left" w:pos="3969"/>
          <w:tab w:val="left" w:pos="4253"/>
        </w:tabs>
        <w:spacing w:before="60" w:after="60"/>
        <w:ind w:left="1276"/>
        <w:jc w:val="both"/>
        <w:rPr>
          <w:sz w:val="24"/>
          <w:szCs w:val="24"/>
        </w:rPr>
      </w:pPr>
      <w:r w:rsidRPr="0049757A">
        <w:rPr>
          <w:sz w:val="24"/>
          <w:szCs w:val="24"/>
        </w:rPr>
        <w:t xml:space="preserve">• </w:t>
      </w:r>
      <w:r w:rsidRPr="0049757A">
        <w:rPr>
          <w:sz w:val="24"/>
          <w:szCs w:val="24"/>
        </w:rPr>
        <w:tab/>
        <w:t xml:space="preserve">Non Tes </w:t>
      </w:r>
      <w:r w:rsidRPr="0049757A">
        <w:rPr>
          <w:sz w:val="24"/>
          <w:szCs w:val="24"/>
        </w:rPr>
        <w:tab/>
        <w:t xml:space="preserve">: </w:t>
      </w:r>
      <w:r w:rsidRPr="0049757A">
        <w:rPr>
          <w:sz w:val="24"/>
          <w:szCs w:val="24"/>
        </w:rPr>
        <w:tab/>
        <w:t xml:space="preserve">Observasi </w:t>
      </w:r>
    </w:p>
    <w:p w:rsidR="001F1A08" w:rsidRPr="0049757A" w:rsidRDefault="001F1A08" w:rsidP="0049757A">
      <w:pPr>
        <w:spacing w:before="60" w:after="60"/>
        <w:ind w:left="1276"/>
        <w:jc w:val="both"/>
        <w:rPr>
          <w:sz w:val="24"/>
          <w:szCs w:val="24"/>
        </w:rPr>
      </w:pPr>
      <w:r w:rsidRPr="0049757A">
        <w:rPr>
          <w:sz w:val="24"/>
          <w:szCs w:val="24"/>
        </w:rPr>
        <w:t xml:space="preserve">Bentuk Instrumen: </w:t>
      </w:r>
    </w:p>
    <w:p w:rsidR="001F1A08" w:rsidRPr="0049757A" w:rsidRDefault="001F1A08" w:rsidP="0049757A">
      <w:pPr>
        <w:tabs>
          <w:tab w:val="left" w:pos="1560"/>
          <w:tab w:val="left" w:pos="3969"/>
          <w:tab w:val="left" w:pos="4253"/>
        </w:tabs>
        <w:spacing w:before="60" w:after="60"/>
        <w:ind w:left="1276"/>
        <w:jc w:val="both"/>
        <w:rPr>
          <w:sz w:val="24"/>
          <w:szCs w:val="24"/>
        </w:rPr>
      </w:pPr>
      <w:r w:rsidRPr="0049757A">
        <w:rPr>
          <w:sz w:val="24"/>
          <w:szCs w:val="24"/>
        </w:rPr>
        <w:t xml:space="preserve">• </w:t>
      </w:r>
      <w:r w:rsidRPr="0049757A">
        <w:rPr>
          <w:sz w:val="24"/>
          <w:szCs w:val="24"/>
        </w:rPr>
        <w:tab/>
        <w:t>Asesmen tidak tertulis</w:t>
      </w:r>
      <w:r w:rsidRPr="0049757A">
        <w:rPr>
          <w:sz w:val="24"/>
          <w:szCs w:val="24"/>
        </w:rPr>
        <w:tab/>
        <w:t>:</w:t>
      </w:r>
      <w:r w:rsidRPr="0049757A">
        <w:rPr>
          <w:sz w:val="24"/>
          <w:szCs w:val="24"/>
        </w:rPr>
        <w:tab/>
        <w:t xml:space="preserve">Daftar pertanyaan </w:t>
      </w:r>
    </w:p>
    <w:p w:rsidR="001F1A08" w:rsidRPr="0049757A" w:rsidRDefault="001F1A08" w:rsidP="0049757A">
      <w:pPr>
        <w:tabs>
          <w:tab w:val="left" w:pos="1560"/>
          <w:tab w:val="left" w:pos="3969"/>
          <w:tab w:val="left" w:pos="4253"/>
        </w:tabs>
        <w:spacing w:before="60" w:after="60"/>
        <w:ind w:left="1276"/>
        <w:jc w:val="both"/>
        <w:rPr>
          <w:sz w:val="24"/>
          <w:szCs w:val="24"/>
        </w:rPr>
      </w:pPr>
      <w:r w:rsidRPr="0049757A">
        <w:rPr>
          <w:sz w:val="24"/>
          <w:szCs w:val="24"/>
        </w:rPr>
        <w:t xml:space="preserve">• </w:t>
      </w:r>
      <w:r w:rsidRPr="0049757A">
        <w:rPr>
          <w:sz w:val="24"/>
          <w:szCs w:val="24"/>
        </w:rPr>
        <w:tab/>
        <w:t xml:space="preserve">Asesmen tertulis </w:t>
      </w:r>
      <w:r w:rsidRPr="0049757A">
        <w:rPr>
          <w:sz w:val="24"/>
          <w:szCs w:val="24"/>
        </w:rPr>
        <w:tab/>
        <w:t xml:space="preserve">: </w:t>
      </w:r>
      <w:r w:rsidRPr="0049757A">
        <w:rPr>
          <w:sz w:val="24"/>
          <w:szCs w:val="24"/>
        </w:rPr>
        <w:tab/>
        <w:t xml:space="preserve">Jawaban singkat </w:t>
      </w:r>
    </w:p>
    <w:p w:rsidR="001F1A08" w:rsidRPr="0049757A" w:rsidRDefault="001F1A08" w:rsidP="0049757A">
      <w:pPr>
        <w:tabs>
          <w:tab w:val="left" w:pos="1276"/>
        </w:tabs>
        <w:spacing w:before="60" w:after="60"/>
        <w:ind w:left="851"/>
        <w:jc w:val="both"/>
        <w:rPr>
          <w:sz w:val="24"/>
          <w:szCs w:val="24"/>
        </w:rPr>
      </w:pPr>
      <w:r w:rsidRPr="0049757A">
        <w:rPr>
          <w:sz w:val="24"/>
          <w:szCs w:val="24"/>
        </w:rPr>
        <w:t xml:space="preserve">b. </w:t>
      </w:r>
      <w:r w:rsidRPr="0049757A">
        <w:rPr>
          <w:sz w:val="24"/>
          <w:szCs w:val="24"/>
        </w:rPr>
        <w:tab/>
        <w:t xml:space="preserve">Asesmen Keterampilan </w:t>
      </w:r>
    </w:p>
    <w:p w:rsidR="001F1A08" w:rsidRPr="0049757A" w:rsidRDefault="001F1A08" w:rsidP="0049757A">
      <w:pPr>
        <w:tabs>
          <w:tab w:val="left" w:pos="1560"/>
          <w:tab w:val="left" w:pos="3969"/>
          <w:tab w:val="left" w:pos="4253"/>
        </w:tabs>
        <w:spacing w:before="60" w:after="60"/>
        <w:ind w:left="1276"/>
        <w:jc w:val="both"/>
        <w:rPr>
          <w:sz w:val="24"/>
          <w:szCs w:val="24"/>
        </w:rPr>
      </w:pPr>
      <w:r w:rsidRPr="0049757A">
        <w:rPr>
          <w:sz w:val="24"/>
          <w:szCs w:val="24"/>
        </w:rPr>
        <w:t xml:space="preserve">• </w:t>
      </w:r>
      <w:r w:rsidRPr="0049757A">
        <w:rPr>
          <w:sz w:val="24"/>
          <w:szCs w:val="24"/>
        </w:rPr>
        <w:tab/>
        <w:t xml:space="preserve">Teknik Asesmen </w:t>
      </w:r>
      <w:r w:rsidRPr="0049757A">
        <w:rPr>
          <w:sz w:val="24"/>
          <w:szCs w:val="24"/>
        </w:rPr>
        <w:tab/>
        <w:t xml:space="preserve">: </w:t>
      </w:r>
      <w:r w:rsidRPr="0049757A">
        <w:rPr>
          <w:sz w:val="24"/>
          <w:szCs w:val="24"/>
        </w:rPr>
        <w:tab/>
        <w:t xml:space="preserve">Kinerja </w:t>
      </w:r>
    </w:p>
    <w:p w:rsidR="001F1A08" w:rsidRPr="0049757A" w:rsidRDefault="001F1A08" w:rsidP="0049757A">
      <w:pPr>
        <w:tabs>
          <w:tab w:val="left" w:pos="1560"/>
          <w:tab w:val="left" w:pos="3969"/>
          <w:tab w:val="left" w:pos="4253"/>
        </w:tabs>
        <w:spacing w:before="60" w:after="60"/>
        <w:ind w:left="1276"/>
        <w:jc w:val="both"/>
        <w:rPr>
          <w:sz w:val="24"/>
          <w:szCs w:val="24"/>
        </w:rPr>
      </w:pPr>
      <w:r w:rsidRPr="0049757A">
        <w:rPr>
          <w:sz w:val="24"/>
          <w:szCs w:val="24"/>
        </w:rPr>
        <w:t xml:space="preserve">• </w:t>
      </w:r>
      <w:r w:rsidRPr="0049757A">
        <w:rPr>
          <w:sz w:val="24"/>
          <w:szCs w:val="24"/>
        </w:rPr>
        <w:tab/>
        <w:t xml:space="preserve">Bentuk Instrumen </w:t>
      </w:r>
      <w:r w:rsidRPr="0049757A">
        <w:rPr>
          <w:sz w:val="24"/>
          <w:szCs w:val="24"/>
        </w:rPr>
        <w:tab/>
        <w:t xml:space="preserve">: </w:t>
      </w:r>
      <w:r w:rsidRPr="0049757A">
        <w:rPr>
          <w:sz w:val="24"/>
          <w:szCs w:val="24"/>
        </w:rPr>
        <w:tab/>
        <w:t xml:space="preserve">Lembar Kinerja </w:t>
      </w:r>
    </w:p>
    <w:p w:rsidR="001F1A08" w:rsidRPr="0049757A" w:rsidRDefault="001F1A08" w:rsidP="0049757A">
      <w:pPr>
        <w:spacing w:before="60" w:after="60"/>
        <w:ind w:left="851"/>
        <w:jc w:val="both"/>
        <w:rPr>
          <w:sz w:val="24"/>
          <w:szCs w:val="24"/>
        </w:rPr>
      </w:pPr>
    </w:p>
    <w:p w:rsidR="001F1A08" w:rsidRPr="0049757A" w:rsidRDefault="001F1A08" w:rsidP="0049757A">
      <w:pPr>
        <w:spacing w:before="60" w:after="60"/>
        <w:ind w:left="851"/>
        <w:jc w:val="both"/>
        <w:rPr>
          <w:sz w:val="24"/>
          <w:szCs w:val="24"/>
        </w:rPr>
      </w:pPr>
      <w:r w:rsidRPr="0049757A">
        <w:rPr>
          <w:sz w:val="24"/>
          <w:szCs w:val="24"/>
        </w:rPr>
        <w:t>Asesmen formatif dilakukan oleh guru selama proses pembelajaran berlangsung, khususnya saat siswa melakukan kegiatan diskusi, presentasi dan refleksi tertulis.</w:t>
      </w:r>
    </w:p>
    <w:p w:rsidR="00F115A1" w:rsidRPr="0049757A" w:rsidRDefault="00F115A1" w:rsidP="0049757A">
      <w:pPr>
        <w:spacing w:before="60" w:after="60"/>
        <w:ind w:left="851"/>
        <w:jc w:val="both"/>
        <w:rPr>
          <w:sz w:val="24"/>
          <w:szCs w:val="24"/>
        </w:rPr>
      </w:pPr>
    </w:p>
    <w:p w:rsidR="00F115A1" w:rsidRPr="0049757A" w:rsidRDefault="00F115A1" w:rsidP="00FA0E37">
      <w:pPr>
        <w:spacing w:before="60" w:after="60"/>
        <w:ind w:left="426"/>
        <w:jc w:val="both"/>
        <w:rPr>
          <w:b/>
          <w:bCs/>
          <w:sz w:val="24"/>
          <w:szCs w:val="24"/>
        </w:rPr>
      </w:pPr>
      <w:r w:rsidRPr="0049757A">
        <w:rPr>
          <w:b/>
          <w:bCs/>
          <w:sz w:val="24"/>
          <w:szCs w:val="24"/>
        </w:rPr>
        <w:t>Uji Kompetensi</w:t>
      </w:r>
    </w:p>
    <w:p w:rsidR="0049757A" w:rsidRPr="0049757A" w:rsidRDefault="0049757A" w:rsidP="00FA0E37">
      <w:pPr>
        <w:autoSpaceDE w:val="0"/>
        <w:autoSpaceDN w:val="0"/>
        <w:adjustRightInd w:val="0"/>
        <w:spacing w:before="60" w:after="60"/>
        <w:ind w:left="851" w:hanging="425"/>
        <w:jc w:val="both"/>
        <w:rPr>
          <w:b/>
          <w:bCs/>
          <w:sz w:val="24"/>
          <w:szCs w:val="24"/>
        </w:rPr>
      </w:pPr>
      <w:r w:rsidRPr="0049757A">
        <w:rPr>
          <w:b/>
          <w:bCs/>
          <w:sz w:val="24"/>
          <w:szCs w:val="24"/>
        </w:rPr>
        <w:t xml:space="preserve">A. </w:t>
      </w:r>
      <w:r w:rsidR="00FA0E37">
        <w:rPr>
          <w:b/>
          <w:bCs/>
          <w:sz w:val="24"/>
          <w:szCs w:val="24"/>
        </w:rPr>
        <w:tab/>
      </w:r>
      <w:r w:rsidRPr="0049757A">
        <w:rPr>
          <w:b/>
          <w:bCs/>
          <w:sz w:val="24"/>
          <w:szCs w:val="24"/>
        </w:rPr>
        <w:t>Pilihlah salah satu jawaban yang paling benar!</w:t>
      </w:r>
    </w:p>
    <w:p w:rsidR="0049757A" w:rsidRPr="0049757A" w:rsidRDefault="0049757A" w:rsidP="00FA0E37">
      <w:pPr>
        <w:autoSpaceDE w:val="0"/>
        <w:autoSpaceDN w:val="0"/>
        <w:adjustRightInd w:val="0"/>
        <w:spacing w:before="60" w:after="60"/>
        <w:ind w:left="1276" w:hanging="425"/>
        <w:jc w:val="both"/>
        <w:rPr>
          <w:sz w:val="24"/>
          <w:szCs w:val="24"/>
        </w:rPr>
      </w:pPr>
      <w:r w:rsidRPr="0049757A">
        <w:rPr>
          <w:sz w:val="24"/>
          <w:szCs w:val="24"/>
        </w:rPr>
        <w:t xml:space="preserve">1. </w:t>
      </w:r>
      <w:r w:rsidR="00FA0E37">
        <w:rPr>
          <w:sz w:val="24"/>
          <w:szCs w:val="24"/>
        </w:rPr>
        <w:tab/>
      </w:r>
      <w:r w:rsidRPr="0049757A">
        <w:rPr>
          <w:sz w:val="24"/>
          <w:szCs w:val="24"/>
        </w:rPr>
        <w:t>Perhatikan penyataan berikut!</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(1) </w:t>
      </w:r>
      <w:r w:rsidR="00FA0E37">
        <w:rPr>
          <w:sz w:val="24"/>
          <w:szCs w:val="24"/>
        </w:rPr>
        <w:tab/>
      </w:r>
      <w:r w:rsidRPr="0049757A">
        <w:rPr>
          <w:sz w:val="24"/>
          <w:szCs w:val="24"/>
        </w:rPr>
        <w:t>wanita yang sedang haid</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(2) </w:t>
      </w:r>
      <w:r w:rsidR="00FA0E37">
        <w:rPr>
          <w:sz w:val="24"/>
          <w:szCs w:val="24"/>
        </w:rPr>
        <w:tab/>
      </w:r>
      <w:r w:rsidRPr="0049757A">
        <w:rPr>
          <w:sz w:val="24"/>
          <w:szCs w:val="24"/>
        </w:rPr>
        <w:t>beragama Islam</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(3) </w:t>
      </w:r>
      <w:r w:rsidR="00FA0E37">
        <w:rPr>
          <w:sz w:val="24"/>
          <w:szCs w:val="24"/>
        </w:rPr>
        <w:tab/>
      </w:r>
      <w:r w:rsidRPr="0049757A">
        <w:rPr>
          <w:sz w:val="24"/>
          <w:szCs w:val="24"/>
        </w:rPr>
        <w:t>belum baligh</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(4) </w:t>
      </w:r>
      <w:r w:rsidR="00FA0E37">
        <w:rPr>
          <w:sz w:val="24"/>
          <w:szCs w:val="24"/>
        </w:rPr>
        <w:tab/>
      </w:r>
      <w:r w:rsidRPr="0049757A">
        <w:rPr>
          <w:sz w:val="24"/>
          <w:szCs w:val="24"/>
        </w:rPr>
        <w:t>berakal</w:t>
      </w:r>
    </w:p>
    <w:p w:rsidR="0049757A" w:rsidRPr="0049757A" w:rsidRDefault="0049757A" w:rsidP="00FA0E37">
      <w:pPr>
        <w:autoSpaceDE w:val="0"/>
        <w:autoSpaceDN w:val="0"/>
        <w:adjustRightInd w:val="0"/>
        <w:spacing w:before="60" w:after="60"/>
        <w:ind w:left="1276"/>
        <w:jc w:val="both"/>
        <w:rPr>
          <w:sz w:val="24"/>
          <w:szCs w:val="24"/>
        </w:rPr>
      </w:pPr>
      <w:r w:rsidRPr="0049757A">
        <w:rPr>
          <w:sz w:val="24"/>
          <w:szCs w:val="24"/>
        </w:rPr>
        <w:t>Yang termasuk syarat syah shalat yaitu ...</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A. </w:t>
      </w:r>
      <w:r w:rsidR="00FA0E37">
        <w:rPr>
          <w:sz w:val="24"/>
          <w:szCs w:val="24"/>
        </w:rPr>
        <w:tab/>
      </w:r>
      <w:r w:rsidRPr="0049757A">
        <w:rPr>
          <w:sz w:val="24"/>
          <w:szCs w:val="24"/>
        </w:rPr>
        <w:t>(1) dan (2)</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B. </w:t>
      </w:r>
      <w:r w:rsidR="00FA0E37">
        <w:rPr>
          <w:sz w:val="24"/>
          <w:szCs w:val="24"/>
        </w:rPr>
        <w:tab/>
      </w:r>
      <w:r w:rsidRPr="0049757A">
        <w:rPr>
          <w:sz w:val="24"/>
          <w:szCs w:val="24"/>
        </w:rPr>
        <w:t>(1) dan (3)</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C. </w:t>
      </w:r>
      <w:r w:rsidR="00FA0E37">
        <w:rPr>
          <w:sz w:val="24"/>
          <w:szCs w:val="24"/>
        </w:rPr>
        <w:tab/>
      </w:r>
      <w:r w:rsidRPr="0049757A">
        <w:rPr>
          <w:sz w:val="24"/>
          <w:szCs w:val="24"/>
        </w:rPr>
        <w:t>(2) dan (3)</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D. </w:t>
      </w:r>
      <w:r w:rsidR="00FA0E37">
        <w:rPr>
          <w:sz w:val="24"/>
          <w:szCs w:val="24"/>
        </w:rPr>
        <w:tab/>
      </w:r>
      <w:r w:rsidRPr="0049757A">
        <w:rPr>
          <w:sz w:val="24"/>
          <w:szCs w:val="24"/>
        </w:rPr>
        <w:t>(2) dan (4)</w:t>
      </w:r>
    </w:p>
    <w:p w:rsidR="0049757A" w:rsidRPr="0049757A" w:rsidRDefault="0049757A" w:rsidP="00FA0E37">
      <w:pPr>
        <w:autoSpaceDE w:val="0"/>
        <w:autoSpaceDN w:val="0"/>
        <w:adjustRightInd w:val="0"/>
        <w:spacing w:before="60" w:after="60"/>
        <w:ind w:left="1276" w:hanging="425"/>
        <w:jc w:val="both"/>
        <w:rPr>
          <w:sz w:val="24"/>
          <w:szCs w:val="24"/>
        </w:rPr>
      </w:pPr>
      <w:r w:rsidRPr="0049757A">
        <w:rPr>
          <w:sz w:val="24"/>
          <w:szCs w:val="24"/>
        </w:rPr>
        <w:t xml:space="preserve">2. </w:t>
      </w:r>
      <w:r w:rsidR="00FA0E37">
        <w:rPr>
          <w:sz w:val="24"/>
          <w:szCs w:val="24"/>
        </w:rPr>
        <w:tab/>
      </w:r>
      <w:r w:rsidRPr="0049757A">
        <w:rPr>
          <w:sz w:val="24"/>
          <w:szCs w:val="24"/>
        </w:rPr>
        <w:t>Perhatikan pernyataan-pernyataan berikut ini !</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(1) </w:t>
      </w:r>
      <w:r w:rsidR="00FA0E37">
        <w:rPr>
          <w:sz w:val="24"/>
          <w:szCs w:val="24"/>
        </w:rPr>
        <w:tab/>
      </w:r>
      <w:r w:rsidRPr="0049757A">
        <w:rPr>
          <w:sz w:val="24"/>
          <w:szCs w:val="24"/>
        </w:rPr>
        <w:t>Jika terdapat kekurangan pada shalat, seperti kekurangan tasyahud awwal-, ini berarti</w:t>
      </w:r>
      <w:r w:rsidR="00FA0E37">
        <w:rPr>
          <w:sz w:val="24"/>
          <w:szCs w:val="24"/>
        </w:rPr>
        <w:t xml:space="preserve"> </w:t>
      </w:r>
      <w:r w:rsidRPr="0049757A">
        <w:rPr>
          <w:sz w:val="24"/>
          <w:szCs w:val="24"/>
        </w:rPr>
        <w:t>kekurangan tadi butuh ditambal, maka menutupinya tentu saja dengan sujud sahwi</w:t>
      </w:r>
      <w:r w:rsidR="00FA0E37">
        <w:rPr>
          <w:sz w:val="24"/>
          <w:szCs w:val="24"/>
        </w:rPr>
        <w:t xml:space="preserve"> </w:t>
      </w:r>
      <w:r w:rsidRPr="0049757A">
        <w:rPr>
          <w:sz w:val="24"/>
          <w:szCs w:val="24"/>
        </w:rPr>
        <w:t>sebelum salam untuk menyempurnakan shalat.</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(2) </w:t>
      </w:r>
      <w:r w:rsidR="00FA0E37">
        <w:rPr>
          <w:sz w:val="24"/>
          <w:szCs w:val="24"/>
        </w:rPr>
        <w:tab/>
      </w:r>
      <w:r w:rsidRPr="0049757A">
        <w:rPr>
          <w:sz w:val="24"/>
          <w:szCs w:val="24"/>
        </w:rPr>
        <w:t>Jika seseorang terlanjur salam, namun ternyata masih memiliki kekurangan raka’at,</w:t>
      </w:r>
      <w:r w:rsidR="00FA0E37">
        <w:rPr>
          <w:sz w:val="24"/>
          <w:szCs w:val="24"/>
        </w:rPr>
        <w:t xml:space="preserve"> </w:t>
      </w:r>
      <w:r w:rsidRPr="0049757A">
        <w:rPr>
          <w:sz w:val="24"/>
          <w:szCs w:val="24"/>
        </w:rPr>
        <w:t>maka hendaklah ia menyempurnakan kekurangan raka’at tadi. maka menutupinya</w:t>
      </w:r>
      <w:r w:rsidR="00FA0E37">
        <w:rPr>
          <w:sz w:val="24"/>
          <w:szCs w:val="24"/>
        </w:rPr>
        <w:t xml:space="preserve"> </w:t>
      </w:r>
      <w:r w:rsidRPr="0049757A">
        <w:rPr>
          <w:sz w:val="24"/>
          <w:szCs w:val="24"/>
        </w:rPr>
        <w:t>dengan sujud sahwi sebelum salam</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(3) </w:t>
      </w:r>
      <w:r w:rsidR="00FA0E37">
        <w:rPr>
          <w:sz w:val="24"/>
          <w:szCs w:val="24"/>
        </w:rPr>
        <w:tab/>
      </w:r>
      <w:r w:rsidRPr="0049757A">
        <w:rPr>
          <w:sz w:val="24"/>
          <w:szCs w:val="24"/>
        </w:rPr>
        <w:t>Jika terdapat keragu-raguan dalam shalat, lalu ia mengingatnya dan bisa memilih</w:t>
      </w:r>
      <w:r w:rsidR="00FA0E37">
        <w:rPr>
          <w:sz w:val="24"/>
          <w:szCs w:val="24"/>
        </w:rPr>
        <w:t xml:space="preserve"> </w:t>
      </w:r>
      <w:r w:rsidRPr="0049757A">
        <w:rPr>
          <w:sz w:val="24"/>
          <w:szCs w:val="24"/>
        </w:rPr>
        <w:t>yakin. maka tentu saja disunahkan dengan sujud sahwi sebelum salam</w:t>
      </w:r>
    </w:p>
    <w:p w:rsidR="00FA0E37"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(4) </w:t>
      </w:r>
      <w:r w:rsidR="00FA0E37">
        <w:rPr>
          <w:sz w:val="24"/>
          <w:szCs w:val="24"/>
        </w:rPr>
        <w:tab/>
      </w:r>
      <w:r w:rsidRPr="0049757A">
        <w:rPr>
          <w:sz w:val="24"/>
          <w:szCs w:val="24"/>
        </w:rPr>
        <w:t>Jika terdapat keragu-raguan ketika sedang shalat, tentang “keraguan sudah wudlu</w:t>
      </w:r>
      <w:r w:rsidR="00FA0E37">
        <w:rPr>
          <w:sz w:val="24"/>
          <w:szCs w:val="24"/>
        </w:rPr>
        <w:t xml:space="preserve"> </w:t>
      </w:r>
      <w:r w:rsidRPr="0049757A">
        <w:rPr>
          <w:sz w:val="24"/>
          <w:szCs w:val="24"/>
        </w:rPr>
        <w:t xml:space="preserve">ataukah belum wudlu “ lalu tidak nampak baginya keadaan yang yakin. </w:t>
      </w:r>
      <w:r w:rsidR="00FA0E37" w:rsidRPr="0049757A">
        <w:rPr>
          <w:sz w:val="24"/>
          <w:szCs w:val="24"/>
        </w:rPr>
        <w:t>M</w:t>
      </w:r>
      <w:r w:rsidRPr="0049757A">
        <w:rPr>
          <w:sz w:val="24"/>
          <w:szCs w:val="24"/>
        </w:rPr>
        <w:t>aka</w:t>
      </w:r>
      <w:r w:rsidR="00FA0E37">
        <w:rPr>
          <w:sz w:val="24"/>
          <w:szCs w:val="24"/>
        </w:rPr>
        <w:t xml:space="preserve"> </w:t>
      </w:r>
      <w:r w:rsidRPr="0049757A">
        <w:rPr>
          <w:sz w:val="24"/>
          <w:szCs w:val="24"/>
        </w:rPr>
        <w:t>menutupi keraguan-raguan itu dengan sujud sahwi sebelum salam .</w:t>
      </w:r>
      <w:r w:rsidR="00FA0E37">
        <w:rPr>
          <w:sz w:val="24"/>
          <w:szCs w:val="24"/>
        </w:rPr>
        <w:t xml:space="preserve"> </w:t>
      </w:r>
    </w:p>
    <w:p w:rsidR="0049757A" w:rsidRPr="0049757A" w:rsidRDefault="0049757A" w:rsidP="00FA0E37">
      <w:pPr>
        <w:autoSpaceDE w:val="0"/>
        <w:autoSpaceDN w:val="0"/>
        <w:adjustRightInd w:val="0"/>
        <w:spacing w:before="60" w:after="60"/>
        <w:ind w:left="1276"/>
        <w:jc w:val="both"/>
        <w:rPr>
          <w:sz w:val="24"/>
          <w:szCs w:val="24"/>
        </w:rPr>
      </w:pPr>
      <w:r w:rsidRPr="0049757A">
        <w:rPr>
          <w:sz w:val="24"/>
          <w:szCs w:val="24"/>
        </w:rPr>
        <w:t>Berdasarkan pernyataan-pernyataan diatas, pernyataan yang tidak benar terkait dengan</w:t>
      </w:r>
      <w:r w:rsidR="00FA0E37">
        <w:rPr>
          <w:sz w:val="24"/>
          <w:szCs w:val="24"/>
        </w:rPr>
        <w:t xml:space="preserve"> </w:t>
      </w:r>
      <w:r w:rsidRPr="0049757A">
        <w:rPr>
          <w:sz w:val="24"/>
          <w:szCs w:val="24"/>
        </w:rPr>
        <w:t>sebab-sebab disunahkan melakukan sujud sahwi adalah nomor.....</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A. </w:t>
      </w:r>
      <w:r w:rsidR="00FA0E37">
        <w:rPr>
          <w:sz w:val="24"/>
          <w:szCs w:val="24"/>
        </w:rPr>
        <w:tab/>
      </w:r>
      <w:r w:rsidRPr="0049757A">
        <w:rPr>
          <w:sz w:val="24"/>
          <w:szCs w:val="24"/>
        </w:rPr>
        <w:t>(1)</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B. </w:t>
      </w:r>
      <w:r w:rsidR="00FA0E37">
        <w:rPr>
          <w:sz w:val="24"/>
          <w:szCs w:val="24"/>
        </w:rPr>
        <w:tab/>
      </w:r>
      <w:r w:rsidRPr="0049757A">
        <w:rPr>
          <w:sz w:val="24"/>
          <w:szCs w:val="24"/>
        </w:rPr>
        <w:t>(2)</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C. </w:t>
      </w:r>
      <w:r w:rsidR="00FA0E37">
        <w:rPr>
          <w:sz w:val="24"/>
          <w:szCs w:val="24"/>
        </w:rPr>
        <w:tab/>
      </w:r>
      <w:r w:rsidRPr="0049757A">
        <w:rPr>
          <w:sz w:val="24"/>
          <w:szCs w:val="24"/>
        </w:rPr>
        <w:t>(3)</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D. </w:t>
      </w:r>
      <w:r w:rsidR="00FA0E37">
        <w:rPr>
          <w:sz w:val="24"/>
          <w:szCs w:val="24"/>
        </w:rPr>
        <w:tab/>
      </w:r>
      <w:r w:rsidRPr="0049757A">
        <w:rPr>
          <w:sz w:val="24"/>
          <w:szCs w:val="24"/>
        </w:rPr>
        <w:t>(4)</w:t>
      </w:r>
    </w:p>
    <w:p w:rsidR="0049757A" w:rsidRPr="0049757A" w:rsidRDefault="0049757A" w:rsidP="00FA0E37">
      <w:pPr>
        <w:autoSpaceDE w:val="0"/>
        <w:autoSpaceDN w:val="0"/>
        <w:adjustRightInd w:val="0"/>
        <w:spacing w:before="60" w:after="60"/>
        <w:ind w:left="1276" w:hanging="425"/>
        <w:jc w:val="both"/>
        <w:rPr>
          <w:sz w:val="24"/>
          <w:szCs w:val="24"/>
        </w:rPr>
      </w:pPr>
      <w:r w:rsidRPr="0049757A">
        <w:rPr>
          <w:sz w:val="24"/>
          <w:szCs w:val="24"/>
        </w:rPr>
        <w:t xml:space="preserve">3. </w:t>
      </w:r>
      <w:r w:rsidR="00FA0E37">
        <w:rPr>
          <w:sz w:val="24"/>
          <w:szCs w:val="24"/>
        </w:rPr>
        <w:tab/>
      </w:r>
      <w:r w:rsidRPr="0049757A">
        <w:rPr>
          <w:sz w:val="24"/>
          <w:szCs w:val="24"/>
        </w:rPr>
        <w:t>Nafisah sedang melaksanakan shalat Maghrib. Ia mengawalinya dengan niat, kemudian</w:t>
      </w:r>
      <w:r w:rsidR="00FA0E37">
        <w:rPr>
          <w:sz w:val="24"/>
          <w:szCs w:val="24"/>
        </w:rPr>
        <w:t xml:space="preserve"> </w:t>
      </w:r>
      <w:r w:rsidRPr="0049757A">
        <w:rPr>
          <w:sz w:val="24"/>
          <w:szCs w:val="24"/>
        </w:rPr>
        <w:t>takbiratul ihram, membaca surat Al-Fatihah, ruku, i’tidal, sujud, duduk diantara dua</w:t>
      </w:r>
      <w:r w:rsidR="00FA0E37">
        <w:rPr>
          <w:sz w:val="24"/>
          <w:szCs w:val="24"/>
        </w:rPr>
        <w:t xml:space="preserve"> </w:t>
      </w:r>
      <w:r w:rsidRPr="0049757A">
        <w:rPr>
          <w:sz w:val="24"/>
          <w:szCs w:val="24"/>
        </w:rPr>
        <w:t>sujud, membaca tasyahud akhir dan mengucap salam. Berdasarkan ilustrasi tersebut,</w:t>
      </w:r>
      <w:r w:rsidR="00FA0E37">
        <w:rPr>
          <w:sz w:val="24"/>
          <w:szCs w:val="24"/>
        </w:rPr>
        <w:t xml:space="preserve"> </w:t>
      </w:r>
      <w:r w:rsidRPr="0049757A">
        <w:rPr>
          <w:sz w:val="24"/>
          <w:szCs w:val="24"/>
        </w:rPr>
        <w:t>perbuatan Nafisah yang termasuk rukun fi’li adalah ….</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A. </w:t>
      </w:r>
      <w:r w:rsidR="00FA0E37">
        <w:rPr>
          <w:sz w:val="24"/>
          <w:szCs w:val="24"/>
        </w:rPr>
        <w:tab/>
      </w:r>
      <w:r w:rsidRPr="0049757A">
        <w:rPr>
          <w:sz w:val="24"/>
          <w:szCs w:val="24"/>
        </w:rPr>
        <w:t>membaca surah Al-Fatihah, ruku, duduk diantara dua sujud, membaca tasyahud</w:t>
      </w:r>
      <w:r w:rsidR="00FA0E37">
        <w:rPr>
          <w:sz w:val="24"/>
          <w:szCs w:val="24"/>
        </w:rPr>
        <w:t xml:space="preserve"> </w:t>
      </w:r>
      <w:r w:rsidRPr="0049757A">
        <w:rPr>
          <w:sz w:val="24"/>
          <w:szCs w:val="24"/>
        </w:rPr>
        <w:t>akhir .</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B. </w:t>
      </w:r>
      <w:r w:rsidR="00FA0E37">
        <w:rPr>
          <w:sz w:val="24"/>
          <w:szCs w:val="24"/>
        </w:rPr>
        <w:tab/>
      </w:r>
      <w:r w:rsidRPr="0049757A">
        <w:rPr>
          <w:sz w:val="24"/>
          <w:szCs w:val="24"/>
        </w:rPr>
        <w:t>niat, membaca surah al-Fatihah, membaca tasyahud akhir dan mengucap salam.</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C. </w:t>
      </w:r>
      <w:r w:rsidR="00FA0E37">
        <w:rPr>
          <w:sz w:val="24"/>
          <w:szCs w:val="24"/>
        </w:rPr>
        <w:tab/>
      </w:r>
      <w:r w:rsidRPr="0049757A">
        <w:rPr>
          <w:sz w:val="24"/>
          <w:szCs w:val="24"/>
        </w:rPr>
        <w:t>takbiratul ihram, ruku, i’tidal, sujud dan duduk diantara dua sujud.</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D. </w:t>
      </w:r>
      <w:r w:rsidR="00FA0E37">
        <w:rPr>
          <w:sz w:val="24"/>
          <w:szCs w:val="24"/>
        </w:rPr>
        <w:tab/>
      </w:r>
      <w:r w:rsidRPr="0049757A">
        <w:rPr>
          <w:sz w:val="24"/>
          <w:szCs w:val="24"/>
        </w:rPr>
        <w:t>niat, membaca surah Al-Fatihah, membaca tasyahud akhir, I’tidal.</w:t>
      </w:r>
    </w:p>
    <w:p w:rsidR="0049757A" w:rsidRPr="0049757A" w:rsidRDefault="0049757A" w:rsidP="00FA0E37">
      <w:pPr>
        <w:autoSpaceDE w:val="0"/>
        <w:autoSpaceDN w:val="0"/>
        <w:adjustRightInd w:val="0"/>
        <w:spacing w:before="60" w:after="60"/>
        <w:ind w:left="1276" w:hanging="425"/>
        <w:jc w:val="both"/>
        <w:rPr>
          <w:sz w:val="24"/>
          <w:szCs w:val="24"/>
        </w:rPr>
      </w:pPr>
      <w:r w:rsidRPr="0049757A">
        <w:rPr>
          <w:sz w:val="24"/>
          <w:szCs w:val="24"/>
        </w:rPr>
        <w:t xml:space="preserve">4. </w:t>
      </w:r>
      <w:r w:rsidR="00FA0E37">
        <w:rPr>
          <w:sz w:val="24"/>
          <w:szCs w:val="24"/>
        </w:rPr>
        <w:tab/>
      </w:r>
      <w:r w:rsidRPr="0049757A">
        <w:rPr>
          <w:sz w:val="24"/>
          <w:szCs w:val="24"/>
        </w:rPr>
        <w:t>Shalat Fardhu merupakan ibadah yang paling utama bagi umat Islam. Oleh karena itu,</w:t>
      </w:r>
      <w:r w:rsidR="00FA0E37">
        <w:rPr>
          <w:sz w:val="24"/>
          <w:szCs w:val="24"/>
        </w:rPr>
        <w:t xml:space="preserve"> </w:t>
      </w:r>
      <w:r w:rsidRPr="0049757A">
        <w:rPr>
          <w:sz w:val="24"/>
          <w:szCs w:val="24"/>
        </w:rPr>
        <w:t>mempelajari dan memahami tata cara shalat hukumnya wajib, Di dalam tata cara</w:t>
      </w:r>
      <w:r w:rsidR="00FA0E37">
        <w:rPr>
          <w:sz w:val="24"/>
          <w:szCs w:val="24"/>
        </w:rPr>
        <w:t xml:space="preserve"> </w:t>
      </w:r>
      <w:r w:rsidRPr="0049757A">
        <w:rPr>
          <w:sz w:val="24"/>
          <w:szCs w:val="24"/>
        </w:rPr>
        <w:t>shalat, ada hal-hal yang harus dilakukan dan tidak boleh ditinggalkan yang disebut</w:t>
      </w:r>
      <w:r w:rsidR="00FA0E37">
        <w:rPr>
          <w:sz w:val="24"/>
          <w:szCs w:val="24"/>
        </w:rPr>
        <w:t xml:space="preserve"> </w:t>
      </w:r>
      <w:r w:rsidRPr="0049757A">
        <w:rPr>
          <w:sz w:val="24"/>
          <w:szCs w:val="24"/>
        </w:rPr>
        <w:t>dengan rukun shalat. Berikut ini yang merupakan rukun Qauli di dalam shalat adalah...</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A. </w:t>
      </w:r>
      <w:r w:rsidR="00FA0E37">
        <w:rPr>
          <w:sz w:val="24"/>
          <w:szCs w:val="24"/>
        </w:rPr>
        <w:tab/>
      </w:r>
      <w:r w:rsidRPr="0049757A">
        <w:rPr>
          <w:sz w:val="24"/>
          <w:szCs w:val="24"/>
        </w:rPr>
        <w:t>Niat, membaca surat al Fatihah, membaca tasyahud akhir, membaca shalawat ,</w:t>
      </w:r>
      <w:r w:rsidR="00FA0E37">
        <w:rPr>
          <w:sz w:val="24"/>
          <w:szCs w:val="24"/>
        </w:rPr>
        <w:t xml:space="preserve"> </w:t>
      </w:r>
      <w:r w:rsidRPr="0049757A">
        <w:rPr>
          <w:sz w:val="24"/>
          <w:szCs w:val="24"/>
        </w:rPr>
        <w:t>Salam yang pertama</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B. </w:t>
      </w:r>
      <w:r w:rsidR="00FA0E37">
        <w:rPr>
          <w:sz w:val="24"/>
          <w:szCs w:val="24"/>
        </w:rPr>
        <w:tab/>
      </w:r>
      <w:r w:rsidRPr="0049757A">
        <w:rPr>
          <w:sz w:val="24"/>
          <w:szCs w:val="24"/>
        </w:rPr>
        <w:t>Niat, Takbirotul ihram, membaca surat al Fatihah, membaca tasyahud akhir,</w:t>
      </w:r>
      <w:r w:rsidR="00FA0E37">
        <w:rPr>
          <w:sz w:val="24"/>
          <w:szCs w:val="24"/>
        </w:rPr>
        <w:t xml:space="preserve"> </w:t>
      </w:r>
      <w:r w:rsidRPr="0049757A">
        <w:rPr>
          <w:sz w:val="24"/>
          <w:szCs w:val="24"/>
        </w:rPr>
        <w:t>membaca shalawat Nabi , Salam yang pertama</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C. </w:t>
      </w:r>
      <w:r w:rsidR="00FA0E37">
        <w:rPr>
          <w:sz w:val="24"/>
          <w:szCs w:val="24"/>
        </w:rPr>
        <w:tab/>
      </w:r>
      <w:r w:rsidRPr="0049757A">
        <w:rPr>
          <w:sz w:val="24"/>
          <w:szCs w:val="24"/>
        </w:rPr>
        <w:t>Takbirotul ihram, membaca surat al Fatihah, membaca tasyahud akhir, membaca</w:t>
      </w:r>
      <w:r w:rsidR="00FA0E37">
        <w:rPr>
          <w:sz w:val="24"/>
          <w:szCs w:val="24"/>
        </w:rPr>
        <w:t xml:space="preserve"> </w:t>
      </w:r>
      <w:r w:rsidRPr="0049757A">
        <w:rPr>
          <w:sz w:val="24"/>
          <w:szCs w:val="24"/>
        </w:rPr>
        <w:t>shalawat Nabi , salam yang pertama</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D. </w:t>
      </w:r>
      <w:r w:rsidR="00FA0E37">
        <w:rPr>
          <w:sz w:val="24"/>
          <w:szCs w:val="24"/>
        </w:rPr>
        <w:tab/>
      </w:r>
      <w:r w:rsidRPr="0049757A">
        <w:rPr>
          <w:sz w:val="24"/>
          <w:szCs w:val="24"/>
        </w:rPr>
        <w:t>Niat,Takbirotul ihram, membaca surat al Fatihah, membaca tasyahud akhir,</w:t>
      </w:r>
      <w:r w:rsidR="00FA0E37">
        <w:rPr>
          <w:sz w:val="24"/>
          <w:szCs w:val="24"/>
        </w:rPr>
        <w:t xml:space="preserve"> </w:t>
      </w:r>
      <w:r w:rsidRPr="0049757A">
        <w:rPr>
          <w:sz w:val="24"/>
          <w:szCs w:val="24"/>
        </w:rPr>
        <w:t>membaca shalawat ,salam yang pertama dan kedua</w:t>
      </w:r>
    </w:p>
    <w:p w:rsidR="0049757A" w:rsidRPr="0049757A" w:rsidRDefault="0049757A" w:rsidP="00FA0E37">
      <w:pPr>
        <w:autoSpaceDE w:val="0"/>
        <w:autoSpaceDN w:val="0"/>
        <w:adjustRightInd w:val="0"/>
        <w:spacing w:before="60" w:after="60"/>
        <w:ind w:left="1276" w:hanging="425"/>
        <w:jc w:val="both"/>
        <w:rPr>
          <w:sz w:val="24"/>
          <w:szCs w:val="24"/>
        </w:rPr>
      </w:pPr>
      <w:r w:rsidRPr="0049757A">
        <w:rPr>
          <w:sz w:val="24"/>
          <w:szCs w:val="24"/>
        </w:rPr>
        <w:t xml:space="preserve">5. </w:t>
      </w:r>
      <w:r w:rsidR="00FA0E37">
        <w:rPr>
          <w:sz w:val="24"/>
          <w:szCs w:val="24"/>
        </w:rPr>
        <w:tab/>
      </w:r>
      <w:r w:rsidRPr="0049757A">
        <w:rPr>
          <w:sz w:val="24"/>
          <w:szCs w:val="24"/>
        </w:rPr>
        <w:t>Setelah melakukan takbiratul ihram, kita membaca ...</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A. </w:t>
      </w:r>
      <w:r w:rsidR="00FA0E37">
        <w:rPr>
          <w:sz w:val="24"/>
          <w:szCs w:val="24"/>
        </w:rPr>
        <w:tab/>
      </w:r>
      <w:r w:rsidRPr="0049757A">
        <w:rPr>
          <w:sz w:val="24"/>
          <w:szCs w:val="24"/>
        </w:rPr>
        <w:t>do’a iftitah</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B. </w:t>
      </w:r>
      <w:r w:rsidR="00FA0E37">
        <w:rPr>
          <w:sz w:val="24"/>
          <w:szCs w:val="24"/>
        </w:rPr>
        <w:tab/>
      </w:r>
      <w:r w:rsidRPr="0049757A">
        <w:rPr>
          <w:sz w:val="24"/>
          <w:szCs w:val="24"/>
        </w:rPr>
        <w:t>do’a qunut</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C. </w:t>
      </w:r>
      <w:r w:rsidR="00FA0E37">
        <w:rPr>
          <w:sz w:val="24"/>
          <w:szCs w:val="24"/>
        </w:rPr>
        <w:tab/>
      </w:r>
      <w:r w:rsidRPr="0049757A">
        <w:rPr>
          <w:sz w:val="24"/>
          <w:szCs w:val="24"/>
        </w:rPr>
        <w:t>tasyahud awal</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D. </w:t>
      </w:r>
      <w:r w:rsidR="00FA0E37">
        <w:rPr>
          <w:sz w:val="24"/>
          <w:szCs w:val="24"/>
        </w:rPr>
        <w:tab/>
      </w:r>
      <w:r w:rsidRPr="0049757A">
        <w:rPr>
          <w:sz w:val="24"/>
          <w:szCs w:val="24"/>
        </w:rPr>
        <w:t>taqbir intiqal</w:t>
      </w:r>
    </w:p>
    <w:p w:rsidR="0049757A" w:rsidRPr="0049757A" w:rsidRDefault="0049757A" w:rsidP="00FA0E37">
      <w:pPr>
        <w:autoSpaceDE w:val="0"/>
        <w:autoSpaceDN w:val="0"/>
        <w:adjustRightInd w:val="0"/>
        <w:spacing w:before="60" w:after="60"/>
        <w:ind w:left="1276" w:hanging="425"/>
        <w:jc w:val="both"/>
        <w:rPr>
          <w:sz w:val="24"/>
          <w:szCs w:val="24"/>
        </w:rPr>
      </w:pPr>
      <w:r w:rsidRPr="0049757A">
        <w:rPr>
          <w:sz w:val="24"/>
          <w:szCs w:val="24"/>
        </w:rPr>
        <w:t xml:space="preserve">6. </w:t>
      </w:r>
      <w:r w:rsidR="00FA0E37">
        <w:rPr>
          <w:sz w:val="24"/>
          <w:szCs w:val="24"/>
        </w:rPr>
        <w:tab/>
      </w:r>
      <w:r w:rsidRPr="0049757A">
        <w:rPr>
          <w:sz w:val="24"/>
          <w:szCs w:val="24"/>
        </w:rPr>
        <w:t>Duduk iftirasy adalah</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A. </w:t>
      </w:r>
      <w:r w:rsidR="00FA0E37">
        <w:rPr>
          <w:sz w:val="24"/>
          <w:szCs w:val="24"/>
        </w:rPr>
        <w:tab/>
      </w:r>
      <w:r w:rsidRPr="0049757A">
        <w:rPr>
          <w:sz w:val="24"/>
          <w:szCs w:val="24"/>
        </w:rPr>
        <w:t>duduk diantara dua sujud</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B. </w:t>
      </w:r>
      <w:r w:rsidR="00FA0E37">
        <w:rPr>
          <w:sz w:val="24"/>
          <w:szCs w:val="24"/>
        </w:rPr>
        <w:tab/>
      </w:r>
      <w:r w:rsidRPr="0049757A">
        <w:rPr>
          <w:sz w:val="24"/>
          <w:szCs w:val="24"/>
        </w:rPr>
        <w:t>duduk tahiyat awal</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C. </w:t>
      </w:r>
      <w:r w:rsidR="00FA0E37">
        <w:rPr>
          <w:sz w:val="24"/>
          <w:szCs w:val="24"/>
        </w:rPr>
        <w:tab/>
      </w:r>
      <w:r w:rsidRPr="0049757A">
        <w:rPr>
          <w:sz w:val="24"/>
          <w:szCs w:val="24"/>
        </w:rPr>
        <w:t>duduk tahiyat akhir</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D. </w:t>
      </w:r>
      <w:r w:rsidR="00FA0E37">
        <w:rPr>
          <w:sz w:val="24"/>
          <w:szCs w:val="24"/>
        </w:rPr>
        <w:tab/>
      </w:r>
      <w:r w:rsidRPr="0049757A">
        <w:rPr>
          <w:sz w:val="24"/>
          <w:szCs w:val="24"/>
        </w:rPr>
        <w:t>duduk setelah salam</w:t>
      </w:r>
    </w:p>
    <w:p w:rsidR="0049757A" w:rsidRPr="0049757A" w:rsidRDefault="0049757A" w:rsidP="00FA0E37">
      <w:pPr>
        <w:autoSpaceDE w:val="0"/>
        <w:autoSpaceDN w:val="0"/>
        <w:adjustRightInd w:val="0"/>
        <w:spacing w:before="60" w:after="60"/>
        <w:ind w:left="1276" w:hanging="425"/>
        <w:jc w:val="both"/>
        <w:rPr>
          <w:sz w:val="24"/>
          <w:szCs w:val="24"/>
        </w:rPr>
      </w:pPr>
      <w:r w:rsidRPr="0049757A">
        <w:rPr>
          <w:sz w:val="24"/>
          <w:szCs w:val="24"/>
        </w:rPr>
        <w:t xml:space="preserve">7. </w:t>
      </w:r>
      <w:r w:rsidR="00FA0E37">
        <w:rPr>
          <w:sz w:val="24"/>
          <w:szCs w:val="24"/>
        </w:rPr>
        <w:tab/>
      </w:r>
      <w:r w:rsidRPr="0049757A">
        <w:rPr>
          <w:sz w:val="24"/>
          <w:szCs w:val="24"/>
        </w:rPr>
        <w:t>Di bawah ini termasuk sunnah-sunnah ab’adl shalat, kecuali…</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A. </w:t>
      </w:r>
      <w:r w:rsidR="00FA0E37">
        <w:rPr>
          <w:sz w:val="24"/>
          <w:szCs w:val="24"/>
        </w:rPr>
        <w:tab/>
      </w:r>
      <w:r w:rsidRPr="0049757A">
        <w:rPr>
          <w:sz w:val="24"/>
          <w:szCs w:val="24"/>
        </w:rPr>
        <w:t>Tasyahud awal</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B. </w:t>
      </w:r>
      <w:r w:rsidR="00FA0E37">
        <w:rPr>
          <w:sz w:val="24"/>
          <w:szCs w:val="24"/>
        </w:rPr>
        <w:tab/>
      </w:r>
      <w:r w:rsidRPr="0049757A">
        <w:rPr>
          <w:sz w:val="24"/>
          <w:szCs w:val="24"/>
        </w:rPr>
        <w:t>Tasayud akhir</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C. </w:t>
      </w:r>
      <w:r w:rsidR="00FA0E37">
        <w:rPr>
          <w:sz w:val="24"/>
          <w:szCs w:val="24"/>
        </w:rPr>
        <w:tab/>
      </w:r>
      <w:r w:rsidRPr="0049757A">
        <w:rPr>
          <w:sz w:val="24"/>
          <w:szCs w:val="24"/>
        </w:rPr>
        <w:t>Membaca surah dalam dua rakaat pertama.</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D. </w:t>
      </w:r>
      <w:r w:rsidR="00FA0E37">
        <w:rPr>
          <w:sz w:val="24"/>
          <w:szCs w:val="24"/>
        </w:rPr>
        <w:tab/>
      </w:r>
      <w:r w:rsidRPr="0049757A">
        <w:rPr>
          <w:sz w:val="24"/>
          <w:szCs w:val="24"/>
        </w:rPr>
        <w:t>Membaca ta’awudz sebelum membaca surah dalam dua rakaat pertama.</w:t>
      </w:r>
    </w:p>
    <w:p w:rsidR="0049757A" w:rsidRPr="0049757A" w:rsidRDefault="0049757A" w:rsidP="00FA0E37">
      <w:pPr>
        <w:autoSpaceDE w:val="0"/>
        <w:autoSpaceDN w:val="0"/>
        <w:adjustRightInd w:val="0"/>
        <w:spacing w:before="60" w:after="60"/>
        <w:ind w:left="1276" w:hanging="425"/>
        <w:jc w:val="both"/>
        <w:rPr>
          <w:sz w:val="24"/>
          <w:szCs w:val="24"/>
        </w:rPr>
      </w:pPr>
      <w:r w:rsidRPr="0049757A">
        <w:rPr>
          <w:sz w:val="24"/>
          <w:szCs w:val="24"/>
        </w:rPr>
        <w:t xml:space="preserve">8. </w:t>
      </w:r>
      <w:r w:rsidR="00FA0E37">
        <w:rPr>
          <w:sz w:val="24"/>
          <w:szCs w:val="24"/>
        </w:rPr>
        <w:tab/>
      </w:r>
      <w:r w:rsidRPr="0049757A">
        <w:rPr>
          <w:sz w:val="24"/>
          <w:szCs w:val="24"/>
        </w:rPr>
        <w:t>Termasuk jenis sunnah hai’ah shalat fardlu adalah…</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A. </w:t>
      </w:r>
      <w:r w:rsidR="00FA0E37">
        <w:rPr>
          <w:sz w:val="24"/>
          <w:szCs w:val="24"/>
        </w:rPr>
        <w:tab/>
      </w:r>
      <w:r w:rsidRPr="0049757A">
        <w:rPr>
          <w:sz w:val="24"/>
          <w:szCs w:val="24"/>
        </w:rPr>
        <w:t>Tasyahud awal</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B. </w:t>
      </w:r>
      <w:r w:rsidR="00FA0E37">
        <w:rPr>
          <w:sz w:val="24"/>
          <w:szCs w:val="24"/>
        </w:rPr>
        <w:tab/>
      </w:r>
      <w:r w:rsidRPr="0049757A">
        <w:rPr>
          <w:sz w:val="24"/>
          <w:szCs w:val="24"/>
        </w:rPr>
        <w:t>Tasayahud akhir</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C. </w:t>
      </w:r>
      <w:r w:rsidR="00FA0E37">
        <w:rPr>
          <w:sz w:val="24"/>
          <w:szCs w:val="24"/>
        </w:rPr>
        <w:tab/>
      </w:r>
      <w:r w:rsidRPr="0049757A">
        <w:rPr>
          <w:sz w:val="24"/>
          <w:szCs w:val="24"/>
        </w:rPr>
        <w:t>Membaca qunut pada waktu shalat subuh</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D. </w:t>
      </w:r>
      <w:r w:rsidR="00FA0E37">
        <w:rPr>
          <w:sz w:val="24"/>
          <w:szCs w:val="24"/>
        </w:rPr>
        <w:tab/>
      </w:r>
      <w:r w:rsidRPr="0049757A">
        <w:rPr>
          <w:sz w:val="24"/>
          <w:szCs w:val="24"/>
        </w:rPr>
        <w:t>Membaca pelan dan keras bacaan shalat sesuai dengan tempatnya.</w:t>
      </w:r>
    </w:p>
    <w:p w:rsidR="0049757A" w:rsidRPr="0049757A" w:rsidRDefault="0049757A" w:rsidP="00FA0E37">
      <w:pPr>
        <w:autoSpaceDE w:val="0"/>
        <w:autoSpaceDN w:val="0"/>
        <w:adjustRightInd w:val="0"/>
        <w:spacing w:before="60" w:after="60"/>
        <w:ind w:left="1276" w:hanging="425"/>
        <w:jc w:val="both"/>
        <w:rPr>
          <w:sz w:val="24"/>
          <w:szCs w:val="24"/>
        </w:rPr>
      </w:pPr>
      <w:r w:rsidRPr="0049757A">
        <w:rPr>
          <w:sz w:val="24"/>
          <w:szCs w:val="24"/>
        </w:rPr>
        <w:t xml:space="preserve">9. </w:t>
      </w:r>
      <w:r w:rsidR="00FA0E37">
        <w:rPr>
          <w:sz w:val="24"/>
          <w:szCs w:val="24"/>
        </w:rPr>
        <w:tab/>
      </w:r>
      <w:r w:rsidRPr="0049757A">
        <w:rPr>
          <w:sz w:val="24"/>
          <w:szCs w:val="24"/>
        </w:rPr>
        <w:t>Diantara yang membatalkan shalat adalah......</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A. </w:t>
      </w:r>
      <w:r w:rsidR="00FA0E37">
        <w:rPr>
          <w:sz w:val="24"/>
          <w:szCs w:val="24"/>
        </w:rPr>
        <w:tab/>
      </w:r>
      <w:r w:rsidRPr="0049757A">
        <w:rPr>
          <w:sz w:val="24"/>
          <w:szCs w:val="24"/>
        </w:rPr>
        <w:t>Murtad ketika sedang shalat.</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B. </w:t>
      </w:r>
      <w:r w:rsidR="00FA0E37">
        <w:rPr>
          <w:sz w:val="24"/>
          <w:szCs w:val="24"/>
        </w:rPr>
        <w:tab/>
      </w:r>
      <w:r w:rsidRPr="0049757A">
        <w:rPr>
          <w:sz w:val="24"/>
          <w:szCs w:val="24"/>
        </w:rPr>
        <w:t>Melamun di tengah-tengah shalat.</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C. </w:t>
      </w:r>
      <w:r w:rsidR="00FA0E37">
        <w:rPr>
          <w:sz w:val="24"/>
          <w:szCs w:val="24"/>
        </w:rPr>
        <w:tab/>
      </w:r>
      <w:r w:rsidRPr="0049757A">
        <w:rPr>
          <w:sz w:val="24"/>
          <w:szCs w:val="24"/>
        </w:rPr>
        <w:t>Menahan buang air kecil agar tidak keluar.</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D. </w:t>
      </w:r>
      <w:r w:rsidR="00FA0E37">
        <w:rPr>
          <w:sz w:val="24"/>
          <w:szCs w:val="24"/>
        </w:rPr>
        <w:tab/>
      </w:r>
      <w:r w:rsidRPr="0049757A">
        <w:rPr>
          <w:sz w:val="24"/>
          <w:szCs w:val="24"/>
        </w:rPr>
        <w:t>Memasukkan ludah di mulut kedalam perut.</w:t>
      </w:r>
    </w:p>
    <w:p w:rsidR="0049757A" w:rsidRPr="0049757A" w:rsidRDefault="0049757A" w:rsidP="00FA0E37">
      <w:pPr>
        <w:autoSpaceDE w:val="0"/>
        <w:autoSpaceDN w:val="0"/>
        <w:adjustRightInd w:val="0"/>
        <w:spacing w:before="60" w:after="60"/>
        <w:ind w:left="1276" w:hanging="425"/>
        <w:jc w:val="both"/>
        <w:rPr>
          <w:sz w:val="24"/>
          <w:szCs w:val="24"/>
        </w:rPr>
      </w:pPr>
      <w:r w:rsidRPr="0049757A">
        <w:rPr>
          <w:sz w:val="24"/>
          <w:szCs w:val="24"/>
        </w:rPr>
        <w:t xml:space="preserve">10. </w:t>
      </w:r>
      <w:r w:rsidR="00FA0E37">
        <w:rPr>
          <w:sz w:val="24"/>
          <w:szCs w:val="24"/>
        </w:rPr>
        <w:tab/>
      </w:r>
      <w:r w:rsidRPr="0049757A">
        <w:rPr>
          <w:sz w:val="24"/>
          <w:szCs w:val="24"/>
        </w:rPr>
        <w:t>Salah satu cara menggantikan rukun shalat yang tertinggal adalah.....</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A. </w:t>
      </w:r>
      <w:r w:rsidR="00FA0E37">
        <w:rPr>
          <w:sz w:val="24"/>
          <w:szCs w:val="24"/>
        </w:rPr>
        <w:tab/>
      </w:r>
      <w:r w:rsidRPr="0049757A">
        <w:rPr>
          <w:sz w:val="24"/>
          <w:szCs w:val="24"/>
        </w:rPr>
        <w:t>Membiarkan dan terus melanjutkan shalat.</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B. </w:t>
      </w:r>
      <w:r w:rsidR="00FA0E37">
        <w:rPr>
          <w:sz w:val="24"/>
          <w:szCs w:val="24"/>
        </w:rPr>
        <w:tab/>
      </w:r>
      <w:r w:rsidRPr="0049757A">
        <w:rPr>
          <w:sz w:val="24"/>
          <w:szCs w:val="24"/>
        </w:rPr>
        <w:t>Menambah jumlah rakaat.</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C. </w:t>
      </w:r>
      <w:r w:rsidR="00FA0E37">
        <w:rPr>
          <w:sz w:val="24"/>
          <w:szCs w:val="24"/>
        </w:rPr>
        <w:tab/>
      </w:r>
      <w:r w:rsidRPr="0049757A">
        <w:rPr>
          <w:sz w:val="24"/>
          <w:szCs w:val="24"/>
        </w:rPr>
        <w:t>Memperbaruhi shalat.</w:t>
      </w:r>
    </w:p>
    <w:p w:rsidR="0049757A" w:rsidRPr="0049757A" w:rsidRDefault="0049757A" w:rsidP="00FA0E37">
      <w:pPr>
        <w:autoSpaceDE w:val="0"/>
        <w:autoSpaceDN w:val="0"/>
        <w:adjustRightInd w:val="0"/>
        <w:spacing w:before="60" w:after="60"/>
        <w:ind w:left="1701" w:hanging="425"/>
        <w:jc w:val="both"/>
        <w:rPr>
          <w:sz w:val="24"/>
          <w:szCs w:val="24"/>
        </w:rPr>
      </w:pPr>
      <w:r w:rsidRPr="0049757A">
        <w:rPr>
          <w:sz w:val="24"/>
          <w:szCs w:val="24"/>
        </w:rPr>
        <w:t xml:space="preserve">D. </w:t>
      </w:r>
      <w:r w:rsidR="00FA0E37">
        <w:rPr>
          <w:sz w:val="24"/>
          <w:szCs w:val="24"/>
        </w:rPr>
        <w:tab/>
      </w:r>
      <w:r w:rsidRPr="0049757A">
        <w:rPr>
          <w:sz w:val="24"/>
          <w:szCs w:val="24"/>
        </w:rPr>
        <w:t>Melakukan sujud sahwi.</w:t>
      </w:r>
    </w:p>
    <w:p w:rsidR="00FA0E37" w:rsidRDefault="00FA0E37" w:rsidP="00FA0E37">
      <w:pPr>
        <w:autoSpaceDE w:val="0"/>
        <w:autoSpaceDN w:val="0"/>
        <w:adjustRightInd w:val="0"/>
        <w:spacing w:before="60" w:after="60"/>
        <w:ind w:left="426"/>
        <w:jc w:val="both"/>
        <w:rPr>
          <w:b/>
          <w:bCs/>
          <w:sz w:val="24"/>
          <w:szCs w:val="24"/>
        </w:rPr>
      </w:pPr>
    </w:p>
    <w:p w:rsidR="0049757A" w:rsidRPr="0049757A" w:rsidRDefault="0049757A" w:rsidP="00FA0E37">
      <w:pPr>
        <w:autoSpaceDE w:val="0"/>
        <w:autoSpaceDN w:val="0"/>
        <w:adjustRightInd w:val="0"/>
        <w:spacing w:before="60" w:after="60"/>
        <w:ind w:left="851" w:hanging="425"/>
        <w:jc w:val="both"/>
        <w:rPr>
          <w:b/>
          <w:bCs/>
          <w:sz w:val="24"/>
          <w:szCs w:val="24"/>
        </w:rPr>
      </w:pPr>
      <w:r w:rsidRPr="0049757A">
        <w:rPr>
          <w:b/>
          <w:bCs/>
          <w:sz w:val="24"/>
          <w:szCs w:val="24"/>
        </w:rPr>
        <w:t xml:space="preserve">B. </w:t>
      </w:r>
      <w:r w:rsidR="00FA0E37">
        <w:rPr>
          <w:b/>
          <w:bCs/>
          <w:sz w:val="24"/>
          <w:szCs w:val="24"/>
        </w:rPr>
        <w:tab/>
      </w:r>
      <w:r w:rsidRPr="0049757A">
        <w:rPr>
          <w:b/>
          <w:bCs/>
          <w:sz w:val="24"/>
          <w:szCs w:val="24"/>
        </w:rPr>
        <w:t>Jawablah pertanyaan-pertanyaan dengan tepat!</w:t>
      </w:r>
    </w:p>
    <w:p w:rsidR="0049757A" w:rsidRPr="0049757A" w:rsidRDefault="0049757A" w:rsidP="00FA0E37">
      <w:pPr>
        <w:autoSpaceDE w:val="0"/>
        <w:autoSpaceDN w:val="0"/>
        <w:adjustRightInd w:val="0"/>
        <w:spacing w:before="60" w:after="60"/>
        <w:ind w:left="1134" w:hanging="283"/>
        <w:jc w:val="both"/>
        <w:rPr>
          <w:sz w:val="24"/>
          <w:szCs w:val="24"/>
        </w:rPr>
      </w:pPr>
      <w:r w:rsidRPr="0049757A">
        <w:rPr>
          <w:sz w:val="24"/>
          <w:szCs w:val="24"/>
        </w:rPr>
        <w:t xml:space="preserve">1. </w:t>
      </w:r>
      <w:r w:rsidR="00FA0E37">
        <w:rPr>
          <w:sz w:val="24"/>
          <w:szCs w:val="24"/>
        </w:rPr>
        <w:tab/>
      </w:r>
      <w:r w:rsidRPr="0049757A">
        <w:rPr>
          <w:sz w:val="24"/>
          <w:szCs w:val="24"/>
        </w:rPr>
        <w:t>Sebelum melaksanakan shalat fardlu, kita mengenal syarat wajib dan syarat sah shalat.</w:t>
      </w:r>
      <w:r w:rsidR="00FA0E37">
        <w:rPr>
          <w:sz w:val="24"/>
          <w:szCs w:val="24"/>
        </w:rPr>
        <w:t xml:space="preserve"> </w:t>
      </w:r>
      <w:r w:rsidRPr="0049757A">
        <w:rPr>
          <w:sz w:val="24"/>
          <w:szCs w:val="24"/>
        </w:rPr>
        <w:t>Jelaskan menurut anda persamaan dan perbedaan antara keduanya!</w:t>
      </w:r>
    </w:p>
    <w:p w:rsidR="0049757A" w:rsidRPr="0049757A" w:rsidRDefault="0049757A" w:rsidP="00FA0E37">
      <w:pPr>
        <w:autoSpaceDE w:val="0"/>
        <w:autoSpaceDN w:val="0"/>
        <w:adjustRightInd w:val="0"/>
        <w:spacing w:before="60" w:after="60"/>
        <w:ind w:left="1134" w:hanging="283"/>
        <w:jc w:val="both"/>
        <w:rPr>
          <w:sz w:val="24"/>
          <w:szCs w:val="24"/>
        </w:rPr>
      </w:pPr>
      <w:r w:rsidRPr="0049757A">
        <w:rPr>
          <w:sz w:val="24"/>
          <w:szCs w:val="24"/>
        </w:rPr>
        <w:t xml:space="preserve">2. </w:t>
      </w:r>
      <w:r w:rsidR="00FA0E37">
        <w:rPr>
          <w:sz w:val="24"/>
          <w:szCs w:val="24"/>
        </w:rPr>
        <w:tab/>
      </w:r>
      <w:r w:rsidRPr="0049757A">
        <w:rPr>
          <w:sz w:val="24"/>
          <w:szCs w:val="24"/>
        </w:rPr>
        <w:t>Pada pelaksanaan ruku’ dan sujud dalam shalat fardlu, terdapat perbedaan antara lakilaki</w:t>
      </w:r>
      <w:r w:rsidR="00FA0E37">
        <w:rPr>
          <w:sz w:val="24"/>
          <w:szCs w:val="24"/>
        </w:rPr>
        <w:t xml:space="preserve"> </w:t>
      </w:r>
      <w:r w:rsidRPr="0049757A">
        <w:rPr>
          <w:sz w:val="24"/>
          <w:szCs w:val="24"/>
        </w:rPr>
        <w:t>dan perempuan. Rubahlah kalimat deskriptif menjadi kalimat perintah yang</w:t>
      </w:r>
      <w:r w:rsidR="00FA0E37">
        <w:rPr>
          <w:sz w:val="24"/>
          <w:szCs w:val="24"/>
        </w:rPr>
        <w:t xml:space="preserve"> </w:t>
      </w:r>
      <w:r w:rsidRPr="0049757A">
        <w:rPr>
          <w:sz w:val="24"/>
          <w:szCs w:val="24"/>
        </w:rPr>
        <w:t>memuat dua prosedur atau tata cara pelaksanaan yang berbeda antara laki-laki dan</w:t>
      </w:r>
      <w:r w:rsidR="00FA0E37">
        <w:rPr>
          <w:sz w:val="24"/>
          <w:szCs w:val="24"/>
        </w:rPr>
        <w:t xml:space="preserve"> </w:t>
      </w:r>
      <w:r w:rsidRPr="0049757A">
        <w:rPr>
          <w:sz w:val="24"/>
          <w:szCs w:val="24"/>
        </w:rPr>
        <w:t>perempuan dalam pelaksanaan ruku’ dan sujud!</w:t>
      </w:r>
    </w:p>
    <w:p w:rsidR="0049757A" w:rsidRPr="0049757A" w:rsidRDefault="0049757A" w:rsidP="00FA0E37">
      <w:pPr>
        <w:autoSpaceDE w:val="0"/>
        <w:autoSpaceDN w:val="0"/>
        <w:adjustRightInd w:val="0"/>
        <w:spacing w:before="60" w:after="60"/>
        <w:ind w:left="1134" w:hanging="283"/>
        <w:jc w:val="both"/>
        <w:rPr>
          <w:sz w:val="24"/>
          <w:szCs w:val="24"/>
        </w:rPr>
      </w:pPr>
      <w:r w:rsidRPr="0049757A">
        <w:rPr>
          <w:sz w:val="24"/>
          <w:szCs w:val="24"/>
        </w:rPr>
        <w:t xml:space="preserve">3. </w:t>
      </w:r>
      <w:r w:rsidR="00FA0E37">
        <w:rPr>
          <w:sz w:val="24"/>
          <w:szCs w:val="24"/>
        </w:rPr>
        <w:tab/>
      </w:r>
      <w:r w:rsidRPr="0049757A">
        <w:rPr>
          <w:sz w:val="24"/>
          <w:szCs w:val="24"/>
        </w:rPr>
        <w:t>Dalam pelaksanaan shalat fardlu yang wajib dipenuhi adalah melaksanakan rukunrukun</w:t>
      </w:r>
      <w:r w:rsidR="00FA0E37">
        <w:rPr>
          <w:sz w:val="24"/>
          <w:szCs w:val="24"/>
        </w:rPr>
        <w:t xml:space="preserve"> </w:t>
      </w:r>
      <w:r w:rsidRPr="0049757A">
        <w:rPr>
          <w:sz w:val="24"/>
          <w:szCs w:val="24"/>
        </w:rPr>
        <w:t>shalat. Jelaskan menurut anda, kenapa sunnah ab’adl dan sunnah hai’at</w:t>
      </w:r>
      <w:r w:rsidR="00FA0E37">
        <w:rPr>
          <w:sz w:val="24"/>
          <w:szCs w:val="24"/>
        </w:rPr>
        <w:t xml:space="preserve"> </w:t>
      </w:r>
      <w:r w:rsidRPr="0049757A">
        <w:rPr>
          <w:sz w:val="24"/>
          <w:szCs w:val="24"/>
        </w:rPr>
        <w:t>dianjurkan dan sangat dianjurkan dalam pelaksanaan shalat fardlu?</w:t>
      </w:r>
    </w:p>
    <w:p w:rsidR="0049757A" w:rsidRPr="0049757A" w:rsidRDefault="0049757A" w:rsidP="00FA0E37">
      <w:pPr>
        <w:autoSpaceDE w:val="0"/>
        <w:autoSpaceDN w:val="0"/>
        <w:adjustRightInd w:val="0"/>
        <w:spacing w:before="60" w:after="60"/>
        <w:ind w:left="1134" w:hanging="283"/>
        <w:jc w:val="both"/>
        <w:rPr>
          <w:sz w:val="24"/>
          <w:szCs w:val="24"/>
        </w:rPr>
      </w:pPr>
      <w:r w:rsidRPr="0049757A">
        <w:rPr>
          <w:sz w:val="24"/>
          <w:szCs w:val="24"/>
        </w:rPr>
        <w:t xml:space="preserve">4. </w:t>
      </w:r>
      <w:r w:rsidR="00FA0E37">
        <w:rPr>
          <w:sz w:val="24"/>
          <w:szCs w:val="24"/>
        </w:rPr>
        <w:tab/>
      </w:r>
      <w:r w:rsidRPr="0049757A">
        <w:rPr>
          <w:sz w:val="24"/>
          <w:szCs w:val="24"/>
        </w:rPr>
        <w:t xml:space="preserve">Oleh karena begitu banyak sunnah-sunnah shalat baik yang </w:t>
      </w:r>
      <w:r w:rsidRPr="0049757A">
        <w:rPr>
          <w:i/>
          <w:iCs/>
          <w:sz w:val="24"/>
          <w:szCs w:val="24"/>
        </w:rPr>
        <w:t xml:space="preserve">ab’adl </w:t>
      </w:r>
      <w:r w:rsidRPr="0049757A">
        <w:rPr>
          <w:sz w:val="24"/>
          <w:szCs w:val="24"/>
        </w:rPr>
        <w:t xml:space="preserve">maupun </w:t>
      </w:r>
      <w:r w:rsidRPr="0049757A">
        <w:rPr>
          <w:i/>
          <w:iCs/>
          <w:sz w:val="24"/>
          <w:szCs w:val="24"/>
        </w:rPr>
        <w:t>hai’ah,</w:t>
      </w:r>
      <w:r w:rsidR="00FA0E37">
        <w:rPr>
          <w:i/>
          <w:iCs/>
          <w:sz w:val="24"/>
          <w:szCs w:val="24"/>
        </w:rPr>
        <w:t xml:space="preserve"> </w:t>
      </w:r>
      <w:r w:rsidRPr="0049757A">
        <w:rPr>
          <w:sz w:val="24"/>
          <w:szCs w:val="24"/>
        </w:rPr>
        <w:t>maka jika melakukan shalat fardlu terdapat dua kriteria untuk memutuskan</w:t>
      </w:r>
      <w:r w:rsidR="00FA0E37">
        <w:rPr>
          <w:sz w:val="24"/>
          <w:szCs w:val="24"/>
        </w:rPr>
        <w:t xml:space="preserve"> </w:t>
      </w:r>
      <w:r w:rsidRPr="0049757A">
        <w:rPr>
          <w:sz w:val="24"/>
          <w:szCs w:val="24"/>
        </w:rPr>
        <w:t>dilaksanakan atau ditinggalkan sunnah-sunnah tersebut. Jelaskan menurut anda</w:t>
      </w:r>
      <w:r w:rsidR="00FA0E37">
        <w:rPr>
          <w:sz w:val="24"/>
          <w:szCs w:val="24"/>
        </w:rPr>
        <w:t xml:space="preserve"> </w:t>
      </w:r>
      <w:r w:rsidRPr="0049757A">
        <w:rPr>
          <w:sz w:val="24"/>
          <w:szCs w:val="24"/>
        </w:rPr>
        <w:t>maksud dari dua kriteria tersebut!</w:t>
      </w:r>
    </w:p>
    <w:p w:rsidR="0049757A" w:rsidRPr="0049757A" w:rsidRDefault="0049757A" w:rsidP="00FA0E37">
      <w:pPr>
        <w:autoSpaceDE w:val="0"/>
        <w:autoSpaceDN w:val="0"/>
        <w:adjustRightInd w:val="0"/>
        <w:spacing w:before="60" w:after="60"/>
        <w:ind w:left="1134" w:hanging="283"/>
        <w:jc w:val="both"/>
        <w:rPr>
          <w:sz w:val="24"/>
          <w:szCs w:val="24"/>
        </w:rPr>
      </w:pPr>
      <w:r w:rsidRPr="0049757A">
        <w:rPr>
          <w:sz w:val="24"/>
          <w:szCs w:val="24"/>
        </w:rPr>
        <w:t xml:space="preserve">5. </w:t>
      </w:r>
      <w:r w:rsidR="00FA0E37">
        <w:rPr>
          <w:sz w:val="24"/>
          <w:szCs w:val="24"/>
        </w:rPr>
        <w:tab/>
      </w:r>
      <w:r w:rsidRPr="0049757A">
        <w:rPr>
          <w:sz w:val="24"/>
          <w:szCs w:val="24"/>
        </w:rPr>
        <w:t>Kita akan melakukan shalat fadlu subuh dan ingin memadukan keseluruhan rukum</w:t>
      </w:r>
      <w:r w:rsidR="00FA0E37">
        <w:rPr>
          <w:sz w:val="24"/>
          <w:szCs w:val="24"/>
        </w:rPr>
        <w:t xml:space="preserve"> </w:t>
      </w:r>
      <w:r w:rsidRPr="0049757A">
        <w:rPr>
          <w:sz w:val="24"/>
          <w:szCs w:val="24"/>
        </w:rPr>
        <w:t>dengan sunnah ab’adl, tetapi meninggalkan sunnah hai’ah. Buatlah daftar urutan</w:t>
      </w:r>
      <w:r w:rsidR="00FA0E37">
        <w:rPr>
          <w:sz w:val="24"/>
          <w:szCs w:val="24"/>
        </w:rPr>
        <w:t xml:space="preserve"> </w:t>
      </w:r>
      <w:r w:rsidRPr="0049757A">
        <w:rPr>
          <w:sz w:val="24"/>
          <w:szCs w:val="24"/>
        </w:rPr>
        <w:t>pelaksanaan shalatnya!</w:t>
      </w:r>
    </w:p>
    <w:p w:rsidR="0049757A" w:rsidRPr="0049757A" w:rsidRDefault="0049757A" w:rsidP="0049757A">
      <w:pPr>
        <w:spacing w:before="60" w:after="60"/>
        <w:ind w:left="426"/>
        <w:rPr>
          <w:sz w:val="24"/>
          <w:szCs w:val="24"/>
        </w:rPr>
      </w:pPr>
    </w:p>
    <w:p w:rsidR="001F1A08" w:rsidRPr="0049757A" w:rsidRDefault="001F1A08" w:rsidP="0049757A">
      <w:pPr>
        <w:shd w:val="clear" w:color="auto" w:fill="DAEEF3" w:themeFill="accent5" w:themeFillTint="33"/>
        <w:tabs>
          <w:tab w:val="left" w:pos="426"/>
        </w:tabs>
        <w:spacing w:before="60" w:after="60"/>
        <w:jc w:val="both"/>
        <w:rPr>
          <w:b/>
          <w:bCs/>
          <w:caps/>
          <w:sz w:val="24"/>
          <w:szCs w:val="24"/>
        </w:rPr>
      </w:pPr>
      <w:r w:rsidRPr="0049757A">
        <w:rPr>
          <w:b/>
          <w:bCs/>
          <w:caps/>
          <w:sz w:val="24"/>
          <w:szCs w:val="24"/>
        </w:rPr>
        <w:t>G.</w:t>
      </w:r>
      <w:r w:rsidRPr="0049757A">
        <w:rPr>
          <w:b/>
          <w:bCs/>
          <w:caps/>
          <w:sz w:val="24"/>
          <w:szCs w:val="24"/>
        </w:rPr>
        <w:tab/>
        <w:t>PENGAYAAN DAN REMEDIAL</w:t>
      </w:r>
    </w:p>
    <w:p w:rsidR="001F1A08" w:rsidRPr="0049757A" w:rsidRDefault="001F1A08" w:rsidP="0049757A">
      <w:pPr>
        <w:spacing w:before="60" w:after="60"/>
        <w:ind w:left="426"/>
        <w:rPr>
          <w:b/>
          <w:bCs/>
          <w:sz w:val="24"/>
          <w:szCs w:val="24"/>
        </w:rPr>
      </w:pPr>
      <w:r w:rsidRPr="0049757A">
        <w:rPr>
          <w:b/>
          <w:bCs/>
          <w:sz w:val="24"/>
          <w:szCs w:val="24"/>
        </w:rPr>
        <w:t>Pengayaan</w:t>
      </w:r>
    </w:p>
    <w:p w:rsidR="001F1A08" w:rsidRPr="0049757A" w:rsidRDefault="001F1A08" w:rsidP="0049757A">
      <w:pPr>
        <w:pStyle w:val="ListParagraph"/>
        <w:numPr>
          <w:ilvl w:val="0"/>
          <w:numId w:val="5"/>
        </w:numPr>
        <w:spacing w:before="60" w:after="60"/>
        <w:ind w:left="709" w:hanging="283"/>
        <w:contextualSpacing w:val="0"/>
        <w:jc w:val="both"/>
        <w:rPr>
          <w:sz w:val="24"/>
          <w:szCs w:val="24"/>
        </w:rPr>
      </w:pPr>
      <w:r w:rsidRPr="0049757A">
        <w:rPr>
          <w:rFonts w:eastAsia="Bookman Old Style"/>
          <w:sz w:val="24"/>
          <w:szCs w:val="24"/>
        </w:rPr>
        <w:t>Pengayaan</w:t>
      </w:r>
      <w:r w:rsidRPr="0049757A">
        <w:rPr>
          <w:sz w:val="24"/>
          <w:szCs w:val="24"/>
        </w:rPr>
        <w:t xml:space="preserve"> diberikan kepada peserta didik yang telah mencapai kompetensi dan tujuan pembelajaran.</w:t>
      </w:r>
    </w:p>
    <w:p w:rsidR="001F1A08" w:rsidRPr="0049757A" w:rsidRDefault="001F1A08" w:rsidP="0049757A">
      <w:pPr>
        <w:pStyle w:val="ListParagraph"/>
        <w:numPr>
          <w:ilvl w:val="0"/>
          <w:numId w:val="5"/>
        </w:numPr>
        <w:spacing w:before="60" w:after="60"/>
        <w:ind w:left="709" w:hanging="283"/>
        <w:contextualSpacing w:val="0"/>
        <w:jc w:val="both"/>
        <w:rPr>
          <w:sz w:val="24"/>
          <w:szCs w:val="24"/>
        </w:rPr>
      </w:pPr>
      <w:r w:rsidRPr="0049757A">
        <w:rPr>
          <w:sz w:val="24"/>
          <w:szCs w:val="24"/>
        </w:rPr>
        <w:t xml:space="preserve">Guru </w:t>
      </w:r>
      <w:r w:rsidRPr="0049757A">
        <w:rPr>
          <w:rFonts w:eastAsia="Bookman Old Style"/>
          <w:sz w:val="24"/>
          <w:szCs w:val="24"/>
        </w:rPr>
        <w:t>memberikan</w:t>
      </w:r>
      <w:r w:rsidRPr="0049757A">
        <w:rPr>
          <w:sz w:val="24"/>
          <w:szCs w:val="24"/>
        </w:rPr>
        <w:t xml:space="preserve"> pertanyaan-pertanyaan yang lebih variatif dengan menambah keluasan dan kedalaman materi yang mengarah pada </w:t>
      </w:r>
      <w:r w:rsidRPr="0049757A">
        <w:rPr>
          <w:i/>
          <w:sz w:val="24"/>
          <w:szCs w:val="24"/>
        </w:rPr>
        <w:t>high order thinking</w:t>
      </w:r>
    </w:p>
    <w:p w:rsidR="001F1A08" w:rsidRPr="0049757A" w:rsidRDefault="001F1A08" w:rsidP="0049757A">
      <w:pPr>
        <w:pStyle w:val="ListParagraph"/>
        <w:numPr>
          <w:ilvl w:val="0"/>
          <w:numId w:val="5"/>
        </w:numPr>
        <w:spacing w:before="60" w:after="60"/>
        <w:ind w:left="709" w:hanging="283"/>
        <w:contextualSpacing w:val="0"/>
        <w:jc w:val="both"/>
        <w:rPr>
          <w:sz w:val="24"/>
          <w:szCs w:val="24"/>
        </w:rPr>
      </w:pPr>
      <w:r w:rsidRPr="0049757A">
        <w:rPr>
          <w:sz w:val="24"/>
          <w:szCs w:val="24"/>
        </w:rPr>
        <w:t xml:space="preserve">Program </w:t>
      </w:r>
      <w:r w:rsidRPr="0049757A">
        <w:rPr>
          <w:rFonts w:eastAsia="Bookman Old Style"/>
          <w:sz w:val="24"/>
          <w:szCs w:val="24"/>
        </w:rPr>
        <w:t>pengayaan</w:t>
      </w:r>
      <w:r w:rsidRPr="0049757A">
        <w:rPr>
          <w:sz w:val="24"/>
          <w:szCs w:val="24"/>
        </w:rPr>
        <w:t xml:space="preserve"> dilakukan di luar jam belajar efektif.</w:t>
      </w:r>
    </w:p>
    <w:p w:rsidR="001F1A08" w:rsidRPr="0049757A" w:rsidRDefault="001F1A08" w:rsidP="0049757A">
      <w:pPr>
        <w:spacing w:before="60" w:after="60"/>
        <w:ind w:left="426"/>
        <w:rPr>
          <w:b/>
          <w:bCs/>
          <w:sz w:val="24"/>
          <w:szCs w:val="24"/>
        </w:rPr>
      </w:pPr>
    </w:p>
    <w:p w:rsidR="001F1A08" w:rsidRPr="0049757A" w:rsidRDefault="001F1A08" w:rsidP="0049757A">
      <w:pPr>
        <w:spacing w:before="60" w:after="60"/>
        <w:ind w:left="426"/>
        <w:rPr>
          <w:b/>
          <w:bCs/>
          <w:sz w:val="24"/>
          <w:szCs w:val="24"/>
        </w:rPr>
      </w:pPr>
      <w:r w:rsidRPr="0049757A">
        <w:rPr>
          <w:b/>
          <w:bCs/>
          <w:sz w:val="24"/>
          <w:szCs w:val="24"/>
        </w:rPr>
        <w:t xml:space="preserve">Remedial </w:t>
      </w:r>
    </w:p>
    <w:p w:rsidR="001F1A08" w:rsidRPr="0049757A" w:rsidRDefault="001F1A08" w:rsidP="0049757A">
      <w:pPr>
        <w:pStyle w:val="ListParagraph"/>
        <w:numPr>
          <w:ilvl w:val="0"/>
          <w:numId w:val="5"/>
        </w:numPr>
        <w:spacing w:before="60" w:after="60"/>
        <w:ind w:left="709" w:hanging="283"/>
        <w:contextualSpacing w:val="0"/>
        <w:jc w:val="both"/>
        <w:rPr>
          <w:rFonts w:eastAsia="Bookman Old Style"/>
          <w:sz w:val="24"/>
          <w:szCs w:val="24"/>
        </w:rPr>
      </w:pPr>
      <w:r w:rsidRPr="0049757A">
        <w:rPr>
          <w:rFonts w:eastAsia="Bookman Old Style"/>
          <w:sz w:val="24"/>
          <w:szCs w:val="24"/>
        </w:rPr>
        <w:t>Remedial diberikan kepada peserta didik yang belum mencapai kompetensi dan tujuan pembelajaran</w:t>
      </w:r>
    </w:p>
    <w:p w:rsidR="001F1A08" w:rsidRPr="0049757A" w:rsidRDefault="001F1A08" w:rsidP="0049757A">
      <w:pPr>
        <w:pStyle w:val="ListParagraph"/>
        <w:numPr>
          <w:ilvl w:val="0"/>
          <w:numId w:val="5"/>
        </w:numPr>
        <w:spacing w:before="60" w:after="60"/>
        <w:ind w:left="709" w:hanging="283"/>
        <w:contextualSpacing w:val="0"/>
        <w:jc w:val="both"/>
        <w:rPr>
          <w:rFonts w:eastAsia="Bookman Old Style"/>
          <w:sz w:val="24"/>
          <w:szCs w:val="24"/>
        </w:rPr>
      </w:pPr>
      <w:r w:rsidRPr="0049757A">
        <w:rPr>
          <w:rFonts w:eastAsia="Bookman Old Style"/>
          <w:sz w:val="24"/>
          <w:szCs w:val="24"/>
        </w:rPr>
        <w:t>Guru melakukan pembahasan ulang terhadap materi yang telah diberikan dengan cara/metode yang berbeda untuk memberikan pengalaman belajar yang lebih memudahkan peserta didik dalam memaknai dan menguasai materi ajar misalnya lewat diskusi dan permainan.</w:t>
      </w:r>
    </w:p>
    <w:p w:rsidR="001F1A08" w:rsidRPr="0049757A" w:rsidRDefault="001F1A08" w:rsidP="0049757A">
      <w:pPr>
        <w:pStyle w:val="ListParagraph"/>
        <w:numPr>
          <w:ilvl w:val="0"/>
          <w:numId w:val="5"/>
        </w:numPr>
        <w:spacing w:before="60" w:after="60"/>
        <w:ind w:left="709" w:hanging="283"/>
        <w:contextualSpacing w:val="0"/>
        <w:jc w:val="both"/>
        <w:rPr>
          <w:rFonts w:eastAsia="Bookman Old Style"/>
          <w:sz w:val="24"/>
          <w:szCs w:val="24"/>
        </w:rPr>
      </w:pPr>
      <w:r w:rsidRPr="0049757A">
        <w:rPr>
          <w:rFonts w:eastAsia="Bookman Old Style"/>
          <w:sz w:val="24"/>
          <w:szCs w:val="24"/>
        </w:rPr>
        <w:t>Program remedial dilakukan di luar jam belajar efektif.</w:t>
      </w:r>
    </w:p>
    <w:p w:rsidR="001F1A08" w:rsidRPr="0049757A" w:rsidRDefault="001F1A08" w:rsidP="0049757A">
      <w:pPr>
        <w:tabs>
          <w:tab w:val="left" w:pos="426"/>
        </w:tabs>
        <w:spacing w:before="60" w:after="60"/>
        <w:jc w:val="both"/>
        <w:rPr>
          <w:b/>
          <w:bCs/>
          <w:sz w:val="24"/>
          <w:szCs w:val="24"/>
        </w:rPr>
      </w:pPr>
    </w:p>
    <w:p w:rsidR="001F1A08" w:rsidRPr="0049757A" w:rsidRDefault="001F1A08" w:rsidP="0049757A">
      <w:pPr>
        <w:shd w:val="clear" w:color="auto" w:fill="DAEEF3" w:themeFill="accent5" w:themeFillTint="33"/>
        <w:tabs>
          <w:tab w:val="left" w:pos="426"/>
        </w:tabs>
        <w:spacing w:before="60" w:after="60"/>
        <w:jc w:val="both"/>
        <w:rPr>
          <w:b/>
          <w:bCs/>
          <w:caps/>
          <w:sz w:val="24"/>
          <w:szCs w:val="24"/>
        </w:rPr>
      </w:pPr>
      <w:r w:rsidRPr="0049757A">
        <w:rPr>
          <w:b/>
          <w:bCs/>
          <w:caps/>
          <w:sz w:val="24"/>
          <w:szCs w:val="24"/>
        </w:rPr>
        <w:t>H.</w:t>
      </w:r>
      <w:r w:rsidRPr="0049757A">
        <w:rPr>
          <w:b/>
          <w:bCs/>
          <w:caps/>
          <w:sz w:val="24"/>
          <w:szCs w:val="24"/>
        </w:rPr>
        <w:tab/>
        <w:t>REFLEKSI GURU DAN PESERTA DIDIK</w:t>
      </w:r>
    </w:p>
    <w:p w:rsidR="001F1A08" w:rsidRPr="0049757A" w:rsidRDefault="001F1A08" w:rsidP="0049757A">
      <w:pPr>
        <w:spacing w:before="60" w:after="60"/>
        <w:ind w:left="426"/>
        <w:rPr>
          <w:b/>
          <w:bCs/>
          <w:sz w:val="24"/>
          <w:szCs w:val="24"/>
        </w:rPr>
      </w:pPr>
      <w:r w:rsidRPr="0049757A">
        <w:rPr>
          <w:b/>
          <w:bCs/>
          <w:sz w:val="24"/>
          <w:szCs w:val="24"/>
        </w:rPr>
        <w:t>Refleksi Guru:</w:t>
      </w:r>
    </w:p>
    <w:p w:rsidR="001F1A08" w:rsidRPr="0049757A" w:rsidRDefault="001F1A08" w:rsidP="0049757A">
      <w:pPr>
        <w:spacing w:before="60" w:after="60"/>
        <w:ind w:left="426"/>
        <w:rPr>
          <w:sz w:val="24"/>
          <w:szCs w:val="24"/>
        </w:rPr>
      </w:pPr>
      <w:r w:rsidRPr="0049757A">
        <w:rPr>
          <w:sz w:val="24"/>
          <w:szCs w:val="24"/>
        </w:rPr>
        <w:t>Pertanyaan kunci yang membantu guru untuk merefleksikan kegiatan pengajaran di kelas, misalnya:</w:t>
      </w:r>
    </w:p>
    <w:p w:rsidR="001F1A08" w:rsidRPr="0049757A" w:rsidRDefault="001F1A08" w:rsidP="0049757A">
      <w:pPr>
        <w:pStyle w:val="ListParagraph"/>
        <w:numPr>
          <w:ilvl w:val="0"/>
          <w:numId w:val="5"/>
        </w:numPr>
        <w:spacing w:before="60" w:after="60"/>
        <w:ind w:left="709" w:hanging="283"/>
        <w:contextualSpacing w:val="0"/>
        <w:jc w:val="both"/>
        <w:rPr>
          <w:rFonts w:eastAsia="Bookman Old Style"/>
          <w:sz w:val="24"/>
          <w:szCs w:val="24"/>
        </w:rPr>
      </w:pPr>
      <w:r w:rsidRPr="0049757A">
        <w:rPr>
          <w:rFonts w:eastAsia="Bookman Old Style"/>
          <w:sz w:val="24"/>
          <w:szCs w:val="24"/>
        </w:rPr>
        <w:t>Apakah semua peserta didik terlibat aktif dalam pembelajaran ini ?</w:t>
      </w:r>
    </w:p>
    <w:p w:rsidR="001F1A08" w:rsidRPr="0049757A" w:rsidRDefault="001F1A08" w:rsidP="0049757A">
      <w:pPr>
        <w:pStyle w:val="ListParagraph"/>
        <w:numPr>
          <w:ilvl w:val="0"/>
          <w:numId w:val="5"/>
        </w:numPr>
        <w:spacing w:before="60" w:after="60"/>
        <w:ind w:left="709" w:hanging="283"/>
        <w:contextualSpacing w:val="0"/>
        <w:jc w:val="both"/>
        <w:rPr>
          <w:rFonts w:eastAsia="Bookman Old Style"/>
          <w:sz w:val="24"/>
          <w:szCs w:val="24"/>
        </w:rPr>
      </w:pPr>
      <w:r w:rsidRPr="0049757A">
        <w:rPr>
          <w:rFonts w:eastAsia="Bookman Old Style"/>
          <w:sz w:val="24"/>
          <w:szCs w:val="24"/>
        </w:rPr>
        <w:t>Apakah ada kesulitan yang dialami peserta didik?</w:t>
      </w:r>
    </w:p>
    <w:p w:rsidR="001F1A08" w:rsidRPr="0049757A" w:rsidRDefault="001F1A08" w:rsidP="0049757A">
      <w:pPr>
        <w:pStyle w:val="ListParagraph"/>
        <w:numPr>
          <w:ilvl w:val="0"/>
          <w:numId w:val="5"/>
        </w:numPr>
        <w:spacing w:before="60" w:after="60"/>
        <w:ind w:left="709" w:hanging="283"/>
        <w:contextualSpacing w:val="0"/>
        <w:jc w:val="both"/>
        <w:rPr>
          <w:rFonts w:eastAsia="Bookman Old Style"/>
          <w:sz w:val="24"/>
          <w:szCs w:val="24"/>
        </w:rPr>
      </w:pPr>
      <w:r w:rsidRPr="0049757A">
        <w:rPr>
          <w:rFonts w:eastAsia="Bookman Old Style"/>
          <w:sz w:val="24"/>
          <w:szCs w:val="24"/>
        </w:rPr>
        <w:t>Apakah semua peserta didik sudah dapat melampaui target pembelajaran?</w:t>
      </w:r>
    </w:p>
    <w:p w:rsidR="001F1A08" w:rsidRPr="0049757A" w:rsidRDefault="001F1A08" w:rsidP="0049757A">
      <w:pPr>
        <w:pStyle w:val="ListParagraph"/>
        <w:numPr>
          <w:ilvl w:val="0"/>
          <w:numId w:val="5"/>
        </w:numPr>
        <w:spacing w:before="60" w:after="60"/>
        <w:ind w:left="709" w:hanging="283"/>
        <w:contextualSpacing w:val="0"/>
        <w:jc w:val="both"/>
        <w:rPr>
          <w:rFonts w:eastAsia="Bookman Old Style"/>
          <w:sz w:val="24"/>
          <w:szCs w:val="24"/>
        </w:rPr>
      </w:pPr>
      <w:r w:rsidRPr="0049757A">
        <w:rPr>
          <w:rFonts w:eastAsia="Bookman Old Style"/>
          <w:sz w:val="24"/>
          <w:szCs w:val="24"/>
        </w:rPr>
        <w:t>Sudahkan tumbuh sikap yang mencerminkan profil pelajar pancasila dan profil pelajar rahmatal lil ‘alamin?</w:t>
      </w:r>
    </w:p>
    <w:p w:rsidR="001F1A08" w:rsidRPr="0049757A" w:rsidRDefault="001F1A08" w:rsidP="0049757A">
      <w:pPr>
        <w:pStyle w:val="ListParagraph"/>
        <w:numPr>
          <w:ilvl w:val="0"/>
          <w:numId w:val="5"/>
        </w:numPr>
        <w:spacing w:before="60" w:after="60"/>
        <w:ind w:left="709" w:hanging="283"/>
        <w:contextualSpacing w:val="0"/>
        <w:jc w:val="both"/>
        <w:rPr>
          <w:rFonts w:eastAsia="Bookman Old Style"/>
          <w:sz w:val="24"/>
          <w:szCs w:val="24"/>
        </w:rPr>
      </w:pPr>
      <w:r w:rsidRPr="0049757A">
        <w:rPr>
          <w:rFonts w:eastAsia="Bookman Old Style"/>
          <w:sz w:val="24"/>
          <w:szCs w:val="24"/>
        </w:rPr>
        <w:t>Apa langkah yang perlu dilakukan untuk memperbaiki proses belajar?</w:t>
      </w:r>
    </w:p>
    <w:p w:rsidR="001F1A08" w:rsidRPr="0049757A" w:rsidRDefault="001F1A08" w:rsidP="0049757A">
      <w:pPr>
        <w:spacing w:before="60" w:after="60"/>
        <w:ind w:left="426"/>
        <w:rPr>
          <w:b/>
          <w:bCs/>
          <w:sz w:val="24"/>
          <w:szCs w:val="24"/>
        </w:rPr>
      </w:pPr>
    </w:p>
    <w:p w:rsidR="001F1A08" w:rsidRPr="0049757A" w:rsidRDefault="001F1A08" w:rsidP="0049757A">
      <w:pPr>
        <w:spacing w:before="60" w:after="60"/>
        <w:ind w:left="426"/>
        <w:rPr>
          <w:b/>
          <w:bCs/>
          <w:sz w:val="24"/>
          <w:szCs w:val="24"/>
        </w:rPr>
      </w:pPr>
      <w:r w:rsidRPr="0049757A">
        <w:rPr>
          <w:b/>
          <w:bCs/>
          <w:sz w:val="24"/>
          <w:szCs w:val="24"/>
        </w:rPr>
        <w:t>Refleksi Peserta Didik:</w:t>
      </w:r>
    </w:p>
    <w:tbl>
      <w:tblPr>
        <w:tblStyle w:val="TableGrid"/>
        <w:tblW w:w="8561" w:type="dxa"/>
        <w:tblInd w:w="534" w:type="dxa"/>
        <w:tblLook w:val="04A0"/>
      </w:tblPr>
      <w:tblGrid>
        <w:gridCol w:w="567"/>
        <w:gridCol w:w="4876"/>
        <w:gridCol w:w="3118"/>
      </w:tblGrid>
      <w:tr w:rsidR="001F1A08" w:rsidRPr="0049757A" w:rsidTr="00970DF0">
        <w:trPr>
          <w:trHeight w:val="240"/>
        </w:trPr>
        <w:tc>
          <w:tcPr>
            <w:tcW w:w="567" w:type="dxa"/>
          </w:tcPr>
          <w:p w:rsidR="001F1A08" w:rsidRPr="0049757A" w:rsidRDefault="001F1A08" w:rsidP="0049757A">
            <w:pPr>
              <w:spacing w:before="60" w:after="60"/>
              <w:jc w:val="center"/>
              <w:rPr>
                <w:b/>
                <w:sz w:val="24"/>
                <w:szCs w:val="24"/>
              </w:rPr>
            </w:pPr>
            <w:r w:rsidRPr="0049757A">
              <w:rPr>
                <w:b/>
                <w:sz w:val="24"/>
                <w:szCs w:val="24"/>
              </w:rPr>
              <w:t>No</w:t>
            </w:r>
          </w:p>
        </w:tc>
        <w:tc>
          <w:tcPr>
            <w:tcW w:w="4876" w:type="dxa"/>
          </w:tcPr>
          <w:p w:rsidR="001F1A08" w:rsidRPr="0049757A" w:rsidRDefault="001F1A08" w:rsidP="0049757A">
            <w:pPr>
              <w:spacing w:before="60" w:after="60"/>
              <w:jc w:val="center"/>
              <w:rPr>
                <w:b/>
                <w:sz w:val="24"/>
                <w:szCs w:val="24"/>
              </w:rPr>
            </w:pPr>
            <w:r w:rsidRPr="0049757A">
              <w:rPr>
                <w:b/>
                <w:sz w:val="24"/>
                <w:szCs w:val="24"/>
              </w:rPr>
              <w:t>Pertanyaan Refleksi</w:t>
            </w:r>
          </w:p>
        </w:tc>
        <w:tc>
          <w:tcPr>
            <w:tcW w:w="3118" w:type="dxa"/>
          </w:tcPr>
          <w:p w:rsidR="001F1A08" w:rsidRPr="0049757A" w:rsidRDefault="001F1A08" w:rsidP="0049757A">
            <w:pPr>
              <w:spacing w:before="60" w:after="60"/>
              <w:jc w:val="center"/>
              <w:rPr>
                <w:b/>
                <w:sz w:val="24"/>
                <w:szCs w:val="24"/>
              </w:rPr>
            </w:pPr>
            <w:r w:rsidRPr="0049757A">
              <w:rPr>
                <w:b/>
                <w:sz w:val="24"/>
                <w:szCs w:val="24"/>
              </w:rPr>
              <w:t>Jawaban Refleksi</w:t>
            </w:r>
          </w:p>
        </w:tc>
      </w:tr>
      <w:tr w:rsidR="001F1A08" w:rsidRPr="0049757A" w:rsidTr="00970DF0">
        <w:trPr>
          <w:trHeight w:val="240"/>
        </w:trPr>
        <w:tc>
          <w:tcPr>
            <w:tcW w:w="567" w:type="dxa"/>
          </w:tcPr>
          <w:p w:rsidR="001F1A08" w:rsidRPr="0049757A" w:rsidRDefault="001F1A08" w:rsidP="0049757A">
            <w:pPr>
              <w:spacing w:before="60" w:after="60"/>
              <w:jc w:val="center"/>
              <w:rPr>
                <w:sz w:val="24"/>
                <w:szCs w:val="24"/>
              </w:rPr>
            </w:pPr>
            <w:r w:rsidRPr="0049757A">
              <w:rPr>
                <w:sz w:val="24"/>
                <w:szCs w:val="24"/>
              </w:rPr>
              <w:t>1</w:t>
            </w:r>
          </w:p>
        </w:tc>
        <w:tc>
          <w:tcPr>
            <w:tcW w:w="4876" w:type="dxa"/>
          </w:tcPr>
          <w:p w:rsidR="001F1A08" w:rsidRPr="0049757A" w:rsidRDefault="001F1A08" w:rsidP="0049757A">
            <w:pPr>
              <w:spacing w:before="60" w:after="60"/>
              <w:rPr>
                <w:sz w:val="24"/>
                <w:szCs w:val="24"/>
              </w:rPr>
            </w:pPr>
            <w:r w:rsidRPr="0049757A">
              <w:rPr>
                <w:sz w:val="24"/>
                <w:szCs w:val="24"/>
              </w:rPr>
              <w:t>Bagian manakah yang menurut kamu hal paling sulit dari pelajaran ini?</w:t>
            </w:r>
          </w:p>
        </w:tc>
        <w:tc>
          <w:tcPr>
            <w:tcW w:w="3118" w:type="dxa"/>
          </w:tcPr>
          <w:p w:rsidR="001F1A08" w:rsidRPr="0049757A" w:rsidRDefault="001F1A08" w:rsidP="0049757A">
            <w:pPr>
              <w:spacing w:before="60" w:after="60"/>
              <w:rPr>
                <w:sz w:val="24"/>
                <w:szCs w:val="24"/>
              </w:rPr>
            </w:pPr>
          </w:p>
        </w:tc>
      </w:tr>
      <w:tr w:rsidR="001F1A08" w:rsidRPr="0049757A" w:rsidTr="00970DF0">
        <w:trPr>
          <w:trHeight w:val="240"/>
        </w:trPr>
        <w:tc>
          <w:tcPr>
            <w:tcW w:w="567" w:type="dxa"/>
          </w:tcPr>
          <w:p w:rsidR="001F1A08" w:rsidRPr="0049757A" w:rsidRDefault="001F1A08" w:rsidP="0049757A">
            <w:pPr>
              <w:spacing w:before="60" w:after="60"/>
              <w:jc w:val="center"/>
              <w:rPr>
                <w:sz w:val="24"/>
                <w:szCs w:val="24"/>
              </w:rPr>
            </w:pPr>
            <w:r w:rsidRPr="0049757A">
              <w:rPr>
                <w:sz w:val="24"/>
                <w:szCs w:val="24"/>
              </w:rPr>
              <w:t>2</w:t>
            </w:r>
          </w:p>
        </w:tc>
        <w:tc>
          <w:tcPr>
            <w:tcW w:w="4876" w:type="dxa"/>
          </w:tcPr>
          <w:p w:rsidR="001F1A08" w:rsidRPr="0049757A" w:rsidRDefault="001F1A08" w:rsidP="0049757A">
            <w:pPr>
              <w:spacing w:before="60" w:after="60"/>
              <w:rPr>
                <w:sz w:val="24"/>
                <w:szCs w:val="24"/>
              </w:rPr>
            </w:pPr>
            <w:r w:rsidRPr="0049757A">
              <w:rPr>
                <w:sz w:val="24"/>
                <w:szCs w:val="24"/>
              </w:rPr>
              <w:t>Apa yang akan kamu lakukan untuk memperbaiki hasil belajarmu?</w:t>
            </w:r>
          </w:p>
        </w:tc>
        <w:tc>
          <w:tcPr>
            <w:tcW w:w="3118" w:type="dxa"/>
          </w:tcPr>
          <w:p w:rsidR="001F1A08" w:rsidRPr="0049757A" w:rsidRDefault="001F1A08" w:rsidP="0049757A">
            <w:pPr>
              <w:spacing w:before="60" w:after="60"/>
              <w:rPr>
                <w:sz w:val="24"/>
                <w:szCs w:val="24"/>
              </w:rPr>
            </w:pPr>
          </w:p>
        </w:tc>
      </w:tr>
      <w:tr w:rsidR="001F1A08" w:rsidRPr="0049757A" w:rsidTr="00970DF0">
        <w:trPr>
          <w:trHeight w:val="240"/>
        </w:trPr>
        <w:tc>
          <w:tcPr>
            <w:tcW w:w="567" w:type="dxa"/>
          </w:tcPr>
          <w:p w:rsidR="001F1A08" w:rsidRPr="0049757A" w:rsidRDefault="001F1A08" w:rsidP="0049757A">
            <w:pPr>
              <w:spacing w:before="60" w:after="60"/>
              <w:jc w:val="center"/>
              <w:rPr>
                <w:sz w:val="24"/>
                <w:szCs w:val="24"/>
              </w:rPr>
            </w:pPr>
            <w:r w:rsidRPr="0049757A">
              <w:rPr>
                <w:sz w:val="24"/>
                <w:szCs w:val="24"/>
              </w:rPr>
              <w:t>3</w:t>
            </w:r>
          </w:p>
        </w:tc>
        <w:tc>
          <w:tcPr>
            <w:tcW w:w="4876" w:type="dxa"/>
          </w:tcPr>
          <w:p w:rsidR="001F1A08" w:rsidRPr="0049757A" w:rsidRDefault="001F1A08" w:rsidP="0049757A">
            <w:pPr>
              <w:spacing w:before="60" w:after="60"/>
              <w:rPr>
                <w:sz w:val="24"/>
                <w:szCs w:val="24"/>
              </w:rPr>
            </w:pPr>
            <w:r w:rsidRPr="0049757A">
              <w:rPr>
                <w:sz w:val="24"/>
                <w:szCs w:val="24"/>
              </w:rPr>
              <w:t>Kepada siapa kamu akan meminta bantuan untuk memahami pelajaran ini?</w:t>
            </w:r>
          </w:p>
        </w:tc>
        <w:tc>
          <w:tcPr>
            <w:tcW w:w="3118" w:type="dxa"/>
          </w:tcPr>
          <w:p w:rsidR="001F1A08" w:rsidRPr="0049757A" w:rsidRDefault="001F1A08" w:rsidP="0049757A">
            <w:pPr>
              <w:spacing w:before="60" w:after="60"/>
              <w:rPr>
                <w:sz w:val="24"/>
                <w:szCs w:val="24"/>
              </w:rPr>
            </w:pPr>
          </w:p>
        </w:tc>
      </w:tr>
      <w:tr w:rsidR="001F1A08" w:rsidRPr="0049757A" w:rsidTr="00970DF0">
        <w:trPr>
          <w:trHeight w:val="240"/>
        </w:trPr>
        <w:tc>
          <w:tcPr>
            <w:tcW w:w="567" w:type="dxa"/>
          </w:tcPr>
          <w:p w:rsidR="001F1A08" w:rsidRPr="0049757A" w:rsidRDefault="001F1A08" w:rsidP="0049757A">
            <w:pPr>
              <w:spacing w:before="60" w:after="60"/>
              <w:jc w:val="center"/>
              <w:rPr>
                <w:sz w:val="24"/>
                <w:szCs w:val="24"/>
              </w:rPr>
            </w:pPr>
            <w:r w:rsidRPr="0049757A">
              <w:rPr>
                <w:sz w:val="24"/>
                <w:szCs w:val="24"/>
              </w:rPr>
              <w:t>4</w:t>
            </w:r>
          </w:p>
        </w:tc>
        <w:tc>
          <w:tcPr>
            <w:tcW w:w="4876" w:type="dxa"/>
          </w:tcPr>
          <w:p w:rsidR="001F1A08" w:rsidRPr="0049757A" w:rsidRDefault="001F1A08" w:rsidP="0049757A">
            <w:pPr>
              <w:spacing w:before="60" w:after="60"/>
              <w:rPr>
                <w:sz w:val="24"/>
                <w:szCs w:val="24"/>
              </w:rPr>
            </w:pPr>
            <w:r w:rsidRPr="0049757A">
              <w:rPr>
                <w:sz w:val="24"/>
                <w:szCs w:val="24"/>
              </w:rPr>
              <w:t>Jika kamu diminta untuk memberikan bintang 1 sampai 5, berapa bintang yang akan kamu berikan pada usaha yang telah dilakukan</w:t>
            </w:r>
          </w:p>
        </w:tc>
        <w:tc>
          <w:tcPr>
            <w:tcW w:w="3118" w:type="dxa"/>
          </w:tcPr>
          <w:p w:rsidR="001F1A08" w:rsidRPr="0049757A" w:rsidRDefault="001F1A08" w:rsidP="0049757A">
            <w:pPr>
              <w:spacing w:before="60" w:after="60"/>
              <w:rPr>
                <w:sz w:val="24"/>
                <w:szCs w:val="24"/>
              </w:rPr>
            </w:pPr>
          </w:p>
        </w:tc>
      </w:tr>
    </w:tbl>
    <w:p w:rsidR="001F1A08" w:rsidRPr="0049757A" w:rsidRDefault="001F1A08" w:rsidP="0049757A">
      <w:pPr>
        <w:spacing w:before="60" w:after="60"/>
        <w:rPr>
          <w:sz w:val="24"/>
          <w:szCs w:val="24"/>
        </w:rPr>
      </w:pPr>
    </w:p>
    <w:p w:rsidR="00F115A1" w:rsidRPr="0049757A" w:rsidRDefault="00F115A1" w:rsidP="0049757A">
      <w:pPr>
        <w:spacing w:before="60" w:after="60"/>
        <w:ind w:left="426"/>
        <w:rPr>
          <w:bCs/>
          <w:sz w:val="24"/>
          <w:szCs w:val="24"/>
        </w:rPr>
      </w:pPr>
    </w:p>
    <w:p w:rsidR="001F1A08" w:rsidRPr="0049757A" w:rsidRDefault="001F1A08" w:rsidP="0049757A">
      <w:pPr>
        <w:spacing w:before="60" w:after="60"/>
        <w:rPr>
          <w:b/>
          <w:caps/>
          <w:emboss/>
          <w:spacing w:val="20"/>
          <w:sz w:val="24"/>
          <w:szCs w:val="24"/>
        </w:rPr>
      </w:pPr>
      <w:r w:rsidRPr="0049757A">
        <w:rPr>
          <w:b/>
          <w:caps/>
          <w:emboss/>
          <w:spacing w:val="20"/>
          <w:sz w:val="24"/>
          <w:szCs w:val="24"/>
        </w:rPr>
        <w:br w:type="page"/>
      </w:r>
    </w:p>
    <w:p w:rsidR="001F1A08" w:rsidRPr="0049757A" w:rsidRDefault="001F1A08" w:rsidP="0049757A">
      <w:pPr>
        <w:shd w:val="clear" w:color="auto" w:fill="FABF8F" w:themeFill="accent6" w:themeFillTint="99"/>
        <w:spacing w:before="60" w:after="60"/>
        <w:jc w:val="center"/>
        <w:rPr>
          <w:b/>
          <w:caps/>
          <w:emboss/>
          <w:spacing w:val="20"/>
          <w:sz w:val="24"/>
          <w:szCs w:val="24"/>
        </w:rPr>
      </w:pPr>
      <w:r w:rsidRPr="0049757A">
        <w:rPr>
          <w:b/>
          <w:caps/>
          <w:emboss/>
          <w:spacing w:val="20"/>
          <w:sz w:val="24"/>
          <w:szCs w:val="24"/>
        </w:rPr>
        <w:t>LAMPIRAN- LAMPIRAN</w:t>
      </w:r>
    </w:p>
    <w:p w:rsidR="001F1A08" w:rsidRPr="0049757A" w:rsidRDefault="001F1A08" w:rsidP="0049757A">
      <w:pPr>
        <w:spacing w:before="60" w:after="60"/>
        <w:rPr>
          <w:sz w:val="24"/>
          <w:szCs w:val="24"/>
        </w:rPr>
      </w:pPr>
    </w:p>
    <w:p w:rsidR="001F1A08" w:rsidRPr="0049757A" w:rsidRDefault="001F1A08" w:rsidP="0049757A">
      <w:pPr>
        <w:shd w:val="clear" w:color="auto" w:fill="DAEEF3" w:themeFill="accent5" w:themeFillTint="33"/>
        <w:spacing w:before="60" w:after="60"/>
        <w:rPr>
          <w:b/>
          <w:bCs/>
          <w:i/>
          <w:iCs/>
          <w:caps/>
          <w:sz w:val="24"/>
          <w:szCs w:val="24"/>
        </w:rPr>
      </w:pPr>
      <w:r w:rsidRPr="0049757A">
        <w:rPr>
          <w:b/>
          <w:bCs/>
          <w:i/>
          <w:iCs/>
          <w:caps/>
          <w:sz w:val="24"/>
          <w:szCs w:val="24"/>
        </w:rPr>
        <w:t>Lampiran 1</w:t>
      </w:r>
    </w:p>
    <w:p w:rsidR="001F1A08" w:rsidRPr="0049757A" w:rsidRDefault="001F1A08" w:rsidP="0049757A">
      <w:pPr>
        <w:shd w:val="clear" w:color="auto" w:fill="DAEEF3" w:themeFill="accent5" w:themeFillTint="33"/>
        <w:spacing w:before="60" w:after="60"/>
        <w:jc w:val="center"/>
        <w:rPr>
          <w:b/>
          <w:bCs/>
          <w:caps/>
          <w:sz w:val="24"/>
          <w:szCs w:val="24"/>
        </w:rPr>
      </w:pPr>
      <w:r w:rsidRPr="0049757A">
        <w:rPr>
          <w:b/>
          <w:bCs/>
          <w:sz w:val="24"/>
          <w:szCs w:val="24"/>
        </w:rPr>
        <w:t>LEMBAR KERJA PESERTA DIDIK (LKPD)</w:t>
      </w:r>
    </w:p>
    <w:p w:rsidR="001F1A08" w:rsidRPr="0049757A" w:rsidRDefault="002508FE" w:rsidP="00FA0E37">
      <w:pPr>
        <w:spacing w:before="60" w:after="60"/>
        <w:jc w:val="both"/>
        <w:rPr>
          <w:b/>
          <w:bCs/>
          <w:sz w:val="24"/>
          <w:szCs w:val="24"/>
        </w:rPr>
      </w:pPr>
      <w:r w:rsidRPr="0049757A">
        <w:rPr>
          <w:b/>
          <w:bCs/>
          <w:sz w:val="24"/>
          <w:szCs w:val="24"/>
        </w:rPr>
        <w:t>Mari kita Mempraktekkan!</w:t>
      </w:r>
    </w:p>
    <w:p w:rsidR="002508FE" w:rsidRPr="0049757A" w:rsidRDefault="002508FE" w:rsidP="00FA0E37">
      <w:pPr>
        <w:autoSpaceDE w:val="0"/>
        <w:autoSpaceDN w:val="0"/>
        <w:adjustRightInd w:val="0"/>
        <w:spacing w:before="60" w:after="60"/>
        <w:jc w:val="both"/>
        <w:rPr>
          <w:b/>
          <w:bCs/>
          <w:sz w:val="24"/>
          <w:szCs w:val="24"/>
        </w:rPr>
      </w:pPr>
      <w:r w:rsidRPr="0049757A">
        <w:rPr>
          <w:b/>
          <w:bCs/>
          <w:sz w:val="24"/>
          <w:szCs w:val="24"/>
        </w:rPr>
        <w:t>Aktifitas Siswa:</w:t>
      </w:r>
    </w:p>
    <w:p w:rsidR="002508FE" w:rsidRPr="0049757A" w:rsidRDefault="002508FE" w:rsidP="00FA0E37">
      <w:pPr>
        <w:autoSpaceDE w:val="0"/>
        <w:autoSpaceDN w:val="0"/>
        <w:adjustRightInd w:val="0"/>
        <w:spacing w:before="60" w:after="60"/>
        <w:jc w:val="both"/>
        <w:rPr>
          <w:sz w:val="24"/>
          <w:szCs w:val="24"/>
        </w:rPr>
      </w:pPr>
      <w:r w:rsidRPr="0049757A">
        <w:rPr>
          <w:sz w:val="24"/>
          <w:szCs w:val="24"/>
        </w:rPr>
        <w:t xml:space="preserve">Ketika di tanya oleh guru mata pelajaran fikih kelas VII </w:t>
      </w:r>
      <w:r w:rsidRPr="0049757A">
        <w:rPr>
          <w:i/>
          <w:iCs/>
          <w:sz w:val="24"/>
          <w:szCs w:val="24"/>
        </w:rPr>
        <w:t>“Apakah kita ingin</w:t>
      </w:r>
      <w:r w:rsidR="00FA0E37">
        <w:rPr>
          <w:i/>
          <w:iCs/>
          <w:sz w:val="24"/>
          <w:szCs w:val="24"/>
        </w:rPr>
        <w:t xml:space="preserve"> </w:t>
      </w:r>
      <w:r w:rsidRPr="0049757A">
        <w:rPr>
          <w:i/>
          <w:iCs/>
          <w:sz w:val="24"/>
          <w:szCs w:val="24"/>
        </w:rPr>
        <w:t>mengerjakan shalat yang sah dan sekaligus khusyu’ dengan menghayati pesanpesan</w:t>
      </w:r>
      <w:r w:rsidR="00FA0E37">
        <w:rPr>
          <w:i/>
          <w:iCs/>
          <w:sz w:val="24"/>
          <w:szCs w:val="24"/>
        </w:rPr>
        <w:t xml:space="preserve"> </w:t>
      </w:r>
      <w:r w:rsidRPr="0049757A">
        <w:rPr>
          <w:i/>
          <w:iCs/>
          <w:sz w:val="24"/>
          <w:szCs w:val="24"/>
        </w:rPr>
        <w:t xml:space="preserve">ayat dan do’a yang kita baca?” </w:t>
      </w:r>
      <w:r w:rsidRPr="0049757A">
        <w:rPr>
          <w:sz w:val="24"/>
          <w:szCs w:val="24"/>
        </w:rPr>
        <w:t>Seluruh peserta didik menjawab</w:t>
      </w:r>
      <w:r w:rsidRPr="0049757A">
        <w:rPr>
          <w:i/>
          <w:iCs/>
          <w:sz w:val="24"/>
          <w:szCs w:val="24"/>
        </w:rPr>
        <w:t>“harus”</w:t>
      </w:r>
      <w:r w:rsidRPr="0049757A">
        <w:rPr>
          <w:sz w:val="24"/>
          <w:szCs w:val="24"/>
        </w:rPr>
        <w:t>.</w:t>
      </w:r>
    </w:p>
    <w:p w:rsidR="002508FE" w:rsidRPr="0049757A" w:rsidRDefault="002508FE" w:rsidP="00FA0E37">
      <w:pPr>
        <w:autoSpaceDE w:val="0"/>
        <w:autoSpaceDN w:val="0"/>
        <w:adjustRightInd w:val="0"/>
        <w:spacing w:before="60" w:after="60"/>
        <w:jc w:val="both"/>
        <w:rPr>
          <w:sz w:val="24"/>
          <w:szCs w:val="24"/>
        </w:rPr>
      </w:pPr>
      <w:r w:rsidRPr="0049757A">
        <w:rPr>
          <w:sz w:val="24"/>
          <w:szCs w:val="24"/>
        </w:rPr>
        <w:t xml:space="preserve">Seluruh peserta didik diajak ke </w:t>
      </w:r>
      <w:r w:rsidRPr="0049757A">
        <w:rPr>
          <w:i/>
          <w:iCs/>
          <w:sz w:val="24"/>
          <w:szCs w:val="24"/>
        </w:rPr>
        <w:t xml:space="preserve">mushalla </w:t>
      </w:r>
      <w:r w:rsidRPr="0049757A">
        <w:rPr>
          <w:sz w:val="24"/>
          <w:szCs w:val="24"/>
        </w:rPr>
        <w:t>madrasah untuk mempraktekkan</w:t>
      </w:r>
      <w:r w:rsidR="00FA0E37">
        <w:rPr>
          <w:sz w:val="24"/>
          <w:szCs w:val="24"/>
        </w:rPr>
        <w:t xml:space="preserve"> </w:t>
      </w:r>
      <w:r w:rsidRPr="0049757A">
        <w:rPr>
          <w:sz w:val="24"/>
          <w:szCs w:val="24"/>
        </w:rPr>
        <w:t>seluruh ketentuan rukun, sunnah ab’adl, dan sunnah ha’ah shalat.</w:t>
      </w:r>
    </w:p>
    <w:p w:rsidR="002508FE" w:rsidRPr="0049757A" w:rsidRDefault="002508FE" w:rsidP="00FA0E37">
      <w:pPr>
        <w:autoSpaceDE w:val="0"/>
        <w:autoSpaceDN w:val="0"/>
        <w:adjustRightInd w:val="0"/>
        <w:spacing w:before="60" w:after="60"/>
        <w:jc w:val="both"/>
        <w:rPr>
          <w:b/>
          <w:bCs/>
          <w:i/>
          <w:iCs/>
          <w:sz w:val="24"/>
          <w:szCs w:val="24"/>
        </w:rPr>
      </w:pPr>
      <w:r w:rsidRPr="0049757A">
        <w:rPr>
          <w:sz w:val="24"/>
          <w:szCs w:val="24"/>
        </w:rPr>
        <w:t>Jika menjadi salah satu peserta didik, bagaimana tata cara pelaksanaan shalat yang</w:t>
      </w:r>
      <w:r w:rsidR="00FA0E37">
        <w:rPr>
          <w:sz w:val="24"/>
          <w:szCs w:val="24"/>
        </w:rPr>
        <w:t xml:space="preserve"> </w:t>
      </w:r>
      <w:r w:rsidRPr="0049757A">
        <w:rPr>
          <w:sz w:val="24"/>
          <w:szCs w:val="24"/>
        </w:rPr>
        <w:t xml:space="preserve">seharusnya kita kerjakan sesuai dengan pertanyaan guru di atas? </w:t>
      </w:r>
      <w:r w:rsidRPr="0049757A">
        <w:rPr>
          <w:b/>
          <w:bCs/>
          <w:i/>
          <w:iCs/>
          <w:sz w:val="24"/>
          <w:szCs w:val="24"/>
        </w:rPr>
        <w:t>Kita pasti bisa</w:t>
      </w:r>
      <w:r w:rsidR="00FA0E37">
        <w:rPr>
          <w:b/>
          <w:bCs/>
          <w:i/>
          <w:iCs/>
          <w:sz w:val="24"/>
          <w:szCs w:val="24"/>
        </w:rPr>
        <w:t xml:space="preserve"> </w:t>
      </w:r>
      <w:r w:rsidRPr="0049757A">
        <w:rPr>
          <w:b/>
          <w:bCs/>
          <w:i/>
          <w:iCs/>
          <w:sz w:val="24"/>
          <w:szCs w:val="24"/>
        </w:rPr>
        <w:t>melakukannya!</w:t>
      </w:r>
    </w:p>
    <w:p w:rsidR="0049757A" w:rsidRPr="0049757A" w:rsidRDefault="0049757A" w:rsidP="00FA0E37">
      <w:pPr>
        <w:spacing w:before="60" w:after="60"/>
        <w:jc w:val="both"/>
        <w:rPr>
          <w:b/>
          <w:bCs/>
          <w:i/>
          <w:iCs/>
          <w:sz w:val="24"/>
          <w:szCs w:val="24"/>
        </w:rPr>
      </w:pPr>
    </w:p>
    <w:p w:rsidR="0049757A" w:rsidRPr="0049757A" w:rsidRDefault="0049757A" w:rsidP="00FA0E37">
      <w:pPr>
        <w:autoSpaceDE w:val="0"/>
        <w:autoSpaceDN w:val="0"/>
        <w:adjustRightInd w:val="0"/>
        <w:spacing w:before="60" w:after="60"/>
        <w:jc w:val="both"/>
        <w:rPr>
          <w:b/>
          <w:bCs/>
          <w:sz w:val="24"/>
          <w:szCs w:val="24"/>
        </w:rPr>
      </w:pPr>
      <w:r w:rsidRPr="0049757A">
        <w:rPr>
          <w:b/>
          <w:bCs/>
          <w:sz w:val="24"/>
          <w:szCs w:val="24"/>
        </w:rPr>
        <w:t>Mari kita Mempraktekkan!</w:t>
      </w:r>
    </w:p>
    <w:p w:rsidR="0049757A" w:rsidRPr="0049757A" w:rsidRDefault="0049757A" w:rsidP="00FA0E37">
      <w:pPr>
        <w:autoSpaceDE w:val="0"/>
        <w:autoSpaceDN w:val="0"/>
        <w:adjustRightInd w:val="0"/>
        <w:spacing w:before="60" w:after="60"/>
        <w:jc w:val="both"/>
        <w:rPr>
          <w:sz w:val="24"/>
          <w:szCs w:val="24"/>
        </w:rPr>
      </w:pPr>
      <w:r w:rsidRPr="0049757A">
        <w:rPr>
          <w:sz w:val="24"/>
          <w:szCs w:val="24"/>
        </w:rPr>
        <w:t>Setiap sekolah pasti memiliki ketentuan yang berisikan syarat-syarat untuk tetap</w:t>
      </w:r>
      <w:r w:rsidR="00FA0E37">
        <w:rPr>
          <w:sz w:val="24"/>
          <w:szCs w:val="24"/>
        </w:rPr>
        <w:t xml:space="preserve"> </w:t>
      </w:r>
      <w:r w:rsidRPr="0049757A">
        <w:rPr>
          <w:sz w:val="24"/>
          <w:szCs w:val="24"/>
        </w:rPr>
        <w:t>diakui sebagai peserta didik, tata tertib yang harus ditaati, dan jenis-jenis larangan yang</w:t>
      </w:r>
      <w:r w:rsidR="00FA0E37">
        <w:rPr>
          <w:sz w:val="24"/>
          <w:szCs w:val="24"/>
        </w:rPr>
        <w:t xml:space="preserve"> </w:t>
      </w:r>
      <w:r w:rsidRPr="0049757A">
        <w:rPr>
          <w:sz w:val="24"/>
          <w:szCs w:val="24"/>
        </w:rPr>
        <w:t>tidak boleh dilanggar.</w:t>
      </w:r>
    </w:p>
    <w:p w:rsidR="0049757A" w:rsidRPr="0049757A" w:rsidRDefault="0049757A" w:rsidP="00FA0E37">
      <w:pPr>
        <w:autoSpaceDE w:val="0"/>
        <w:autoSpaceDN w:val="0"/>
        <w:adjustRightInd w:val="0"/>
        <w:spacing w:before="60" w:after="60"/>
        <w:jc w:val="both"/>
        <w:rPr>
          <w:sz w:val="24"/>
          <w:szCs w:val="24"/>
        </w:rPr>
      </w:pPr>
      <w:r w:rsidRPr="0049757A">
        <w:rPr>
          <w:sz w:val="24"/>
          <w:szCs w:val="24"/>
        </w:rPr>
        <w:t>Sebagai muslim yang telah akil baligh, kita tentu telah melakukan shalat fardlu</w:t>
      </w:r>
      <w:r w:rsidR="00FA0E37">
        <w:rPr>
          <w:sz w:val="24"/>
          <w:szCs w:val="24"/>
        </w:rPr>
        <w:t xml:space="preserve"> </w:t>
      </w:r>
      <w:r w:rsidRPr="0049757A">
        <w:rPr>
          <w:sz w:val="24"/>
          <w:szCs w:val="24"/>
        </w:rPr>
        <w:t>lima waktu sehari semalam.</w:t>
      </w:r>
    </w:p>
    <w:p w:rsidR="0049757A" w:rsidRPr="0049757A" w:rsidRDefault="0049757A" w:rsidP="00FA0E37">
      <w:pPr>
        <w:autoSpaceDE w:val="0"/>
        <w:autoSpaceDN w:val="0"/>
        <w:adjustRightInd w:val="0"/>
        <w:spacing w:before="60" w:after="60"/>
        <w:jc w:val="both"/>
        <w:rPr>
          <w:sz w:val="24"/>
          <w:szCs w:val="24"/>
        </w:rPr>
      </w:pPr>
      <w:r w:rsidRPr="0049757A">
        <w:rPr>
          <w:sz w:val="24"/>
          <w:szCs w:val="24"/>
        </w:rPr>
        <w:t>Diskusikan bersama teman-teman kita secara berkelompok untuk menjawab</w:t>
      </w:r>
      <w:r w:rsidR="005C2DB1">
        <w:rPr>
          <w:sz w:val="24"/>
          <w:szCs w:val="24"/>
        </w:rPr>
        <w:t xml:space="preserve"> </w:t>
      </w:r>
      <w:r w:rsidRPr="0049757A">
        <w:rPr>
          <w:sz w:val="24"/>
          <w:szCs w:val="24"/>
        </w:rPr>
        <w:t>pertanyaan-pertanyaan berikut: Apakah shalat-shalat fardlu yang telah kita lakukan</w:t>
      </w:r>
      <w:r w:rsidR="005C2DB1">
        <w:rPr>
          <w:sz w:val="24"/>
          <w:szCs w:val="24"/>
        </w:rPr>
        <w:t xml:space="preserve"> </w:t>
      </w:r>
      <w:r w:rsidRPr="0049757A">
        <w:rPr>
          <w:sz w:val="24"/>
          <w:szCs w:val="24"/>
        </w:rPr>
        <w:t>sehari-hari telah memberikan dampak berkembangnya sikap disiplin kita terhadap</w:t>
      </w:r>
      <w:r w:rsidR="005C2DB1">
        <w:rPr>
          <w:sz w:val="24"/>
          <w:szCs w:val="24"/>
        </w:rPr>
        <w:t xml:space="preserve"> </w:t>
      </w:r>
      <w:r w:rsidRPr="0049757A">
        <w:rPr>
          <w:sz w:val="24"/>
          <w:szCs w:val="24"/>
        </w:rPr>
        <w:t>pelaksanaan: (1) syarat-syarat untuk tetap diakui sebagai peserta didik: (2) tata tertib</w:t>
      </w:r>
      <w:r w:rsidR="005C2DB1">
        <w:rPr>
          <w:sz w:val="24"/>
          <w:szCs w:val="24"/>
        </w:rPr>
        <w:t xml:space="preserve"> </w:t>
      </w:r>
      <w:r w:rsidRPr="0049757A">
        <w:rPr>
          <w:sz w:val="24"/>
          <w:szCs w:val="24"/>
        </w:rPr>
        <w:t>yang harus ditaati; dan (3) jenis-jenis larangan yang tidak boleh dilanggar. Jika ternyata</w:t>
      </w:r>
      <w:r w:rsidR="005C2DB1">
        <w:rPr>
          <w:sz w:val="24"/>
          <w:szCs w:val="24"/>
        </w:rPr>
        <w:t xml:space="preserve"> </w:t>
      </w:r>
      <w:r w:rsidRPr="0049757A">
        <w:rPr>
          <w:sz w:val="24"/>
          <w:szCs w:val="24"/>
        </w:rPr>
        <w:t>belum, apakah masalah mendasar yang kita alami sehingga shalat kita masih sekadar</w:t>
      </w:r>
      <w:r w:rsidR="005C2DB1">
        <w:rPr>
          <w:sz w:val="24"/>
          <w:szCs w:val="24"/>
        </w:rPr>
        <w:t xml:space="preserve"> </w:t>
      </w:r>
      <w:r w:rsidRPr="0049757A">
        <w:rPr>
          <w:sz w:val="24"/>
          <w:szCs w:val="24"/>
        </w:rPr>
        <w:t>menjadi bentuk pelaksanaan ibadah tanpa hikmah didalamnya?</w:t>
      </w:r>
    </w:p>
    <w:p w:rsidR="0049757A" w:rsidRPr="0049757A" w:rsidRDefault="0049757A" w:rsidP="005C2DB1">
      <w:pPr>
        <w:autoSpaceDE w:val="0"/>
        <w:autoSpaceDN w:val="0"/>
        <w:adjustRightInd w:val="0"/>
        <w:spacing w:before="60" w:after="60"/>
        <w:jc w:val="both"/>
        <w:rPr>
          <w:b/>
          <w:bCs/>
          <w:i/>
          <w:iCs/>
          <w:sz w:val="24"/>
          <w:szCs w:val="24"/>
        </w:rPr>
      </w:pPr>
      <w:r w:rsidRPr="0049757A">
        <w:rPr>
          <w:sz w:val="24"/>
          <w:szCs w:val="24"/>
        </w:rPr>
        <w:t>Tulislah hasil diskusi kelompok anda ke dalam kertas plano, kemudian diskusikan</w:t>
      </w:r>
      <w:r w:rsidR="005C2DB1">
        <w:rPr>
          <w:sz w:val="24"/>
          <w:szCs w:val="24"/>
        </w:rPr>
        <w:t xml:space="preserve"> </w:t>
      </w:r>
      <w:r w:rsidRPr="0049757A">
        <w:rPr>
          <w:sz w:val="24"/>
          <w:szCs w:val="24"/>
        </w:rPr>
        <w:t>dengan guru dan teman-teman kalian. Kemudian simpulkan bersama guru kalian</w:t>
      </w:r>
      <w:r w:rsidR="005C2DB1">
        <w:rPr>
          <w:sz w:val="24"/>
          <w:szCs w:val="24"/>
        </w:rPr>
        <w:t xml:space="preserve"> </w:t>
      </w:r>
      <w:r w:rsidRPr="0049757A">
        <w:rPr>
          <w:sz w:val="24"/>
          <w:szCs w:val="24"/>
        </w:rPr>
        <w:t>tentang jawaban yang dihasilkan oleh seluruh kelompok terkait dengan pertanyaanpertanyaan</w:t>
      </w:r>
      <w:r w:rsidR="005C2DB1">
        <w:rPr>
          <w:sz w:val="24"/>
          <w:szCs w:val="24"/>
        </w:rPr>
        <w:t xml:space="preserve"> </w:t>
      </w:r>
      <w:r w:rsidRPr="0049757A">
        <w:rPr>
          <w:sz w:val="24"/>
          <w:szCs w:val="24"/>
        </w:rPr>
        <w:t xml:space="preserve">di atas. </w:t>
      </w:r>
      <w:r w:rsidRPr="0049757A">
        <w:rPr>
          <w:b/>
          <w:bCs/>
          <w:i/>
          <w:iCs/>
          <w:sz w:val="24"/>
          <w:szCs w:val="24"/>
        </w:rPr>
        <w:t>Kita pasti bisa melakukannya!</w:t>
      </w:r>
    </w:p>
    <w:p w:rsidR="0049757A" w:rsidRPr="0049757A" w:rsidRDefault="0049757A" w:rsidP="00FA0E37">
      <w:pPr>
        <w:spacing w:before="60" w:after="60"/>
        <w:jc w:val="both"/>
        <w:rPr>
          <w:b/>
          <w:bCs/>
          <w:i/>
          <w:iCs/>
          <w:sz w:val="24"/>
          <w:szCs w:val="24"/>
        </w:rPr>
      </w:pPr>
    </w:p>
    <w:p w:rsidR="0049757A" w:rsidRPr="0049757A" w:rsidRDefault="0049757A" w:rsidP="00FA0E37">
      <w:pPr>
        <w:spacing w:before="60" w:after="60"/>
        <w:jc w:val="both"/>
        <w:rPr>
          <w:b/>
          <w:bCs/>
          <w:sz w:val="24"/>
          <w:szCs w:val="24"/>
        </w:rPr>
      </w:pPr>
      <w:r w:rsidRPr="0049757A">
        <w:rPr>
          <w:b/>
          <w:bCs/>
          <w:sz w:val="24"/>
          <w:szCs w:val="24"/>
        </w:rPr>
        <w:t>Mari kita Mempraktekkan!</w:t>
      </w:r>
    </w:p>
    <w:p w:rsidR="0049757A" w:rsidRPr="0049757A" w:rsidRDefault="0049757A" w:rsidP="00FA0E37">
      <w:pPr>
        <w:autoSpaceDE w:val="0"/>
        <w:autoSpaceDN w:val="0"/>
        <w:adjustRightInd w:val="0"/>
        <w:spacing w:before="60" w:after="60"/>
        <w:jc w:val="both"/>
        <w:rPr>
          <w:b/>
          <w:bCs/>
          <w:sz w:val="24"/>
          <w:szCs w:val="24"/>
        </w:rPr>
      </w:pPr>
      <w:r w:rsidRPr="0049757A">
        <w:rPr>
          <w:b/>
          <w:bCs/>
          <w:sz w:val="24"/>
          <w:szCs w:val="24"/>
        </w:rPr>
        <w:t>Aktifitas Siswa:</w:t>
      </w:r>
    </w:p>
    <w:p w:rsidR="0049757A" w:rsidRPr="0049757A" w:rsidRDefault="0049757A" w:rsidP="00FA0E37">
      <w:pPr>
        <w:autoSpaceDE w:val="0"/>
        <w:autoSpaceDN w:val="0"/>
        <w:adjustRightInd w:val="0"/>
        <w:spacing w:before="60" w:after="60"/>
        <w:jc w:val="both"/>
        <w:rPr>
          <w:sz w:val="24"/>
          <w:szCs w:val="24"/>
        </w:rPr>
      </w:pPr>
      <w:r w:rsidRPr="0049757A">
        <w:rPr>
          <w:sz w:val="24"/>
          <w:szCs w:val="24"/>
        </w:rPr>
        <w:t>Lakukan praktek shalat fardlu subuh secara individu di hadapan guru dan</w:t>
      </w:r>
      <w:r w:rsidR="005C2DB1">
        <w:rPr>
          <w:sz w:val="24"/>
          <w:szCs w:val="24"/>
        </w:rPr>
        <w:t xml:space="preserve"> </w:t>
      </w:r>
      <w:r w:rsidRPr="0049757A">
        <w:rPr>
          <w:sz w:val="24"/>
          <w:szCs w:val="24"/>
        </w:rPr>
        <w:t>teman-teman kita. Masing-masing individu praktek shalat dengan memadukan antara</w:t>
      </w:r>
      <w:r w:rsidR="005C2DB1">
        <w:rPr>
          <w:sz w:val="24"/>
          <w:szCs w:val="24"/>
        </w:rPr>
        <w:t xml:space="preserve"> </w:t>
      </w:r>
      <w:r w:rsidRPr="0049757A">
        <w:rPr>
          <w:sz w:val="24"/>
          <w:szCs w:val="24"/>
        </w:rPr>
        <w:t>rukun, sunnah ab’adl, dan sunnah hai’at shalat.</w:t>
      </w:r>
    </w:p>
    <w:p w:rsidR="0049757A" w:rsidRPr="0049757A" w:rsidRDefault="0049757A" w:rsidP="00FA0E37">
      <w:pPr>
        <w:autoSpaceDE w:val="0"/>
        <w:autoSpaceDN w:val="0"/>
        <w:adjustRightInd w:val="0"/>
        <w:spacing w:before="60" w:after="60"/>
        <w:jc w:val="both"/>
        <w:rPr>
          <w:sz w:val="24"/>
          <w:szCs w:val="24"/>
        </w:rPr>
      </w:pPr>
      <w:r w:rsidRPr="0049757A">
        <w:rPr>
          <w:sz w:val="24"/>
          <w:szCs w:val="24"/>
        </w:rPr>
        <w:t>Setelah praktek selesai, mintalah koreksi, saran, dan perbaikan dari guru!</w:t>
      </w:r>
      <w:r w:rsidR="005C2DB1">
        <w:rPr>
          <w:sz w:val="24"/>
          <w:szCs w:val="24"/>
        </w:rPr>
        <w:t xml:space="preserve"> </w:t>
      </w:r>
    </w:p>
    <w:p w:rsidR="0049757A" w:rsidRPr="0049757A" w:rsidRDefault="0049757A" w:rsidP="005C2DB1">
      <w:pPr>
        <w:autoSpaceDE w:val="0"/>
        <w:autoSpaceDN w:val="0"/>
        <w:adjustRightInd w:val="0"/>
        <w:spacing w:before="60" w:after="60"/>
        <w:jc w:val="both"/>
        <w:rPr>
          <w:sz w:val="24"/>
          <w:szCs w:val="24"/>
        </w:rPr>
      </w:pPr>
      <w:r w:rsidRPr="0049757A">
        <w:rPr>
          <w:sz w:val="24"/>
          <w:szCs w:val="24"/>
        </w:rPr>
        <w:t>Catatlah atau salinlah hasil perbaikan, koreksi, saran, dan perbaikan dari guru</w:t>
      </w:r>
      <w:r w:rsidR="005C2DB1">
        <w:rPr>
          <w:sz w:val="24"/>
          <w:szCs w:val="24"/>
        </w:rPr>
        <w:t xml:space="preserve"> </w:t>
      </w:r>
      <w:r w:rsidRPr="0049757A">
        <w:rPr>
          <w:sz w:val="24"/>
          <w:szCs w:val="24"/>
        </w:rPr>
        <w:t>untuk menjadi pedoman kita menyempurnakan pelaksanaan shalat fardlu kita di</w:t>
      </w:r>
      <w:r w:rsidR="005C2DB1">
        <w:rPr>
          <w:sz w:val="24"/>
          <w:szCs w:val="24"/>
        </w:rPr>
        <w:t xml:space="preserve"> </w:t>
      </w:r>
      <w:r w:rsidRPr="0049757A">
        <w:rPr>
          <w:sz w:val="24"/>
          <w:szCs w:val="24"/>
        </w:rPr>
        <w:t>rumah masing-masing.</w:t>
      </w:r>
    </w:p>
    <w:p w:rsidR="0049757A" w:rsidRPr="0049757A" w:rsidRDefault="0049757A" w:rsidP="00FA0E37">
      <w:pPr>
        <w:spacing w:before="60" w:after="60"/>
        <w:jc w:val="both"/>
        <w:rPr>
          <w:sz w:val="24"/>
          <w:szCs w:val="24"/>
        </w:rPr>
      </w:pPr>
    </w:p>
    <w:p w:rsidR="0049757A" w:rsidRPr="0049757A" w:rsidRDefault="0049757A" w:rsidP="00FA0E37">
      <w:pPr>
        <w:spacing w:before="60" w:after="60"/>
        <w:jc w:val="both"/>
        <w:rPr>
          <w:b/>
          <w:bCs/>
          <w:sz w:val="24"/>
          <w:szCs w:val="24"/>
        </w:rPr>
      </w:pPr>
      <w:r w:rsidRPr="0049757A">
        <w:rPr>
          <w:b/>
          <w:bCs/>
          <w:sz w:val="24"/>
          <w:szCs w:val="24"/>
        </w:rPr>
        <w:t>Mari kita Mempraktekkan!</w:t>
      </w:r>
    </w:p>
    <w:p w:rsidR="0049757A" w:rsidRPr="0049757A" w:rsidRDefault="0049757A" w:rsidP="00FA0E37">
      <w:pPr>
        <w:autoSpaceDE w:val="0"/>
        <w:autoSpaceDN w:val="0"/>
        <w:adjustRightInd w:val="0"/>
        <w:spacing w:before="60" w:after="60"/>
        <w:jc w:val="both"/>
        <w:rPr>
          <w:b/>
          <w:bCs/>
          <w:sz w:val="24"/>
          <w:szCs w:val="24"/>
        </w:rPr>
      </w:pPr>
      <w:r w:rsidRPr="0049757A">
        <w:rPr>
          <w:b/>
          <w:bCs/>
          <w:sz w:val="24"/>
          <w:szCs w:val="24"/>
        </w:rPr>
        <w:t>Aktifitas Siswa:</w:t>
      </w:r>
    </w:p>
    <w:p w:rsidR="0049757A" w:rsidRPr="0049757A" w:rsidRDefault="0049757A" w:rsidP="00FA0E37">
      <w:pPr>
        <w:autoSpaceDE w:val="0"/>
        <w:autoSpaceDN w:val="0"/>
        <w:adjustRightInd w:val="0"/>
        <w:spacing w:before="60" w:after="60"/>
        <w:jc w:val="both"/>
        <w:rPr>
          <w:sz w:val="24"/>
          <w:szCs w:val="24"/>
        </w:rPr>
      </w:pPr>
      <w:r w:rsidRPr="0049757A">
        <w:rPr>
          <w:sz w:val="24"/>
          <w:szCs w:val="24"/>
        </w:rPr>
        <w:t>Mengkreasi poster</w:t>
      </w:r>
    </w:p>
    <w:p w:rsidR="0049757A" w:rsidRPr="0049757A" w:rsidRDefault="0049757A" w:rsidP="005C2DB1">
      <w:pPr>
        <w:autoSpaceDE w:val="0"/>
        <w:autoSpaceDN w:val="0"/>
        <w:adjustRightInd w:val="0"/>
        <w:spacing w:before="60" w:after="60"/>
        <w:ind w:left="284" w:hanging="284"/>
        <w:jc w:val="both"/>
        <w:rPr>
          <w:b/>
          <w:bCs/>
          <w:sz w:val="24"/>
          <w:szCs w:val="24"/>
        </w:rPr>
      </w:pPr>
      <w:r w:rsidRPr="0049757A">
        <w:rPr>
          <w:b/>
          <w:bCs/>
          <w:sz w:val="24"/>
          <w:szCs w:val="24"/>
        </w:rPr>
        <w:t xml:space="preserve">1. </w:t>
      </w:r>
      <w:r w:rsidR="005C2DB1">
        <w:rPr>
          <w:b/>
          <w:bCs/>
          <w:sz w:val="24"/>
          <w:szCs w:val="24"/>
        </w:rPr>
        <w:tab/>
      </w:r>
      <w:r w:rsidRPr="0049757A">
        <w:rPr>
          <w:b/>
          <w:bCs/>
          <w:sz w:val="24"/>
          <w:szCs w:val="24"/>
        </w:rPr>
        <w:t>Permasalahan</w:t>
      </w:r>
    </w:p>
    <w:p w:rsidR="005C2DB1" w:rsidRDefault="0049757A" w:rsidP="005C2DB1">
      <w:pPr>
        <w:autoSpaceDE w:val="0"/>
        <w:autoSpaceDN w:val="0"/>
        <w:adjustRightInd w:val="0"/>
        <w:spacing w:before="60" w:after="60"/>
        <w:ind w:left="284"/>
        <w:jc w:val="both"/>
        <w:rPr>
          <w:sz w:val="24"/>
          <w:szCs w:val="24"/>
        </w:rPr>
      </w:pPr>
      <w:r w:rsidRPr="0049757A">
        <w:rPr>
          <w:sz w:val="24"/>
          <w:szCs w:val="24"/>
        </w:rPr>
        <w:t>Selama ini banyak yang melakukan shalat fardlu sekadar memenuhi kewajiban,</w:t>
      </w:r>
      <w:r w:rsidR="005C2DB1">
        <w:rPr>
          <w:sz w:val="24"/>
          <w:szCs w:val="24"/>
        </w:rPr>
        <w:t xml:space="preserve"> </w:t>
      </w:r>
      <w:r w:rsidRPr="0049757A">
        <w:rPr>
          <w:sz w:val="24"/>
          <w:szCs w:val="24"/>
        </w:rPr>
        <w:t>sehingga hikmah atau manfaat-manfaat sebagai dampak dari pelaksanaannya</w:t>
      </w:r>
      <w:r w:rsidR="005C2DB1">
        <w:rPr>
          <w:sz w:val="24"/>
          <w:szCs w:val="24"/>
        </w:rPr>
        <w:t xml:space="preserve"> </w:t>
      </w:r>
      <w:r w:rsidRPr="0049757A">
        <w:rPr>
          <w:sz w:val="24"/>
          <w:szCs w:val="24"/>
        </w:rPr>
        <w:t>tidak dapat dicapai.</w:t>
      </w:r>
      <w:r w:rsidR="005C2DB1">
        <w:rPr>
          <w:sz w:val="24"/>
          <w:szCs w:val="24"/>
        </w:rPr>
        <w:t xml:space="preserve"> </w:t>
      </w:r>
    </w:p>
    <w:p w:rsidR="0049757A" w:rsidRPr="0049757A" w:rsidRDefault="0049757A" w:rsidP="005C2DB1">
      <w:pPr>
        <w:autoSpaceDE w:val="0"/>
        <w:autoSpaceDN w:val="0"/>
        <w:adjustRightInd w:val="0"/>
        <w:spacing w:before="60" w:after="60"/>
        <w:ind w:left="284"/>
        <w:jc w:val="both"/>
        <w:rPr>
          <w:sz w:val="24"/>
          <w:szCs w:val="24"/>
        </w:rPr>
      </w:pPr>
      <w:r w:rsidRPr="0049757A">
        <w:rPr>
          <w:sz w:val="24"/>
          <w:szCs w:val="24"/>
        </w:rPr>
        <w:t>Buatlah narasi singkat dalam bentuk poster tentang ajakan shalat khusyu’ untuk</w:t>
      </w:r>
      <w:r w:rsidR="005C2DB1">
        <w:rPr>
          <w:sz w:val="24"/>
          <w:szCs w:val="24"/>
        </w:rPr>
        <w:t xml:space="preserve"> </w:t>
      </w:r>
      <w:r w:rsidRPr="0049757A">
        <w:rPr>
          <w:sz w:val="24"/>
          <w:szCs w:val="24"/>
        </w:rPr>
        <w:t>membangun karakter kedisiplinan sebagai hikmahnya.</w:t>
      </w:r>
    </w:p>
    <w:p w:rsidR="0049757A" w:rsidRPr="0049757A" w:rsidRDefault="0049757A" w:rsidP="005C2DB1">
      <w:pPr>
        <w:autoSpaceDE w:val="0"/>
        <w:autoSpaceDN w:val="0"/>
        <w:adjustRightInd w:val="0"/>
        <w:spacing w:before="60" w:after="60"/>
        <w:ind w:left="284" w:hanging="284"/>
        <w:jc w:val="both"/>
        <w:rPr>
          <w:b/>
          <w:bCs/>
          <w:sz w:val="24"/>
          <w:szCs w:val="24"/>
        </w:rPr>
      </w:pPr>
      <w:r w:rsidRPr="0049757A">
        <w:rPr>
          <w:b/>
          <w:bCs/>
          <w:sz w:val="24"/>
          <w:szCs w:val="24"/>
        </w:rPr>
        <w:t xml:space="preserve">2. </w:t>
      </w:r>
      <w:r w:rsidR="005C2DB1">
        <w:rPr>
          <w:b/>
          <w:bCs/>
          <w:sz w:val="24"/>
          <w:szCs w:val="24"/>
        </w:rPr>
        <w:tab/>
      </w:r>
      <w:r w:rsidRPr="0049757A">
        <w:rPr>
          <w:b/>
          <w:bCs/>
          <w:sz w:val="24"/>
          <w:szCs w:val="24"/>
        </w:rPr>
        <w:t>Perencanaan</w:t>
      </w:r>
    </w:p>
    <w:p w:rsidR="0049757A" w:rsidRPr="0049757A" w:rsidRDefault="0049757A" w:rsidP="005C2DB1">
      <w:pPr>
        <w:autoSpaceDE w:val="0"/>
        <w:autoSpaceDN w:val="0"/>
        <w:adjustRightInd w:val="0"/>
        <w:spacing w:before="60" w:after="60"/>
        <w:ind w:left="284"/>
        <w:jc w:val="both"/>
        <w:rPr>
          <w:b/>
          <w:bCs/>
          <w:i/>
          <w:iCs/>
          <w:sz w:val="24"/>
          <w:szCs w:val="24"/>
        </w:rPr>
      </w:pPr>
      <w:r w:rsidRPr="0049757A">
        <w:rPr>
          <w:sz w:val="24"/>
          <w:szCs w:val="24"/>
        </w:rPr>
        <w:t xml:space="preserve">Lakukan kegiatan ini secara individu. Buatlah poster tentang </w:t>
      </w:r>
      <w:r w:rsidRPr="0049757A">
        <w:rPr>
          <w:b/>
          <w:bCs/>
          <w:i/>
          <w:iCs/>
          <w:sz w:val="24"/>
          <w:szCs w:val="24"/>
        </w:rPr>
        <w:t>“hubungan antara</w:t>
      </w:r>
      <w:r w:rsidR="005C2DB1">
        <w:rPr>
          <w:b/>
          <w:bCs/>
          <w:i/>
          <w:iCs/>
          <w:sz w:val="24"/>
          <w:szCs w:val="24"/>
        </w:rPr>
        <w:t xml:space="preserve"> </w:t>
      </w:r>
      <w:r w:rsidRPr="0049757A">
        <w:rPr>
          <w:b/>
          <w:bCs/>
          <w:i/>
          <w:iCs/>
          <w:sz w:val="24"/>
          <w:szCs w:val="24"/>
        </w:rPr>
        <w:t>shalat fardlu yang khusyu dengan karakter kedisiplinan bersumber dari</w:t>
      </w:r>
      <w:r w:rsidR="005C2DB1">
        <w:rPr>
          <w:b/>
          <w:bCs/>
          <w:i/>
          <w:iCs/>
          <w:sz w:val="24"/>
          <w:szCs w:val="24"/>
        </w:rPr>
        <w:t xml:space="preserve"> </w:t>
      </w:r>
      <w:r w:rsidRPr="0049757A">
        <w:rPr>
          <w:b/>
          <w:bCs/>
          <w:i/>
          <w:iCs/>
          <w:sz w:val="24"/>
          <w:szCs w:val="24"/>
        </w:rPr>
        <w:t>pengamalan prinsip i’tidal”.</w:t>
      </w:r>
    </w:p>
    <w:p w:rsidR="0049757A" w:rsidRPr="0049757A" w:rsidRDefault="0049757A" w:rsidP="005C2DB1">
      <w:pPr>
        <w:autoSpaceDE w:val="0"/>
        <w:autoSpaceDN w:val="0"/>
        <w:adjustRightInd w:val="0"/>
        <w:spacing w:before="60" w:after="60"/>
        <w:ind w:left="284" w:hanging="284"/>
        <w:jc w:val="both"/>
        <w:rPr>
          <w:b/>
          <w:bCs/>
          <w:sz w:val="24"/>
          <w:szCs w:val="24"/>
        </w:rPr>
      </w:pPr>
      <w:r w:rsidRPr="0049757A">
        <w:rPr>
          <w:b/>
          <w:bCs/>
          <w:sz w:val="24"/>
          <w:szCs w:val="24"/>
        </w:rPr>
        <w:t xml:space="preserve">3. </w:t>
      </w:r>
      <w:r w:rsidR="005C2DB1">
        <w:rPr>
          <w:b/>
          <w:bCs/>
          <w:sz w:val="24"/>
          <w:szCs w:val="24"/>
        </w:rPr>
        <w:tab/>
      </w:r>
      <w:r w:rsidRPr="0049757A">
        <w:rPr>
          <w:b/>
          <w:bCs/>
          <w:sz w:val="24"/>
          <w:szCs w:val="24"/>
        </w:rPr>
        <w:t>Pelaksanaan</w:t>
      </w:r>
    </w:p>
    <w:p w:rsidR="0049757A" w:rsidRPr="0049757A" w:rsidRDefault="0049757A" w:rsidP="005C2DB1">
      <w:pPr>
        <w:autoSpaceDE w:val="0"/>
        <w:autoSpaceDN w:val="0"/>
        <w:adjustRightInd w:val="0"/>
        <w:spacing w:before="60" w:after="60"/>
        <w:ind w:left="284"/>
        <w:jc w:val="both"/>
        <w:rPr>
          <w:sz w:val="24"/>
          <w:szCs w:val="24"/>
        </w:rPr>
      </w:pPr>
      <w:r w:rsidRPr="0049757A">
        <w:rPr>
          <w:sz w:val="24"/>
          <w:szCs w:val="24"/>
        </w:rPr>
        <w:t>Gunakan data dan padukan dengan ide-ide kreatifmu untuk membuat poster.</w:t>
      </w:r>
    </w:p>
    <w:p w:rsidR="0049757A" w:rsidRPr="0049757A" w:rsidRDefault="0049757A" w:rsidP="005C2DB1">
      <w:pPr>
        <w:autoSpaceDE w:val="0"/>
        <w:autoSpaceDN w:val="0"/>
        <w:adjustRightInd w:val="0"/>
        <w:spacing w:before="60" w:after="60"/>
        <w:ind w:left="284" w:hanging="284"/>
        <w:jc w:val="both"/>
        <w:rPr>
          <w:b/>
          <w:bCs/>
          <w:sz w:val="24"/>
          <w:szCs w:val="24"/>
        </w:rPr>
      </w:pPr>
      <w:r w:rsidRPr="0049757A">
        <w:rPr>
          <w:b/>
          <w:bCs/>
          <w:sz w:val="24"/>
          <w:szCs w:val="24"/>
        </w:rPr>
        <w:t xml:space="preserve">4. </w:t>
      </w:r>
      <w:r w:rsidR="005C2DB1">
        <w:rPr>
          <w:b/>
          <w:bCs/>
          <w:sz w:val="24"/>
          <w:szCs w:val="24"/>
        </w:rPr>
        <w:tab/>
      </w:r>
      <w:r w:rsidRPr="0049757A">
        <w:rPr>
          <w:b/>
          <w:bCs/>
          <w:sz w:val="24"/>
          <w:szCs w:val="24"/>
        </w:rPr>
        <w:t>Penilaian</w:t>
      </w:r>
    </w:p>
    <w:p w:rsidR="0049757A" w:rsidRPr="0049757A" w:rsidRDefault="0049757A" w:rsidP="005C2DB1">
      <w:pPr>
        <w:autoSpaceDE w:val="0"/>
        <w:autoSpaceDN w:val="0"/>
        <w:adjustRightInd w:val="0"/>
        <w:spacing w:before="60" w:after="60"/>
        <w:ind w:left="284"/>
        <w:jc w:val="both"/>
        <w:rPr>
          <w:sz w:val="24"/>
          <w:szCs w:val="24"/>
        </w:rPr>
      </w:pPr>
      <w:r w:rsidRPr="0049757A">
        <w:rPr>
          <w:sz w:val="24"/>
          <w:szCs w:val="24"/>
        </w:rPr>
        <w:t>Penilaian dilakukan berdasarkan:</w:t>
      </w:r>
    </w:p>
    <w:p w:rsidR="0049757A" w:rsidRPr="0049757A" w:rsidRDefault="0049757A" w:rsidP="005C2DB1">
      <w:pPr>
        <w:autoSpaceDE w:val="0"/>
        <w:autoSpaceDN w:val="0"/>
        <w:adjustRightInd w:val="0"/>
        <w:spacing w:before="60" w:after="60"/>
        <w:ind w:left="567" w:hanging="283"/>
        <w:jc w:val="both"/>
        <w:rPr>
          <w:sz w:val="24"/>
          <w:szCs w:val="24"/>
        </w:rPr>
      </w:pPr>
      <w:r w:rsidRPr="0049757A">
        <w:rPr>
          <w:sz w:val="24"/>
          <w:szCs w:val="24"/>
        </w:rPr>
        <w:t xml:space="preserve">a) </w:t>
      </w:r>
      <w:r w:rsidR="005C2DB1">
        <w:rPr>
          <w:sz w:val="24"/>
          <w:szCs w:val="24"/>
        </w:rPr>
        <w:tab/>
      </w:r>
      <w:r w:rsidRPr="0049757A">
        <w:rPr>
          <w:sz w:val="24"/>
          <w:szCs w:val="24"/>
        </w:rPr>
        <w:t>Produk berupa poster yang dibuat oleh individu.</w:t>
      </w:r>
    </w:p>
    <w:p w:rsidR="0049757A" w:rsidRPr="0049757A" w:rsidRDefault="0049757A" w:rsidP="005C2DB1">
      <w:pPr>
        <w:autoSpaceDE w:val="0"/>
        <w:autoSpaceDN w:val="0"/>
        <w:adjustRightInd w:val="0"/>
        <w:spacing w:before="60" w:after="60"/>
        <w:ind w:left="567" w:hanging="283"/>
        <w:jc w:val="both"/>
        <w:rPr>
          <w:sz w:val="24"/>
          <w:szCs w:val="24"/>
        </w:rPr>
      </w:pPr>
      <w:r w:rsidRPr="0049757A">
        <w:rPr>
          <w:sz w:val="24"/>
          <w:szCs w:val="24"/>
        </w:rPr>
        <w:t xml:space="preserve">b) </w:t>
      </w:r>
      <w:r w:rsidR="005C2DB1">
        <w:rPr>
          <w:sz w:val="24"/>
          <w:szCs w:val="24"/>
        </w:rPr>
        <w:tab/>
      </w:r>
      <w:r w:rsidRPr="0049757A">
        <w:rPr>
          <w:sz w:val="24"/>
          <w:szCs w:val="24"/>
        </w:rPr>
        <w:t>Presentasi poster.</w:t>
      </w:r>
    </w:p>
    <w:p w:rsidR="0049757A" w:rsidRPr="0049757A" w:rsidRDefault="0049757A" w:rsidP="005C2DB1">
      <w:pPr>
        <w:autoSpaceDE w:val="0"/>
        <w:autoSpaceDN w:val="0"/>
        <w:adjustRightInd w:val="0"/>
        <w:spacing w:before="60" w:after="60"/>
        <w:ind w:left="284" w:hanging="284"/>
        <w:jc w:val="both"/>
        <w:rPr>
          <w:sz w:val="24"/>
          <w:szCs w:val="24"/>
        </w:rPr>
      </w:pPr>
      <w:r w:rsidRPr="0049757A">
        <w:rPr>
          <w:b/>
          <w:bCs/>
          <w:sz w:val="24"/>
          <w:szCs w:val="24"/>
        </w:rPr>
        <w:t xml:space="preserve">5. </w:t>
      </w:r>
      <w:r w:rsidR="005C2DB1">
        <w:rPr>
          <w:b/>
          <w:bCs/>
          <w:sz w:val="24"/>
          <w:szCs w:val="24"/>
        </w:rPr>
        <w:tab/>
      </w:r>
      <w:r w:rsidRPr="0049757A">
        <w:rPr>
          <w:sz w:val="24"/>
          <w:szCs w:val="24"/>
        </w:rPr>
        <w:t>Penyebaran hasil ke masyarakat sekolah melalui kelas, ruang kantor, dan mushalla</w:t>
      </w:r>
      <w:r w:rsidR="005C2DB1">
        <w:rPr>
          <w:sz w:val="24"/>
          <w:szCs w:val="24"/>
        </w:rPr>
        <w:t xml:space="preserve"> </w:t>
      </w:r>
      <w:r w:rsidRPr="0049757A">
        <w:rPr>
          <w:sz w:val="24"/>
          <w:szCs w:val="24"/>
        </w:rPr>
        <w:t>sekolah!</w:t>
      </w:r>
    </w:p>
    <w:p w:rsidR="001F1A08" w:rsidRPr="0049757A" w:rsidRDefault="001F1A08" w:rsidP="0049757A">
      <w:pPr>
        <w:spacing w:before="60" w:after="60"/>
        <w:rPr>
          <w:sz w:val="24"/>
          <w:szCs w:val="24"/>
        </w:rPr>
      </w:pPr>
    </w:p>
    <w:p w:rsidR="001F1A08" w:rsidRPr="0049757A" w:rsidRDefault="001F1A08" w:rsidP="0049757A">
      <w:pPr>
        <w:shd w:val="clear" w:color="auto" w:fill="DAEEF3" w:themeFill="accent5" w:themeFillTint="33"/>
        <w:spacing w:before="60" w:after="60"/>
        <w:rPr>
          <w:b/>
          <w:bCs/>
          <w:i/>
          <w:iCs/>
          <w:caps/>
          <w:sz w:val="24"/>
          <w:szCs w:val="24"/>
        </w:rPr>
      </w:pPr>
      <w:r w:rsidRPr="0049757A">
        <w:rPr>
          <w:b/>
          <w:bCs/>
          <w:i/>
          <w:iCs/>
          <w:caps/>
          <w:sz w:val="24"/>
          <w:szCs w:val="24"/>
        </w:rPr>
        <w:t>Lampiran 2</w:t>
      </w:r>
    </w:p>
    <w:p w:rsidR="001F1A08" w:rsidRPr="0049757A" w:rsidRDefault="001F1A08" w:rsidP="0049757A">
      <w:pPr>
        <w:shd w:val="clear" w:color="auto" w:fill="DAEEF3" w:themeFill="accent5" w:themeFillTint="33"/>
        <w:spacing w:before="60" w:after="60"/>
        <w:jc w:val="center"/>
        <w:rPr>
          <w:b/>
          <w:bCs/>
          <w:caps/>
          <w:sz w:val="24"/>
          <w:szCs w:val="24"/>
        </w:rPr>
      </w:pPr>
      <w:r w:rsidRPr="0049757A">
        <w:rPr>
          <w:b/>
          <w:bCs/>
          <w:caps/>
          <w:sz w:val="24"/>
          <w:szCs w:val="24"/>
        </w:rPr>
        <w:t>BAHAN AJAR</w:t>
      </w:r>
    </w:p>
    <w:p w:rsidR="001F1A08" w:rsidRPr="0049757A" w:rsidRDefault="00970DF0" w:rsidP="005C2DB1">
      <w:pPr>
        <w:spacing w:before="60" w:after="60"/>
        <w:ind w:left="426" w:hanging="426"/>
        <w:jc w:val="both"/>
        <w:rPr>
          <w:b/>
          <w:bCs/>
          <w:sz w:val="24"/>
          <w:szCs w:val="24"/>
        </w:rPr>
      </w:pPr>
      <w:r w:rsidRPr="0049757A">
        <w:rPr>
          <w:b/>
          <w:bCs/>
          <w:sz w:val="24"/>
          <w:szCs w:val="24"/>
        </w:rPr>
        <w:t xml:space="preserve">A. </w:t>
      </w:r>
      <w:r w:rsidR="005C2DB1">
        <w:rPr>
          <w:b/>
          <w:bCs/>
          <w:sz w:val="24"/>
          <w:szCs w:val="24"/>
        </w:rPr>
        <w:tab/>
      </w:r>
      <w:r w:rsidRPr="0049757A">
        <w:rPr>
          <w:b/>
          <w:bCs/>
          <w:sz w:val="24"/>
          <w:szCs w:val="24"/>
        </w:rPr>
        <w:t>SHALAT FARDLU LIMA WAKTU</w:t>
      </w:r>
    </w:p>
    <w:p w:rsidR="00970DF0" w:rsidRPr="0049757A" w:rsidRDefault="00970DF0" w:rsidP="005C2DB1">
      <w:pPr>
        <w:spacing w:before="60" w:after="60"/>
        <w:ind w:left="709" w:hanging="284"/>
        <w:jc w:val="both"/>
        <w:rPr>
          <w:b/>
          <w:bCs/>
          <w:sz w:val="24"/>
          <w:szCs w:val="24"/>
        </w:rPr>
      </w:pPr>
      <w:r w:rsidRPr="0049757A">
        <w:rPr>
          <w:b/>
          <w:bCs/>
          <w:sz w:val="24"/>
          <w:szCs w:val="24"/>
        </w:rPr>
        <w:t xml:space="preserve">1. </w:t>
      </w:r>
      <w:r w:rsidR="005C2DB1">
        <w:rPr>
          <w:b/>
          <w:bCs/>
          <w:sz w:val="24"/>
          <w:szCs w:val="24"/>
        </w:rPr>
        <w:tab/>
      </w:r>
      <w:r w:rsidRPr="0049757A">
        <w:rPr>
          <w:b/>
          <w:bCs/>
          <w:sz w:val="24"/>
          <w:szCs w:val="24"/>
        </w:rPr>
        <w:t>Pengertian Shalat Fardlu</w:t>
      </w:r>
    </w:p>
    <w:p w:rsidR="005C2DB1" w:rsidRDefault="00970DF0" w:rsidP="005C2DB1">
      <w:pPr>
        <w:autoSpaceDE w:val="0"/>
        <w:autoSpaceDN w:val="0"/>
        <w:adjustRightInd w:val="0"/>
        <w:spacing w:before="60" w:after="60"/>
        <w:ind w:left="709"/>
        <w:jc w:val="both"/>
        <w:rPr>
          <w:sz w:val="24"/>
          <w:szCs w:val="24"/>
        </w:rPr>
      </w:pPr>
      <w:r w:rsidRPr="0049757A">
        <w:rPr>
          <w:sz w:val="24"/>
          <w:szCs w:val="24"/>
        </w:rPr>
        <w:t>Selama ini kita telah melakukan shalat fadlu lima waktu dalam sehari semalan.</w:t>
      </w:r>
      <w:r w:rsidR="005C2DB1">
        <w:rPr>
          <w:sz w:val="24"/>
          <w:szCs w:val="24"/>
        </w:rPr>
        <w:t xml:space="preserve"> </w:t>
      </w:r>
    </w:p>
    <w:p w:rsidR="005C2DB1" w:rsidRDefault="00970DF0" w:rsidP="005C2DB1">
      <w:pPr>
        <w:autoSpaceDE w:val="0"/>
        <w:autoSpaceDN w:val="0"/>
        <w:adjustRightInd w:val="0"/>
        <w:spacing w:before="60" w:after="60"/>
        <w:ind w:left="709"/>
        <w:jc w:val="both"/>
        <w:rPr>
          <w:sz w:val="24"/>
          <w:szCs w:val="24"/>
        </w:rPr>
      </w:pPr>
      <w:r w:rsidRPr="0049757A">
        <w:rPr>
          <w:i/>
          <w:iCs/>
          <w:sz w:val="24"/>
          <w:szCs w:val="24"/>
        </w:rPr>
        <w:t xml:space="preserve">Tahukah kamu, </w:t>
      </w:r>
      <w:r w:rsidRPr="0049757A">
        <w:rPr>
          <w:sz w:val="24"/>
          <w:szCs w:val="24"/>
        </w:rPr>
        <w:t>apa yang dimaksud dengan shalat? Secara bahasa, shalat adalah berso’a</w:t>
      </w:r>
      <w:r w:rsidR="005C2DB1">
        <w:rPr>
          <w:sz w:val="24"/>
          <w:szCs w:val="24"/>
        </w:rPr>
        <w:t xml:space="preserve"> </w:t>
      </w:r>
      <w:r w:rsidRPr="0049757A">
        <w:rPr>
          <w:sz w:val="24"/>
          <w:szCs w:val="24"/>
        </w:rPr>
        <w:t>atau doa meminta kebaikan. Pengertian ini selaras dengan kandungan ayat:</w:t>
      </w:r>
      <w:r w:rsidR="005C2DB1">
        <w:rPr>
          <w:sz w:val="24"/>
          <w:szCs w:val="24"/>
        </w:rPr>
        <w:t xml:space="preserve"> </w:t>
      </w:r>
    </w:p>
    <w:p w:rsidR="005C2DB1" w:rsidRDefault="00970DF0" w:rsidP="009F1B01">
      <w:pPr>
        <w:autoSpaceDE w:val="0"/>
        <w:autoSpaceDN w:val="0"/>
        <w:adjustRightInd w:val="0"/>
        <w:spacing w:before="60" w:after="60"/>
        <w:ind w:left="709"/>
        <w:jc w:val="right"/>
        <w:rPr>
          <w:sz w:val="24"/>
          <w:szCs w:val="24"/>
        </w:rPr>
      </w:pPr>
      <w:r w:rsidRPr="0049757A">
        <w:rPr>
          <w:noProof/>
          <w:sz w:val="24"/>
          <w:szCs w:val="24"/>
        </w:rPr>
        <w:drawing>
          <wp:inline distT="0" distB="0" distL="0" distR="0">
            <wp:extent cx="3193415" cy="436880"/>
            <wp:effectExtent l="19050" t="0" r="698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3193415" cy="436880"/>
                    </a:xfrm>
                    <a:prstGeom prst="rect">
                      <a:avLst/>
                    </a:prstGeom>
                    <a:noFill/>
                    <a:ln w="9525">
                      <a:noFill/>
                      <a:miter lim="800000"/>
                      <a:headEnd/>
                      <a:tailEnd/>
                    </a:ln>
                  </pic:spPr>
                </pic:pic>
              </a:graphicData>
            </a:graphic>
          </wp:inline>
        </w:drawing>
      </w:r>
    </w:p>
    <w:p w:rsidR="005C2DB1" w:rsidRDefault="00970DF0" w:rsidP="005C2DB1">
      <w:pPr>
        <w:autoSpaceDE w:val="0"/>
        <w:autoSpaceDN w:val="0"/>
        <w:adjustRightInd w:val="0"/>
        <w:spacing w:before="60" w:after="60"/>
        <w:ind w:left="709"/>
        <w:jc w:val="both"/>
        <w:rPr>
          <w:sz w:val="24"/>
          <w:szCs w:val="24"/>
        </w:rPr>
      </w:pPr>
      <w:r w:rsidRPr="0049757A">
        <w:rPr>
          <w:sz w:val="24"/>
          <w:szCs w:val="24"/>
        </w:rPr>
        <w:t>Artinya:</w:t>
      </w:r>
      <w:r w:rsidR="005C2DB1">
        <w:rPr>
          <w:sz w:val="24"/>
          <w:szCs w:val="24"/>
        </w:rPr>
        <w:t xml:space="preserve"> </w:t>
      </w:r>
      <w:r w:rsidRPr="0049757A">
        <w:rPr>
          <w:i/>
          <w:iCs/>
          <w:sz w:val="24"/>
          <w:szCs w:val="24"/>
        </w:rPr>
        <w:t>“Dan berdoalah (wa shalli) untuk mereka. Sesungguhnya doamu (shalataka) itu</w:t>
      </w:r>
      <w:r w:rsidR="005C2DB1">
        <w:rPr>
          <w:i/>
          <w:iCs/>
          <w:sz w:val="24"/>
          <w:szCs w:val="24"/>
        </w:rPr>
        <w:t xml:space="preserve"> </w:t>
      </w:r>
      <w:r w:rsidRPr="0049757A">
        <w:rPr>
          <w:i/>
          <w:iCs/>
          <w:sz w:val="24"/>
          <w:szCs w:val="24"/>
        </w:rPr>
        <w:t xml:space="preserve">(menumbuhkan) ketentraman jiwa bagi mereka” </w:t>
      </w:r>
      <w:r w:rsidRPr="0049757A">
        <w:rPr>
          <w:sz w:val="24"/>
          <w:szCs w:val="24"/>
        </w:rPr>
        <w:t>QS. At-Taubah (9): 103.</w:t>
      </w:r>
      <w:r w:rsidR="005C2DB1">
        <w:rPr>
          <w:sz w:val="24"/>
          <w:szCs w:val="24"/>
        </w:rPr>
        <w:t xml:space="preserve"> </w:t>
      </w:r>
    </w:p>
    <w:p w:rsidR="005C2DB1" w:rsidRDefault="00970DF0" w:rsidP="005C2DB1">
      <w:pPr>
        <w:autoSpaceDE w:val="0"/>
        <w:autoSpaceDN w:val="0"/>
        <w:adjustRightInd w:val="0"/>
        <w:spacing w:before="60" w:after="60"/>
        <w:ind w:left="709"/>
        <w:jc w:val="both"/>
        <w:rPr>
          <w:sz w:val="24"/>
          <w:szCs w:val="24"/>
        </w:rPr>
      </w:pPr>
      <w:r w:rsidRPr="0049757A">
        <w:rPr>
          <w:sz w:val="24"/>
          <w:szCs w:val="24"/>
        </w:rPr>
        <w:t>Menurut istilah, shalat merupakan semua perkataan dan perbuatan tertentu yang dimulai</w:t>
      </w:r>
      <w:r w:rsidR="005C2DB1">
        <w:rPr>
          <w:sz w:val="24"/>
          <w:szCs w:val="24"/>
        </w:rPr>
        <w:t xml:space="preserve"> </w:t>
      </w:r>
      <w:r w:rsidRPr="0049757A">
        <w:rPr>
          <w:sz w:val="24"/>
          <w:szCs w:val="24"/>
        </w:rPr>
        <w:t>dari takbir dan diakhiri dengan salam. Shalat yang diwajibkan sebanyak lima waktu</w:t>
      </w:r>
      <w:r w:rsidR="005C2DB1">
        <w:rPr>
          <w:sz w:val="24"/>
          <w:szCs w:val="24"/>
        </w:rPr>
        <w:t xml:space="preserve"> </w:t>
      </w:r>
      <w:r w:rsidRPr="0049757A">
        <w:rPr>
          <w:sz w:val="24"/>
          <w:szCs w:val="24"/>
        </w:rPr>
        <w:t>sehari-semalam, yang biasa kita kenal dengan nama shalat Subuh, Dluhur, Ashar,</w:t>
      </w:r>
      <w:r w:rsidR="005C2DB1">
        <w:rPr>
          <w:sz w:val="24"/>
          <w:szCs w:val="24"/>
        </w:rPr>
        <w:t xml:space="preserve"> </w:t>
      </w:r>
      <w:r w:rsidRPr="0049757A">
        <w:rPr>
          <w:sz w:val="24"/>
          <w:szCs w:val="24"/>
        </w:rPr>
        <w:t>Maghrib, dan shalat Isya’.</w:t>
      </w:r>
      <w:r w:rsidR="005C2DB1">
        <w:rPr>
          <w:sz w:val="24"/>
          <w:szCs w:val="24"/>
        </w:rPr>
        <w:t xml:space="preserve"> </w:t>
      </w:r>
    </w:p>
    <w:p w:rsidR="005C2DB1" w:rsidRDefault="00970DF0" w:rsidP="005C2DB1">
      <w:pPr>
        <w:autoSpaceDE w:val="0"/>
        <w:autoSpaceDN w:val="0"/>
        <w:adjustRightInd w:val="0"/>
        <w:spacing w:before="60" w:after="60"/>
        <w:ind w:left="709"/>
        <w:jc w:val="both"/>
        <w:rPr>
          <w:i/>
          <w:iCs/>
          <w:sz w:val="24"/>
          <w:szCs w:val="24"/>
        </w:rPr>
      </w:pPr>
      <w:r w:rsidRPr="0049757A">
        <w:rPr>
          <w:sz w:val="24"/>
          <w:szCs w:val="24"/>
        </w:rPr>
        <w:t>Shalat fardlu wajib hukumnya bagi setiap orang muslim, baik laki-laki dan</w:t>
      </w:r>
      <w:r w:rsidR="005C2DB1">
        <w:rPr>
          <w:sz w:val="24"/>
          <w:szCs w:val="24"/>
        </w:rPr>
        <w:t xml:space="preserve"> </w:t>
      </w:r>
      <w:r w:rsidRPr="0049757A">
        <w:rPr>
          <w:sz w:val="24"/>
          <w:szCs w:val="24"/>
        </w:rPr>
        <w:t xml:space="preserve">perempuan yang berakal dan telah memasuki masa baligh. </w:t>
      </w:r>
      <w:r w:rsidRPr="0049757A">
        <w:rPr>
          <w:i/>
          <w:iCs/>
          <w:sz w:val="24"/>
          <w:szCs w:val="24"/>
        </w:rPr>
        <w:t>Ayo kita lihat kotak di bawah!</w:t>
      </w:r>
      <w:r w:rsidR="005C2DB1">
        <w:rPr>
          <w:i/>
          <w:iCs/>
          <w:sz w:val="24"/>
          <w:szCs w:val="24"/>
        </w:rPr>
        <w:t xml:space="preserve"> </w:t>
      </w:r>
    </w:p>
    <w:p w:rsidR="005C2DB1" w:rsidRDefault="00970DF0" w:rsidP="005C2DB1">
      <w:pPr>
        <w:autoSpaceDE w:val="0"/>
        <w:autoSpaceDN w:val="0"/>
        <w:adjustRightInd w:val="0"/>
        <w:spacing w:before="60" w:after="60"/>
        <w:ind w:left="709"/>
        <w:jc w:val="both"/>
        <w:rPr>
          <w:b/>
          <w:bCs/>
          <w:sz w:val="24"/>
          <w:szCs w:val="24"/>
        </w:rPr>
      </w:pPr>
      <w:r w:rsidRPr="0049757A">
        <w:rPr>
          <w:b/>
          <w:bCs/>
          <w:sz w:val="24"/>
          <w:szCs w:val="24"/>
        </w:rPr>
        <w:t>Sudah kah kita tahu?</w:t>
      </w:r>
      <w:r w:rsidR="005C2DB1">
        <w:rPr>
          <w:b/>
          <w:bCs/>
          <w:sz w:val="24"/>
          <w:szCs w:val="24"/>
        </w:rPr>
        <w:t xml:space="preserve"> </w:t>
      </w:r>
    </w:p>
    <w:p w:rsidR="005C2DB1" w:rsidRDefault="00970DF0" w:rsidP="005C2DB1">
      <w:pPr>
        <w:autoSpaceDE w:val="0"/>
        <w:autoSpaceDN w:val="0"/>
        <w:adjustRightInd w:val="0"/>
        <w:spacing w:before="60" w:after="60"/>
        <w:ind w:left="709"/>
        <w:jc w:val="both"/>
        <w:rPr>
          <w:i/>
          <w:iCs/>
          <w:sz w:val="24"/>
          <w:szCs w:val="24"/>
        </w:rPr>
      </w:pPr>
      <w:r w:rsidRPr="0049757A">
        <w:rPr>
          <w:sz w:val="24"/>
          <w:szCs w:val="24"/>
        </w:rPr>
        <w:t>Shalat fardlu belum wajib bagi anak laki-laki dan perempuan yang masih kecil.</w:t>
      </w:r>
      <w:r w:rsidR="005C2DB1">
        <w:rPr>
          <w:sz w:val="24"/>
          <w:szCs w:val="24"/>
        </w:rPr>
        <w:t xml:space="preserve"> </w:t>
      </w:r>
      <w:r w:rsidRPr="0049757A">
        <w:rPr>
          <w:sz w:val="24"/>
          <w:szCs w:val="24"/>
        </w:rPr>
        <w:t>Namun, jika anak sudah berumur tujuh tahun, hendaklah mulai diperintah</w:t>
      </w:r>
      <w:r w:rsidR="005C2DB1">
        <w:rPr>
          <w:sz w:val="24"/>
          <w:szCs w:val="24"/>
        </w:rPr>
        <w:t xml:space="preserve"> </w:t>
      </w:r>
      <w:r w:rsidRPr="0049757A">
        <w:rPr>
          <w:sz w:val="24"/>
          <w:szCs w:val="24"/>
        </w:rPr>
        <w:t>mengerjakan. Jika sudah mencapai umur 10 tahun, hendaklah dipukul dengan tangan</w:t>
      </w:r>
      <w:r w:rsidR="005C2DB1">
        <w:rPr>
          <w:sz w:val="24"/>
          <w:szCs w:val="24"/>
        </w:rPr>
        <w:t xml:space="preserve"> </w:t>
      </w:r>
      <w:r w:rsidRPr="0049757A">
        <w:rPr>
          <w:sz w:val="24"/>
          <w:szCs w:val="24"/>
        </w:rPr>
        <w:t>dan tidak boleh menggunakan alat seperti kayu, jika anak tersebut tidak mau</w:t>
      </w:r>
      <w:r w:rsidR="005C2DB1">
        <w:rPr>
          <w:sz w:val="24"/>
          <w:szCs w:val="24"/>
        </w:rPr>
        <w:t xml:space="preserve"> </w:t>
      </w:r>
      <w:r w:rsidRPr="0049757A">
        <w:rPr>
          <w:sz w:val="24"/>
          <w:szCs w:val="24"/>
        </w:rPr>
        <w:t xml:space="preserve">mengerjakan shalat. </w:t>
      </w:r>
      <w:r w:rsidRPr="0049757A">
        <w:rPr>
          <w:i/>
          <w:iCs/>
          <w:sz w:val="24"/>
          <w:szCs w:val="24"/>
        </w:rPr>
        <w:t>Perhatian Hadis Nabi Saw berikut!</w:t>
      </w:r>
      <w:r w:rsidR="005C2DB1">
        <w:rPr>
          <w:i/>
          <w:iCs/>
          <w:sz w:val="24"/>
          <w:szCs w:val="24"/>
        </w:rPr>
        <w:t xml:space="preserve"> </w:t>
      </w:r>
    </w:p>
    <w:p w:rsidR="005C2DB1" w:rsidRDefault="00970DF0" w:rsidP="009F1B01">
      <w:pPr>
        <w:autoSpaceDE w:val="0"/>
        <w:autoSpaceDN w:val="0"/>
        <w:adjustRightInd w:val="0"/>
        <w:spacing w:before="60" w:after="60"/>
        <w:ind w:left="709"/>
        <w:jc w:val="right"/>
        <w:rPr>
          <w:sz w:val="24"/>
          <w:szCs w:val="24"/>
        </w:rPr>
      </w:pPr>
      <w:r w:rsidRPr="0049757A">
        <w:rPr>
          <w:i/>
          <w:iCs/>
          <w:noProof/>
          <w:sz w:val="24"/>
          <w:szCs w:val="24"/>
        </w:rPr>
        <w:drawing>
          <wp:inline distT="0" distB="0" distL="0" distR="0">
            <wp:extent cx="5258290" cy="50400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a:srcRect/>
                    <a:stretch>
                      <a:fillRect/>
                    </a:stretch>
                  </pic:blipFill>
                  <pic:spPr bwMode="auto">
                    <a:xfrm>
                      <a:off x="0" y="0"/>
                      <a:ext cx="5258290" cy="504000"/>
                    </a:xfrm>
                    <a:prstGeom prst="rect">
                      <a:avLst/>
                    </a:prstGeom>
                    <a:noFill/>
                    <a:ln w="9525">
                      <a:noFill/>
                      <a:miter lim="800000"/>
                      <a:headEnd/>
                      <a:tailEnd/>
                    </a:ln>
                  </pic:spPr>
                </pic:pic>
              </a:graphicData>
            </a:graphic>
          </wp:inline>
        </w:drawing>
      </w:r>
    </w:p>
    <w:p w:rsidR="005C2DB1" w:rsidRDefault="00970DF0" w:rsidP="005C2DB1">
      <w:pPr>
        <w:autoSpaceDE w:val="0"/>
        <w:autoSpaceDN w:val="0"/>
        <w:adjustRightInd w:val="0"/>
        <w:spacing w:before="60" w:after="60"/>
        <w:ind w:left="709"/>
        <w:jc w:val="both"/>
        <w:rPr>
          <w:sz w:val="24"/>
          <w:szCs w:val="24"/>
        </w:rPr>
      </w:pPr>
      <w:r w:rsidRPr="0049757A">
        <w:rPr>
          <w:sz w:val="24"/>
          <w:szCs w:val="24"/>
        </w:rPr>
        <w:t>“Perintahkanlah anakmu shalat semasa umur mereka telah mencapai tujuh tahun dan</w:t>
      </w:r>
      <w:r w:rsidR="005C2DB1">
        <w:rPr>
          <w:sz w:val="24"/>
          <w:szCs w:val="24"/>
        </w:rPr>
        <w:t xml:space="preserve"> </w:t>
      </w:r>
      <w:r w:rsidRPr="0049757A">
        <w:rPr>
          <w:sz w:val="24"/>
          <w:szCs w:val="24"/>
        </w:rPr>
        <w:t>pukulah mereka setelah umurnya 10 tahun dan pisahkan lah tempat tidur mereka” (HR:</w:t>
      </w:r>
      <w:r w:rsidR="005C2DB1">
        <w:rPr>
          <w:sz w:val="24"/>
          <w:szCs w:val="24"/>
        </w:rPr>
        <w:t xml:space="preserve"> </w:t>
      </w:r>
      <w:r w:rsidRPr="0049757A">
        <w:rPr>
          <w:sz w:val="24"/>
          <w:szCs w:val="24"/>
        </w:rPr>
        <w:t>Muttafaq ‘Alaih).</w:t>
      </w:r>
    </w:p>
    <w:p w:rsidR="00970DF0" w:rsidRPr="0049757A" w:rsidRDefault="00970DF0" w:rsidP="005C2DB1">
      <w:pPr>
        <w:autoSpaceDE w:val="0"/>
        <w:autoSpaceDN w:val="0"/>
        <w:adjustRightInd w:val="0"/>
        <w:spacing w:before="60" w:after="60"/>
        <w:ind w:left="709"/>
        <w:jc w:val="both"/>
        <w:rPr>
          <w:sz w:val="24"/>
          <w:szCs w:val="24"/>
        </w:rPr>
      </w:pPr>
      <w:r w:rsidRPr="0049757A">
        <w:rPr>
          <w:sz w:val="24"/>
          <w:szCs w:val="24"/>
        </w:rPr>
        <w:t>Seluruh umat Islam diwajibkan melaksanakan shalat lima waktu sehari semalam. Tidak</w:t>
      </w:r>
      <w:r w:rsidR="005C2DB1">
        <w:rPr>
          <w:sz w:val="24"/>
          <w:szCs w:val="24"/>
        </w:rPr>
        <w:t xml:space="preserve"> </w:t>
      </w:r>
      <w:r w:rsidRPr="0049757A">
        <w:rPr>
          <w:sz w:val="24"/>
          <w:szCs w:val="24"/>
        </w:rPr>
        <w:t>ada shalat lain yang diwajibkan kecuali karena nadzar dan shalat yang menempati</w:t>
      </w:r>
      <w:r w:rsidR="005C2DB1">
        <w:rPr>
          <w:sz w:val="24"/>
          <w:szCs w:val="24"/>
        </w:rPr>
        <w:t xml:space="preserve"> </w:t>
      </w:r>
      <w:r w:rsidRPr="0049757A">
        <w:rPr>
          <w:sz w:val="24"/>
          <w:szCs w:val="24"/>
        </w:rPr>
        <w:t>kedudukan salah satu dari lima waktu, seperti shalat Jum’at.</w:t>
      </w:r>
    </w:p>
    <w:p w:rsidR="005C2DB1" w:rsidRDefault="005C2DB1" w:rsidP="005C2DB1">
      <w:pPr>
        <w:spacing w:before="60" w:after="60"/>
        <w:ind w:left="709" w:hanging="284"/>
        <w:jc w:val="both"/>
        <w:rPr>
          <w:b/>
          <w:bCs/>
          <w:sz w:val="24"/>
          <w:szCs w:val="24"/>
        </w:rPr>
      </w:pPr>
    </w:p>
    <w:p w:rsidR="00970DF0" w:rsidRPr="0049757A" w:rsidRDefault="00970DF0" w:rsidP="005C2DB1">
      <w:pPr>
        <w:spacing w:before="60" w:after="60"/>
        <w:ind w:left="709" w:hanging="284"/>
        <w:jc w:val="both"/>
        <w:rPr>
          <w:b/>
          <w:bCs/>
          <w:sz w:val="24"/>
          <w:szCs w:val="24"/>
        </w:rPr>
      </w:pPr>
      <w:r w:rsidRPr="0049757A">
        <w:rPr>
          <w:b/>
          <w:bCs/>
          <w:sz w:val="24"/>
          <w:szCs w:val="24"/>
        </w:rPr>
        <w:t xml:space="preserve">2. </w:t>
      </w:r>
      <w:r w:rsidR="005C2DB1">
        <w:rPr>
          <w:b/>
          <w:bCs/>
          <w:sz w:val="24"/>
          <w:szCs w:val="24"/>
        </w:rPr>
        <w:tab/>
      </w:r>
      <w:r w:rsidRPr="0049757A">
        <w:rPr>
          <w:b/>
          <w:bCs/>
          <w:sz w:val="24"/>
          <w:szCs w:val="24"/>
        </w:rPr>
        <w:t>Dasar Hukum Perintah Shalat Fardlu</w:t>
      </w:r>
    </w:p>
    <w:p w:rsidR="00970DF0" w:rsidRPr="0049757A" w:rsidRDefault="00970DF0" w:rsidP="005C2DB1">
      <w:pPr>
        <w:autoSpaceDE w:val="0"/>
        <w:autoSpaceDN w:val="0"/>
        <w:adjustRightInd w:val="0"/>
        <w:spacing w:before="60" w:after="60"/>
        <w:ind w:left="709"/>
        <w:jc w:val="both"/>
        <w:rPr>
          <w:sz w:val="24"/>
          <w:szCs w:val="24"/>
        </w:rPr>
      </w:pPr>
      <w:r w:rsidRPr="0049757A">
        <w:rPr>
          <w:sz w:val="24"/>
          <w:szCs w:val="24"/>
        </w:rPr>
        <w:t>Shalat fardlu merupakan rukun Islam yang kedua setelah membaca dua kalimah</w:t>
      </w:r>
      <w:r w:rsidR="005C2DB1">
        <w:rPr>
          <w:sz w:val="24"/>
          <w:szCs w:val="24"/>
        </w:rPr>
        <w:t xml:space="preserve"> </w:t>
      </w:r>
      <w:r w:rsidRPr="0049757A">
        <w:rPr>
          <w:sz w:val="24"/>
          <w:szCs w:val="24"/>
        </w:rPr>
        <w:t>syahadat. Bahkan shalat menjadi penanda untuk membedakan antara orang yang kafir dan</w:t>
      </w:r>
      <w:r w:rsidR="005C2DB1">
        <w:rPr>
          <w:sz w:val="24"/>
          <w:szCs w:val="24"/>
        </w:rPr>
        <w:t xml:space="preserve"> </w:t>
      </w:r>
      <w:r w:rsidRPr="0049757A">
        <w:rPr>
          <w:sz w:val="24"/>
          <w:szCs w:val="24"/>
        </w:rPr>
        <w:t>muslim. Oleh karena pentingnya kedudukan shalat bagi setiap muslim, banyak ayat-ayat</w:t>
      </w:r>
      <w:r w:rsidR="005C2DB1">
        <w:rPr>
          <w:sz w:val="24"/>
          <w:szCs w:val="24"/>
        </w:rPr>
        <w:t xml:space="preserve"> </w:t>
      </w:r>
      <w:r w:rsidRPr="0049757A">
        <w:rPr>
          <w:sz w:val="24"/>
          <w:szCs w:val="24"/>
        </w:rPr>
        <w:t>al-Qur’an yang menegaskan perintah untuk melaksanakannya.</w:t>
      </w:r>
    </w:p>
    <w:p w:rsidR="00970DF0" w:rsidRPr="0049757A" w:rsidRDefault="00970DF0" w:rsidP="005C2DB1">
      <w:pPr>
        <w:autoSpaceDE w:val="0"/>
        <w:autoSpaceDN w:val="0"/>
        <w:adjustRightInd w:val="0"/>
        <w:spacing w:before="60" w:after="60"/>
        <w:ind w:left="993" w:hanging="284"/>
        <w:jc w:val="both"/>
        <w:rPr>
          <w:sz w:val="24"/>
          <w:szCs w:val="24"/>
        </w:rPr>
      </w:pPr>
      <w:r w:rsidRPr="0049757A">
        <w:rPr>
          <w:sz w:val="24"/>
          <w:szCs w:val="24"/>
        </w:rPr>
        <w:t xml:space="preserve">a) </w:t>
      </w:r>
      <w:r w:rsidR="005C2DB1">
        <w:rPr>
          <w:sz w:val="24"/>
          <w:szCs w:val="24"/>
        </w:rPr>
        <w:tab/>
      </w:r>
      <w:r w:rsidRPr="0049757A">
        <w:rPr>
          <w:sz w:val="24"/>
          <w:szCs w:val="24"/>
        </w:rPr>
        <w:t>Allah Swt. berfirman:</w:t>
      </w:r>
    </w:p>
    <w:p w:rsidR="00970DF0" w:rsidRPr="0049757A" w:rsidRDefault="00970DF0" w:rsidP="009F1B01">
      <w:pPr>
        <w:autoSpaceDE w:val="0"/>
        <w:autoSpaceDN w:val="0"/>
        <w:adjustRightInd w:val="0"/>
        <w:spacing w:before="60" w:after="60"/>
        <w:ind w:left="993"/>
        <w:jc w:val="right"/>
        <w:rPr>
          <w:sz w:val="24"/>
          <w:szCs w:val="24"/>
        </w:rPr>
      </w:pPr>
      <w:r w:rsidRPr="0049757A">
        <w:rPr>
          <w:noProof/>
          <w:sz w:val="24"/>
          <w:szCs w:val="24"/>
        </w:rPr>
        <w:drawing>
          <wp:inline distT="0" distB="0" distL="0" distR="0">
            <wp:extent cx="4942466" cy="97200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a:srcRect/>
                    <a:stretch>
                      <a:fillRect/>
                    </a:stretch>
                  </pic:blipFill>
                  <pic:spPr bwMode="auto">
                    <a:xfrm>
                      <a:off x="0" y="0"/>
                      <a:ext cx="4942466" cy="972000"/>
                    </a:xfrm>
                    <a:prstGeom prst="rect">
                      <a:avLst/>
                    </a:prstGeom>
                    <a:noFill/>
                    <a:ln w="9525">
                      <a:noFill/>
                      <a:miter lim="800000"/>
                      <a:headEnd/>
                      <a:tailEnd/>
                    </a:ln>
                  </pic:spPr>
                </pic:pic>
              </a:graphicData>
            </a:graphic>
          </wp:inline>
        </w:drawing>
      </w:r>
    </w:p>
    <w:p w:rsidR="00970DF0" w:rsidRPr="0049757A" w:rsidRDefault="00970DF0" w:rsidP="005C2DB1">
      <w:pPr>
        <w:autoSpaceDE w:val="0"/>
        <w:autoSpaceDN w:val="0"/>
        <w:adjustRightInd w:val="0"/>
        <w:spacing w:before="60" w:after="60"/>
        <w:ind w:left="993"/>
        <w:jc w:val="both"/>
        <w:rPr>
          <w:sz w:val="24"/>
          <w:szCs w:val="24"/>
        </w:rPr>
      </w:pPr>
      <w:r w:rsidRPr="0049757A">
        <w:rPr>
          <w:sz w:val="24"/>
          <w:szCs w:val="24"/>
        </w:rPr>
        <w:t>Artinya:</w:t>
      </w:r>
      <w:r w:rsidR="005C2DB1">
        <w:rPr>
          <w:sz w:val="24"/>
          <w:szCs w:val="24"/>
        </w:rPr>
        <w:t xml:space="preserve"> </w:t>
      </w:r>
      <w:r w:rsidRPr="0049757A">
        <w:rPr>
          <w:i/>
          <w:iCs/>
          <w:sz w:val="24"/>
          <w:szCs w:val="24"/>
        </w:rPr>
        <w:t>“Padahal mereka hanya diperintahkan menyembah Allah, dengan ikhlas mentaati-Nya</w:t>
      </w:r>
      <w:r w:rsidR="005C2DB1">
        <w:rPr>
          <w:i/>
          <w:iCs/>
          <w:sz w:val="24"/>
          <w:szCs w:val="24"/>
        </w:rPr>
        <w:t xml:space="preserve"> </w:t>
      </w:r>
      <w:r w:rsidRPr="0049757A">
        <w:rPr>
          <w:i/>
          <w:iCs/>
          <w:sz w:val="24"/>
          <w:szCs w:val="24"/>
        </w:rPr>
        <w:t>semata-mata karena (menjalankan) agama, dan juga agar melaksanakan shalat dan</w:t>
      </w:r>
      <w:r w:rsidR="005C2DB1">
        <w:rPr>
          <w:i/>
          <w:iCs/>
          <w:sz w:val="24"/>
          <w:szCs w:val="24"/>
        </w:rPr>
        <w:t xml:space="preserve"> </w:t>
      </w:r>
      <w:r w:rsidRPr="0049757A">
        <w:rPr>
          <w:i/>
          <w:iCs/>
          <w:sz w:val="24"/>
          <w:szCs w:val="24"/>
        </w:rPr>
        <w:t xml:space="preserve">menunaikan zakat; dan yang demikian itulah agama yang lurus (benar)” </w:t>
      </w:r>
      <w:r w:rsidRPr="0049757A">
        <w:rPr>
          <w:sz w:val="24"/>
          <w:szCs w:val="24"/>
        </w:rPr>
        <w:t>QS. Al-</w:t>
      </w:r>
      <w:r w:rsidR="005C2DB1">
        <w:rPr>
          <w:sz w:val="24"/>
          <w:szCs w:val="24"/>
        </w:rPr>
        <w:t xml:space="preserve"> </w:t>
      </w:r>
      <w:r w:rsidRPr="0049757A">
        <w:rPr>
          <w:sz w:val="24"/>
          <w:szCs w:val="24"/>
        </w:rPr>
        <w:t>Bayyinah (98): 5</w:t>
      </w:r>
    </w:p>
    <w:p w:rsidR="00970DF0" w:rsidRPr="0049757A" w:rsidRDefault="00970DF0" w:rsidP="005C2DB1">
      <w:pPr>
        <w:autoSpaceDE w:val="0"/>
        <w:autoSpaceDN w:val="0"/>
        <w:adjustRightInd w:val="0"/>
        <w:spacing w:before="60" w:after="60"/>
        <w:ind w:left="993" w:hanging="284"/>
        <w:jc w:val="both"/>
        <w:rPr>
          <w:sz w:val="24"/>
          <w:szCs w:val="24"/>
        </w:rPr>
      </w:pPr>
      <w:r w:rsidRPr="0049757A">
        <w:rPr>
          <w:sz w:val="24"/>
          <w:szCs w:val="24"/>
        </w:rPr>
        <w:t xml:space="preserve">b) </w:t>
      </w:r>
      <w:r w:rsidR="005C2DB1">
        <w:rPr>
          <w:sz w:val="24"/>
          <w:szCs w:val="24"/>
        </w:rPr>
        <w:tab/>
      </w:r>
      <w:r w:rsidRPr="0049757A">
        <w:rPr>
          <w:sz w:val="24"/>
          <w:szCs w:val="24"/>
        </w:rPr>
        <w:t>Allah Swt. juga berfirman:</w:t>
      </w:r>
    </w:p>
    <w:p w:rsidR="005C2DB1" w:rsidRDefault="00970DF0" w:rsidP="009F1B01">
      <w:pPr>
        <w:autoSpaceDE w:val="0"/>
        <w:autoSpaceDN w:val="0"/>
        <w:adjustRightInd w:val="0"/>
        <w:spacing w:before="60" w:after="60"/>
        <w:ind w:left="993"/>
        <w:jc w:val="right"/>
        <w:rPr>
          <w:sz w:val="24"/>
          <w:szCs w:val="24"/>
        </w:rPr>
      </w:pPr>
      <w:r w:rsidRPr="0049757A">
        <w:rPr>
          <w:noProof/>
          <w:sz w:val="24"/>
          <w:szCs w:val="24"/>
        </w:rPr>
        <w:drawing>
          <wp:inline distT="0" distB="0" distL="0" distR="0">
            <wp:extent cx="5112508" cy="27070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5137428" cy="272019"/>
                    </a:xfrm>
                    <a:prstGeom prst="rect">
                      <a:avLst/>
                    </a:prstGeom>
                    <a:noFill/>
                    <a:ln w="9525">
                      <a:noFill/>
                      <a:miter lim="800000"/>
                      <a:headEnd/>
                      <a:tailEnd/>
                    </a:ln>
                  </pic:spPr>
                </pic:pic>
              </a:graphicData>
            </a:graphic>
          </wp:inline>
        </w:drawing>
      </w:r>
    </w:p>
    <w:p w:rsidR="00970DF0" w:rsidRPr="0049757A" w:rsidRDefault="00970DF0" w:rsidP="005C2DB1">
      <w:pPr>
        <w:autoSpaceDE w:val="0"/>
        <w:autoSpaceDN w:val="0"/>
        <w:adjustRightInd w:val="0"/>
        <w:spacing w:before="60" w:after="60"/>
        <w:ind w:left="993"/>
        <w:jc w:val="both"/>
        <w:rPr>
          <w:sz w:val="24"/>
          <w:szCs w:val="24"/>
        </w:rPr>
      </w:pPr>
      <w:r w:rsidRPr="0049757A">
        <w:rPr>
          <w:sz w:val="24"/>
          <w:szCs w:val="24"/>
        </w:rPr>
        <w:t>Artinya:</w:t>
      </w:r>
      <w:r w:rsidR="005C2DB1">
        <w:rPr>
          <w:sz w:val="24"/>
          <w:szCs w:val="24"/>
        </w:rPr>
        <w:t xml:space="preserve"> </w:t>
      </w:r>
      <w:r w:rsidRPr="0049757A">
        <w:rPr>
          <w:i/>
          <w:iCs/>
          <w:sz w:val="24"/>
          <w:szCs w:val="24"/>
        </w:rPr>
        <w:t>“Maka laksanakanlah shalat dan tunaikanlah zakat, dan berpegang teguhlah kepada</w:t>
      </w:r>
      <w:r w:rsidR="005C2DB1">
        <w:rPr>
          <w:i/>
          <w:iCs/>
          <w:sz w:val="24"/>
          <w:szCs w:val="24"/>
        </w:rPr>
        <w:t xml:space="preserve"> </w:t>
      </w:r>
      <w:r w:rsidRPr="0049757A">
        <w:rPr>
          <w:i/>
          <w:iCs/>
          <w:sz w:val="24"/>
          <w:szCs w:val="24"/>
        </w:rPr>
        <w:t>agama Allah. Dialah pelindungmu; Dia sebaik-baik pelindung dan sebaik-baik</w:t>
      </w:r>
      <w:r w:rsidR="005C2DB1">
        <w:rPr>
          <w:i/>
          <w:iCs/>
          <w:sz w:val="24"/>
          <w:szCs w:val="24"/>
        </w:rPr>
        <w:t xml:space="preserve"> </w:t>
      </w:r>
      <w:r w:rsidRPr="0049757A">
        <w:rPr>
          <w:i/>
          <w:iCs/>
          <w:sz w:val="24"/>
          <w:szCs w:val="24"/>
        </w:rPr>
        <w:t xml:space="preserve">penolong” </w:t>
      </w:r>
      <w:r w:rsidRPr="0049757A">
        <w:rPr>
          <w:sz w:val="24"/>
          <w:szCs w:val="24"/>
        </w:rPr>
        <w:t>QS. Al-Hajj (22): 78</w:t>
      </w:r>
    </w:p>
    <w:p w:rsidR="00970DF0" w:rsidRPr="0049757A" w:rsidRDefault="00970DF0" w:rsidP="005C2DB1">
      <w:pPr>
        <w:autoSpaceDE w:val="0"/>
        <w:autoSpaceDN w:val="0"/>
        <w:adjustRightInd w:val="0"/>
        <w:spacing w:before="60" w:after="60"/>
        <w:ind w:left="993" w:hanging="284"/>
        <w:jc w:val="both"/>
        <w:rPr>
          <w:sz w:val="24"/>
          <w:szCs w:val="24"/>
        </w:rPr>
      </w:pPr>
      <w:r w:rsidRPr="0049757A">
        <w:rPr>
          <w:sz w:val="24"/>
          <w:szCs w:val="24"/>
        </w:rPr>
        <w:t xml:space="preserve">c) </w:t>
      </w:r>
      <w:r w:rsidR="005C2DB1">
        <w:rPr>
          <w:sz w:val="24"/>
          <w:szCs w:val="24"/>
        </w:rPr>
        <w:tab/>
      </w:r>
      <w:r w:rsidRPr="0049757A">
        <w:rPr>
          <w:sz w:val="24"/>
          <w:szCs w:val="24"/>
        </w:rPr>
        <w:t>Firman Allah Swt. lainnya:</w:t>
      </w:r>
    </w:p>
    <w:p w:rsidR="005C2DB1" w:rsidRDefault="00970DF0" w:rsidP="009F1B01">
      <w:pPr>
        <w:autoSpaceDE w:val="0"/>
        <w:autoSpaceDN w:val="0"/>
        <w:adjustRightInd w:val="0"/>
        <w:spacing w:before="60" w:after="60"/>
        <w:ind w:left="993"/>
        <w:jc w:val="right"/>
        <w:rPr>
          <w:sz w:val="24"/>
          <w:szCs w:val="24"/>
        </w:rPr>
      </w:pPr>
      <w:r w:rsidRPr="0049757A">
        <w:rPr>
          <w:noProof/>
          <w:sz w:val="24"/>
          <w:szCs w:val="24"/>
        </w:rPr>
        <w:drawing>
          <wp:inline distT="0" distB="0" distL="0" distR="0">
            <wp:extent cx="3410604" cy="39600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a:srcRect/>
                    <a:stretch>
                      <a:fillRect/>
                    </a:stretch>
                  </pic:blipFill>
                  <pic:spPr bwMode="auto">
                    <a:xfrm>
                      <a:off x="0" y="0"/>
                      <a:ext cx="3410604" cy="396000"/>
                    </a:xfrm>
                    <a:prstGeom prst="rect">
                      <a:avLst/>
                    </a:prstGeom>
                    <a:noFill/>
                    <a:ln w="9525">
                      <a:noFill/>
                      <a:miter lim="800000"/>
                      <a:headEnd/>
                      <a:tailEnd/>
                    </a:ln>
                  </pic:spPr>
                </pic:pic>
              </a:graphicData>
            </a:graphic>
          </wp:inline>
        </w:drawing>
      </w:r>
    </w:p>
    <w:p w:rsidR="00970DF0" w:rsidRPr="0049757A" w:rsidRDefault="00970DF0" w:rsidP="005C2DB1">
      <w:pPr>
        <w:autoSpaceDE w:val="0"/>
        <w:autoSpaceDN w:val="0"/>
        <w:adjustRightInd w:val="0"/>
        <w:spacing w:before="60" w:after="60"/>
        <w:ind w:left="993"/>
        <w:jc w:val="both"/>
        <w:rPr>
          <w:sz w:val="24"/>
          <w:szCs w:val="24"/>
        </w:rPr>
      </w:pPr>
      <w:r w:rsidRPr="0049757A">
        <w:rPr>
          <w:sz w:val="24"/>
          <w:szCs w:val="24"/>
        </w:rPr>
        <w:t>Artinya:</w:t>
      </w:r>
      <w:r w:rsidR="005C2DB1">
        <w:rPr>
          <w:sz w:val="24"/>
          <w:szCs w:val="24"/>
        </w:rPr>
        <w:t xml:space="preserve"> </w:t>
      </w:r>
      <w:r w:rsidRPr="0049757A">
        <w:rPr>
          <w:i/>
          <w:iCs/>
          <w:sz w:val="24"/>
          <w:szCs w:val="24"/>
        </w:rPr>
        <w:t>“Sesungguhnya shalat bagi orang-orang mukmin adalah kewajiban yang sudah</w:t>
      </w:r>
      <w:r w:rsidR="005C2DB1">
        <w:rPr>
          <w:i/>
          <w:iCs/>
          <w:sz w:val="24"/>
          <w:szCs w:val="24"/>
        </w:rPr>
        <w:t xml:space="preserve"> </w:t>
      </w:r>
      <w:r w:rsidRPr="0049757A">
        <w:rPr>
          <w:i/>
          <w:iCs/>
          <w:sz w:val="24"/>
          <w:szCs w:val="24"/>
        </w:rPr>
        <w:t xml:space="preserve">ditentukan waktunya” </w:t>
      </w:r>
      <w:r w:rsidRPr="0049757A">
        <w:rPr>
          <w:sz w:val="24"/>
          <w:szCs w:val="24"/>
        </w:rPr>
        <w:t>QS. An-Nisa’ (4): 103</w:t>
      </w:r>
    </w:p>
    <w:p w:rsidR="00970DF0" w:rsidRPr="0049757A" w:rsidRDefault="00970DF0" w:rsidP="005C2DB1">
      <w:pPr>
        <w:autoSpaceDE w:val="0"/>
        <w:autoSpaceDN w:val="0"/>
        <w:adjustRightInd w:val="0"/>
        <w:spacing w:before="60" w:after="60"/>
        <w:ind w:left="993" w:hanging="284"/>
        <w:jc w:val="both"/>
        <w:rPr>
          <w:sz w:val="24"/>
          <w:szCs w:val="24"/>
        </w:rPr>
      </w:pPr>
      <w:r w:rsidRPr="0049757A">
        <w:rPr>
          <w:sz w:val="24"/>
          <w:szCs w:val="24"/>
        </w:rPr>
        <w:t xml:space="preserve">d) </w:t>
      </w:r>
      <w:r w:rsidR="005C2DB1">
        <w:rPr>
          <w:sz w:val="24"/>
          <w:szCs w:val="24"/>
        </w:rPr>
        <w:tab/>
      </w:r>
      <w:r w:rsidRPr="0049757A">
        <w:rPr>
          <w:sz w:val="24"/>
          <w:szCs w:val="24"/>
        </w:rPr>
        <w:t>Rasulullah Saw juga bersabda:</w:t>
      </w:r>
    </w:p>
    <w:p w:rsidR="005C2DB1" w:rsidRDefault="00970DF0" w:rsidP="009F1B01">
      <w:pPr>
        <w:autoSpaceDE w:val="0"/>
        <w:autoSpaceDN w:val="0"/>
        <w:adjustRightInd w:val="0"/>
        <w:spacing w:before="60" w:after="60"/>
        <w:ind w:left="993"/>
        <w:jc w:val="right"/>
        <w:rPr>
          <w:sz w:val="24"/>
          <w:szCs w:val="24"/>
        </w:rPr>
      </w:pPr>
      <w:r w:rsidRPr="0049757A">
        <w:rPr>
          <w:noProof/>
          <w:sz w:val="24"/>
          <w:szCs w:val="24"/>
        </w:rPr>
        <w:drawing>
          <wp:inline distT="0" distB="0" distL="0" distR="0">
            <wp:extent cx="4914658" cy="484193"/>
            <wp:effectExtent l="19050" t="0" r="242"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
                    <a:srcRect/>
                    <a:stretch>
                      <a:fillRect/>
                    </a:stretch>
                  </pic:blipFill>
                  <pic:spPr bwMode="auto">
                    <a:xfrm>
                      <a:off x="0" y="0"/>
                      <a:ext cx="4956769" cy="488342"/>
                    </a:xfrm>
                    <a:prstGeom prst="rect">
                      <a:avLst/>
                    </a:prstGeom>
                    <a:noFill/>
                    <a:ln w="9525">
                      <a:noFill/>
                      <a:miter lim="800000"/>
                      <a:headEnd/>
                      <a:tailEnd/>
                    </a:ln>
                  </pic:spPr>
                </pic:pic>
              </a:graphicData>
            </a:graphic>
          </wp:inline>
        </w:drawing>
      </w:r>
    </w:p>
    <w:p w:rsidR="005C2DB1" w:rsidRDefault="00970DF0" w:rsidP="005C2DB1">
      <w:pPr>
        <w:autoSpaceDE w:val="0"/>
        <w:autoSpaceDN w:val="0"/>
        <w:adjustRightInd w:val="0"/>
        <w:spacing w:before="60" w:after="60"/>
        <w:ind w:left="993"/>
        <w:jc w:val="both"/>
        <w:rPr>
          <w:sz w:val="24"/>
          <w:szCs w:val="24"/>
        </w:rPr>
      </w:pPr>
      <w:r w:rsidRPr="0049757A">
        <w:rPr>
          <w:sz w:val="24"/>
          <w:szCs w:val="24"/>
        </w:rPr>
        <w:t>Artinya:</w:t>
      </w:r>
      <w:r w:rsidR="005C2DB1">
        <w:rPr>
          <w:sz w:val="24"/>
          <w:szCs w:val="24"/>
        </w:rPr>
        <w:t xml:space="preserve"> </w:t>
      </w:r>
      <w:r w:rsidRPr="0049757A">
        <w:rPr>
          <w:i/>
          <w:iCs/>
          <w:sz w:val="24"/>
          <w:szCs w:val="24"/>
        </w:rPr>
        <w:t>“Islam ditegakkan di atas lima perkara, yaitu: bersaksi bahwa tidak ada Tuhan selain</w:t>
      </w:r>
      <w:r w:rsidR="005C2DB1">
        <w:rPr>
          <w:i/>
          <w:iCs/>
          <w:sz w:val="24"/>
          <w:szCs w:val="24"/>
        </w:rPr>
        <w:t xml:space="preserve"> </w:t>
      </w:r>
      <w:r w:rsidRPr="0049757A">
        <w:rPr>
          <w:i/>
          <w:iCs/>
          <w:sz w:val="24"/>
          <w:szCs w:val="24"/>
        </w:rPr>
        <w:t>Allah dan bahwa Nabi Muhammad adalah utusan Allah, mendirikan shalat,</w:t>
      </w:r>
      <w:r w:rsidR="005C2DB1">
        <w:rPr>
          <w:i/>
          <w:iCs/>
          <w:sz w:val="24"/>
          <w:szCs w:val="24"/>
        </w:rPr>
        <w:t xml:space="preserve"> </w:t>
      </w:r>
      <w:r w:rsidRPr="0049757A">
        <w:rPr>
          <w:i/>
          <w:iCs/>
          <w:sz w:val="24"/>
          <w:szCs w:val="24"/>
        </w:rPr>
        <w:t>mengeluarkan zakat, menunaikan ibadah haji, dan berpuasa pada bulan ramadhan”</w:t>
      </w:r>
      <w:r w:rsidR="005C2DB1">
        <w:rPr>
          <w:i/>
          <w:iCs/>
          <w:sz w:val="24"/>
          <w:szCs w:val="24"/>
        </w:rPr>
        <w:t xml:space="preserve"> </w:t>
      </w:r>
      <w:r w:rsidRPr="0049757A">
        <w:rPr>
          <w:sz w:val="24"/>
          <w:szCs w:val="24"/>
        </w:rPr>
        <w:t>(HR: Muttafaq Alaih)</w:t>
      </w:r>
      <w:r w:rsidR="005C2DB1">
        <w:rPr>
          <w:sz w:val="24"/>
          <w:szCs w:val="24"/>
        </w:rPr>
        <w:t xml:space="preserve"> </w:t>
      </w:r>
    </w:p>
    <w:p w:rsidR="005C2DB1" w:rsidRDefault="00970DF0" w:rsidP="005C2DB1">
      <w:pPr>
        <w:autoSpaceDE w:val="0"/>
        <w:autoSpaceDN w:val="0"/>
        <w:adjustRightInd w:val="0"/>
        <w:spacing w:before="60" w:after="60"/>
        <w:ind w:left="993"/>
        <w:jc w:val="both"/>
        <w:rPr>
          <w:sz w:val="24"/>
          <w:szCs w:val="24"/>
        </w:rPr>
      </w:pPr>
      <w:r w:rsidRPr="0049757A">
        <w:rPr>
          <w:i/>
          <w:iCs/>
          <w:sz w:val="24"/>
          <w:szCs w:val="24"/>
        </w:rPr>
        <w:t>Bukankah ayat-ayat al-Qur’an dan Hadis di atas menjelaskan shalat secara umum,</w:t>
      </w:r>
      <w:r w:rsidR="005C2DB1">
        <w:rPr>
          <w:i/>
          <w:iCs/>
          <w:sz w:val="24"/>
          <w:szCs w:val="24"/>
        </w:rPr>
        <w:t xml:space="preserve"> </w:t>
      </w:r>
      <w:r w:rsidRPr="0049757A">
        <w:rPr>
          <w:i/>
          <w:iCs/>
          <w:sz w:val="24"/>
          <w:szCs w:val="24"/>
        </w:rPr>
        <w:t xml:space="preserve">dengan tidak menyertakan pernyataan tegas shalat fardlu lima waktu? </w:t>
      </w:r>
      <w:r w:rsidRPr="0049757A">
        <w:rPr>
          <w:sz w:val="24"/>
          <w:szCs w:val="24"/>
        </w:rPr>
        <w:t>Secara khusus</w:t>
      </w:r>
      <w:r w:rsidR="005C2DB1">
        <w:rPr>
          <w:sz w:val="24"/>
          <w:szCs w:val="24"/>
        </w:rPr>
        <w:t xml:space="preserve"> </w:t>
      </w:r>
      <w:r w:rsidRPr="0049757A">
        <w:rPr>
          <w:sz w:val="24"/>
          <w:szCs w:val="24"/>
        </w:rPr>
        <w:t>jumlah lima waktu dinyatakan dalam Hadis Al-A’rabi yang mengatakan Rasulullah Saw</w:t>
      </w:r>
      <w:r w:rsidR="005C2DB1">
        <w:rPr>
          <w:sz w:val="24"/>
          <w:szCs w:val="24"/>
        </w:rPr>
        <w:t xml:space="preserve"> </w:t>
      </w:r>
      <w:r w:rsidRPr="0049757A">
        <w:rPr>
          <w:sz w:val="24"/>
          <w:szCs w:val="24"/>
        </w:rPr>
        <w:t>berabda:</w:t>
      </w:r>
      <w:r w:rsidR="005C2DB1">
        <w:rPr>
          <w:sz w:val="24"/>
          <w:szCs w:val="24"/>
        </w:rPr>
        <w:t xml:space="preserve"> </w:t>
      </w:r>
    </w:p>
    <w:p w:rsidR="005C2DB1" w:rsidRDefault="00970DF0" w:rsidP="009F1B01">
      <w:pPr>
        <w:autoSpaceDE w:val="0"/>
        <w:autoSpaceDN w:val="0"/>
        <w:adjustRightInd w:val="0"/>
        <w:spacing w:before="60" w:after="60"/>
        <w:ind w:left="993"/>
        <w:jc w:val="right"/>
        <w:rPr>
          <w:sz w:val="24"/>
          <w:szCs w:val="24"/>
        </w:rPr>
      </w:pPr>
      <w:r w:rsidRPr="0049757A">
        <w:rPr>
          <w:noProof/>
          <w:sz w:val="24"/>
          <w:szCs w:val="24"/>
        </w:rPr>
        <w:drawing>
          <wp:inline distT="0" distB="0" distL="0" distR="0">
            <wp:extent cx="5007889" cy="288000"/>
            <wp:effectExtent l="19050" t="0" r="2261"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a:srcRect/>
                    <a:stretch>
                      <a:fillRect/>
                    </a:stretch>
                  </pic:blipFill>
                  <pic:spPr bwMode="auto">
                    <a:xfrm>
                      <a:off x="0" y="0"/>
                      <a:ext cx="5007889" cy="288000"/>
                    </a:xfrm>
                    <a:prstGeom prst="rect">
                      <a:avLst/>
                    </a:prstGeom>
                    <a:noFill/>
                    <a:ln w="9525">
                      <a:noFill/>
                      <a:miter lim="800000"/>
                      <a:headEnd/>
                      <a:tailEnd/>
                    </a:ln>
                  </pic:spPr>
                </pic:pic>
              </a:graphicData>
            </a:graphic>
          </wp:inline>
        </w:drawing>
      </w:r>
    </w:p>
    <w:p w:rsidR="005C2DB1" w:rsidRDefault="00970DF0" w:rsidP="005C2DB1">
      <w:pPr>
        <w:autoSpaceDE w:val="0"/>
        <w:autoSpaceDN w:val="0"/>
        <w:adjustRightInd w:val="0"/>
        <w:spacing w:before="60" w:after="60"/>
        <w:ind w:left="993"/>
        <w:jc w:val="both"/>
        <w:rPr>
          <w:sz w:val="24"/>
          <w:szCs w:val="24"/>
        </w:rPr>
      </w:pPr>
      <w:r w:rsidRPr="0049757A">
        <w:rPr>
          <w:sz w:val="24"/>
          <w:szCs w:val="24"/>
        </w:rPr>
        <w:t>Artinya:</w:t>
      </w:r>
      <w:r w:rsidR="005C2DB1">
        <w:rPr>
          <w:sz w:val="24"/>
          <w:szCs w:val="24"/>
        </w:rPr>
        <w:t xml:space="preserve"> </w:t>
      </w:r>
      <w:r w:rsidRPr="0049757A">
        <w:rPr>
          <w:i/>
          <w:iCs/>
          <w:sz w:val="24"/>
          <w:szCs w:val="24"/>
        </w:rPr>
        <w:t xml:space="preserve">“ lima waktu shalat dalam sehari semalam” </w:t>
      </w:r>
      <w:r w:rsidRPr="0049757A">
        <w:rPr>
          <w:sz w:val="24"/>
          <w:szCs w:val="24"/>
        </w:rPr>
        <w:t xml:space="preserve">Kemudian al-A’rabi itu bertanya: </w:t>
      </w:r>
      <w:r w:rsidRPr="0049757A">
        <w:rPr>
          <w:i/>
          <w:iCs/>
          <w:sz w:val="24"/>
          <w:szCs w:val="24"/>
        </w:rPr>
        <w:t>“Apakah</w:t>
      </w:r>
      <w:r w:rsidR="005C2DB1">
        <w:rPr>
          <w:i/>
          <w:iCs/>
          <w:sz w:val="24"/>
          <w:szCs w:val="24"/>
        </w:rPr>
        <w:t xml:space="preserve"> </w:t>
      </w:r>
      <w:r w:rsidRPr="0049757A">
        <w:rPr>
          <w:i/>
          <w:iCs/>
          <w:sz w:val="24"/>
          <w:szCs w:val="24"/>
        </w:rPr>
        <w:t xml:space="preserve">saya mempunyai kewajiban shalat yang lain?” </w:t>
      </w:r>
      <w:r w:rsidRPr="0049757A">
        <w:rPr>
          <w:sz w:val="24"/>
          <w:szCs w:val="24"/>
        </w:rPr>
        <w:t xml:space="preserve">Rasulullah Saw menjawab: </w:t>
      </w:r>
      <w:r w:rsidRPr="0049757A">
        <w:rPr>
          <w:i/>
          <w:iCs/>
          <w:sz w:val="24"/>
          <w:szCs w:val="24"/>
        </w:rPr>
        <w:t>“Tidak ,</w:t>
      </w:r>
      <w:r w:rsidR="005C2DB1">
        <w:rPr>
          <w:i/>
          <w:iCs/>
          <w:sz w:val="24"/>
          <w:szCs w:val="24"/>
        </w:rPr>
        <w:t xml:space="preserve"> </w:t>
      </w:r>
      <w:r w:rsidRPr="0049757A">
        <w:rPr>
          <w:i/>
          <w:iCs/>
          <w:sz w:val="24"/>
          <w:szCs w:val="24"/>
        </w:rPr>
        <w:t xml:space="preserve">kecuali shalat sunnah (jika engkau menghendaki melakukannya)” </w:t>
      </w:r>
      <w:r w:rsidRPr="0049757A">
        <w:rPr>
          <w:sz w:val="24"/>
          <w:szCs w:val="24"/>
        </w:rPr>
        <w:t>(HR. Muttafaq Alaih).</w:t>
      </w:r>
    </w:p>
    <w:p w:rsidR="005C2DB1" w:rsidRDefault="00970DF0" w:rsidP="005C2DB1">
      <w:pPr>
        <w:autoSpaceDE w:val="0"/>
        <w:autoSpaceDN w:val="0"/>
        <w:adjustRightInd w:val="0"/>
        <w:spacing w:before="60" w:after="60"/>
        <w:ind w:left="993"/>
        <w:jc w:val="both"/>
        <w:rPr>
          <w:sz w:val="24"/>
          <w:szCs w:val="24"/>
        </w:rPr>
      </w:pPr>
      <w:r w:rsidRPr="0049757A">
        <w:rPr>
          <w:sz w:val="24"/>
          <w:szCs w:val="24"/>
        </w:rPr>
        <w:t>Ketentuan lima waktu juga diperkuat sabda Rasulullah Saw kepada Mu’adz ketika diutus</w:t>
      </w:r>
      <w:r w:rsidR="005C2DB1">
        <w:rPr>
          <w:sz w:val="24"/>
          <w:szCs w:val="24"/>
        </w:rPr>
        <w:t xml:space="preserve"> </w:t>
      </w:r>
      <w:r w:rsidRPr="0049757A">
        <w:rPr>
          <w:sz w:val="24"/>
          <w:szCs w:val="24"/>
        </w:rPr>
        <w:t>ke Yaman.</w:t>
      </w:r>
    </w:p>
    <w:p w:rsidR="005C2DB1" w:rsidRDefault="00970DF0" w:rsidP="009F1B01">
      <w:pPr>
        <w:autoSpaceDE w:val="0"/>
        <w:autoSpaceDN w:val="0"/>
        <w:adjustRightInd w:val="0"/>
        <w:spacing w:before="60" w:after="60"/>
        <w:ind w:left="993"/>
        <w:jc w:val="right"/>
        <w:rPr>
          <w:sz w:val="24"/>
          <w:szCs w:val="24"/>
        </w:rPr>
      </w:pPr>
      <w:r w:rsidRPr="0049757A">
        <w:rPr>
          <w:noProof/>
          <w:sz w:val="24"/>
          <w:szCs w:val="24"/>
        </w:rPr>
        <w:drawing>
          <wp:inline distT="0" distB="0" distL="0" distR="0">
            <wp:extent cx="4722345" cy="396000"/>
            <wp:effectExtent l="19050" t="0" r="205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srcRect/>
                    <a:stretch>
                      <a:fillRect/>
                    </a:stretch>
                  </pic:blipFill>
                  <pic:spPr bwMode="auto">
                    <a:xfrm>
                      <a:off x="0" y="0"/>
                      <a:ext cx="4722345" cy="396000"/>
                    </a:xfrm>
                    <a:prstGeom prst="rect">
                      <a:avLst/>
                    </a:prstGeom>
                    <a:noFill/>
                    <a:ln w="9525">
                      <a:noFill/>
                      <a:miter lim="800000"/>
                      <a:headEnd/>
                      <a:tailEnd/>
                    </a:ln>
                  </pic:spPr>
                </pic:pic>
              </a:graphicData>
            </a:graphic>
          </wp:inline>
        </w:drawing>
      </w:r>
    </w:p>
    <w:p w:rsidR="00970DF0" w:rsidRPr="0049757A" w:rsidRDefault="00970DF0" w:rsidP="005C2DB1">
      <w:pPr>
        <w:autoSpaceDE w:val="0"/>
        <w:autoSpaceDN w:val="0"/>
        <w:adjustRightInd w:val="0"/>
        <w:spacing w:before="60" w:after="60"/>
        <w:ind w:left="993"/>
        <w:jc w:val="both"/>
        <w:rPr>
          <w:sz w:val="24"/>
          <w:szCs w:val="24"/>
        </w:rPr>
      </w:pPr>
      <w:r w:rsidRPr="0049757A">
        <w:rPr>
          <w:sz w:val="24"/>
          <w:szCs w:val="24"/>
        </w:rPr>
        <w:t>Artinya:</w:t>
      </w:r>
      <w:r w:rsidR="005C2DB1">
        <w:rPr>
          <w:sz w:val="24"/>
          <w:szCs w:val="24"/>
        </w:rPr>
        <w:t xml:space="preserve"> </w:t>
      </w:r>
      <w:r w:rsidRPr="0049757A">
        <w:rPr>
          <w:i/>
          <w:iCs/>
          <w:sz w:val="24"/>
          <w:szCs w:val="24"/>
        </w:rPr>
        <w:t xml:space="preserve">“Beritahulah kepada mereka bahwa Allah </w:t>
      </w:r>
      <w:r w:rsidRPr="0049757A">
        <w:rPr>
          <w:sz w:val="24"/>
          <w:szCs w:val="24"/>
        </w:rPr>
        <w:t xml:space="preserve">Swt. </w:t>
      </w:r>
      <w:r w:rsidRPr="0049757A">
        <w:rPr>
          <w:i/>
          <w:iCs/>
          <w:sz w:val="24"/>
          <w:szCs w:val="24"/>
        </w:rPr>
        <w:t>telah mewajibkan kepada mereka shalat</w:t>
      </w:r>
      <w:r w:rsidR="005C2DB1">
        <w:rPr>
          <w:i/>
          <w:iCs/>
          <w:sz w:val="24"/>
          <w:szCs w:val="24"/>
        </w:rPr>
        <w:t xml:space="preserve"> </w:t>
      </w:r>
      <w:r w:rsidRPr="0049757A">
        <w:rPr>
          <w:i/>
          <w:iCs/>
          <w:sz w:val="24"/>
          <w:szCs w:val="24"/>
        </w:rPr>
        <w:t xml:space="preserve">lima waktu dalam sehari semalam” </w:t>
      </w:r>
      <w:r w:rsidRPr="0049757A">
        <w:rPr>
          <w:sz w:val="24"/>
          <w:szCs w:val="24"/>
        </w:rPr>
        <w:t>(HR. Muttafaq Alaih dari Ibnu Abbas).</w:t>
      </w:r>
    </w:p>
    <w:p w:rsidR="005C2DB1" w:rsidRDefault="005C2DB1" w:rsidP="005C2DB1">
      <w:pPr>
        <w:spacing w:before="60" w:after="60"/>
        <w:ind w:left="709" w:hanging="284"/>
        <w:jc w:val="both"/>
        <w:rPr>
          <w:b/>
          <w:bCs/>
          <w:sz w:val="24"/>
          <w:szCs w:val="24"/>
        </w:rPr>
      </w:pPr>
    </w:p>
    <w:p w:rsidR="00970DF0" w:rsidRPr="0049757A" w:rsidRDefault="00970DF0" w:rsidP="005C2DB1">
      <w:pPr>
        <w:spacing w:before="60" w:after="60"/>
        <w:ind w:left="709" w:hanging="284"/>
        <w:jc w:val="both"/>
        <w:rPr>
          <w:b/>
          <w:bCs/>
          <w:sz w:val="24"/>
          <w:szCs w:val="24"/>
        </w:rPr>
      </w:pPr>
      <w:r w:rsidRPr="0049757A">
        <w:rPr>
          <w:b/>
          <w:bCs/>
          <w:sz w:val="24"/>
          <w:szCs w:val="24"/>
        </w:rPr>
        <w:t xml:space="preserve">3. </w:t>
      </w:r>
      <w:r w:rsidR="005C2DB1">
        <w:rPr>
          <w:b/>
          <w:bCs/>
          <w:sz w:val="24"/>
          <w:szCs w:val="24"/>
        </w:rPr>
        <w:tab/>
      </w:r>
      <w:r w:rsidRPr="0049757A">
        <w:rPr>
          <w:b/>
          <w:bCs/>
          <w:sz w:val="24"/>
          <w:szCs w:val="24"/>
        </w:rPr>
        <w:t>Syarat Wajib dan Syarat Sah Shalat</w:t>
      </w:r>
    </w:p>
    <w:p w:rsidR="005C2DB1" w:rsidRDefault="00970DF0" w:rsidP="005C2DB1">
      <w:pPr>
        <w:autoSpaceDE w:val="0"/>
        <w:autoSpaceDN w:val="0"/>
        <w:adjustRightInd w:val="0"/>
        <w:spacing w:before="60" w:after="60"/>
        <w:ind w:left="709"/>
        <w:jc w:val="both"/>
        <w:rPr>
          <w:i/>
          <w:iCs/>
          <w:sz w:val="24"/>
          <w:szCs w:val="24"/>
        </w:rPr>
      </w:pPr>
      <w:r w:rsidRPr="0049757A">
        <w:rPr>
          <w:i/>
          <w:iCs/>
          <w:sz w:val="24"/>
          <w:szCs w:val="24"/>
        </w:rPr>
        <w:t xml:space="preserve">Tahukah kamu, </w:t>
      </w:r>
      <w:r w:rsidRPr="0049757A">
        <w:rPr>
          <w:sz w:val="24"/>
          <w:szCs w:val="24"/>
        </w:rPr>
        <w:t>apakah persamaan dan perbedaan syarat wajib dan syarat sah</w:t>
      </w:r>
      <w:r w:rsidR="005C2DB1">
        <w:rPr>
          <w:sz w:val="24"/>
          <w:szCs w:val="24"/>
        </w:rPr>
        <w:t xml:space="preserve"> </w:t>
      </w:r>
      <w:r w:rsidRPr="0049757A">
        <w:rPr>
          <w:sz w:val="24"/>
          <w:szCs w:val="24"/>
        </w:rPr>
        <w:t>shalat fardlu? Syarat wajib merupakan ketentuan-ketentuan yang berakibat pada</w:t>
      </w:r>
      <w:r w:rsidR="005C2DB1">
        <w:rPr>
          <w:sz w:val="24"/>
          <w:szCs w:val="24"/>
        </w:rPr>
        <w:t xml:space="preserve"> </w:t>
      </w:r>
      <w:r w:rsidRPr="0049757A">
        <w:rPr>
          <w:sz w:val="24"/>
          <w:szCs w:val="24"/>
        </w:rPr>
        <w:t>diwajibkannya melaksanakan shalat. Tidak terpenuhinya salah satu persyaratan akan</w:t>
      </w:r>
      <w:r w:rsidR="005C2DB1">
        <w:rPr>
          <w:sz w:val="24"/>
          <w:szCs w:val="24"/>
        </w:rPr>
        <w:t xml:space="preserve"> </w:t>
      </w:r>
      <w:r w:rsidRPr="0049757A">
        <w:rPr>
          <w:sz w:val="24"/>
          <w:szCs w:val="24"/>
        </w:rPr>
        <w:t>menggugurkan hukum wajibnya shalat. Bagi yang belum memenuhi persyaratan, ada</w:t>
      </w:r>
      <w:r w:rsidR="005C2DB1">
        <w:rPr>
          <w:sz w:val="24"/>
          <w:szCs w:val="24"/>
        </w:rPr>
        <w:t xml:space="preserve"> </w:t>
      </w:r>
      <w:r w:rsidRPr="0049757A">
        <w:rPr>
          <w:sz w:val="24"/>
          <w:szCs w:val="24"/>
        </w:rPr>
        <w:t>dua hukum bila tetap melaksanakan shalat, yaitu tetap sah shalatnya dan tidak sah</w:t>
      </w:r>
      <w:r w:rsidR="005C2DB1">
        <w:rPr>
          <w:sz w:val="24"/>
          <w:szCs w:val="24"/>
        </w:rPr>
        <w:t xml:space="preserve"> </w:t>
      </w:r>
      <w:r w:rsidRPr="0049757A">
        <w:rPr>
          <w:sz w:val="24"/>
          <w:szCs w:val="24"/>
        </w:rPr>
        <w:t xml:space="preserve">shalatnya. </w:t>
      </w:r>
      <w:r w:rsidRPr="0049757A">
        <w:rPr>
          <w:i/>
          <w:iCs/>
          <w:sz w:val="24"/>
          <w:szCs w:val="24"/>
        </w:rPr>
        <w:t>Perhatikan kotak di bawah ini!</w:t>
      </w:r>
      <w:r w:rsidR="005C2DB1">
        <w:rPr>
          <w:i/>
          <w:iCs/>
          <w:sz w:val="24"/>
          <w:szCs w:val="24"/>
        </w:rPr>
        <w:t xml:space="preserve"> </w:t>
      </w:r>
    </w:p>
    <w:p w:rsidR="001F1A08" w:rsidRPr="0049757A" w:rsidRDefault="00970DF0" w:rsidP="005C2DB1">
      <w:pPr>
        <w:autoSpaceDE w:val="0"/>
        <w:autoSpaceDN w:val="0"/>
        <w:adjustRightInd w:val="0"/>
        <w:spacing w:before="60" w:after="60"/>
        <w:ind w:left="709"/>
        <w:jc w:val="both"/>
        <w:rPr>
          <w:b/>
          <w:bCs/>
          <w:sz w:val="24"/>
          <w:szCs w:val="24"/>
        </w:rPr>
      </w:pPr>
      <w:r w:rsidRPr="0049757A">
        <w:rPr>
          <w:b/>
          <w:bCs/>
          <w:sz w:val="24"/>
          <w:szCs w:val="24"/>
        </w:rPr>
        <w:t>Temukan Perbedaan Akibat Hukumnya!</w:t>
      </w:r>
    </w:p>
    <w:p w:rsidR="00970DF0" w:rsidRPr="0049757A" w:rsidRDefault="00970DF0" w:rsidP="005C2DB1">
      <w:pPr>
        <w:autoSpaceDE w:val="0"/>
        <w:autoSpaceDN w:val="0"/>
        <w:adjustRightInd w:val="0"/>
        <w:spacing w:before="60" w:after="60"/>
        <w:ind w:left="993" w:hanging="284"/>
        <w:jc w:val="both"/>
        <w:rPr>
          <w:sz w:val="24"/>
          <w:szCs w:val="24"/>
        </w:rPr>
      </w:pPr>
      <w:r w:rsidRPr="0049757A">
        <w:rPr>
          <w:sz w:val="24"/>
          <w:szCs w:val="24"/>
        </w:rPr>
        <w:t xml:space="preserve">1. </w:t>
      </w:r>
      <w:r w:rsidR="005C2DB1">
        <w:rPr>
          <w:sz w:val="24"/>
          <w:szCs w:val="24"/>
        </w:rPr>
        <w:tab/>
      </w:r>
      <w:r w:rsidRPr="0049757A">
        <w:rPr>
          <w:sz w:val="24"/>
          <w:szCs w:val="24"/>
        </w:rPr>
        <w:t>Anak kecil belum terkena kewajiban melaksanakan shalat, karena syarat yang</w:t>
      </w:r>
      <w:r w:rsidR="005C2DB1">
        <w:rPr>
          <w:sz w:val="24"/>
          <w:szCs w:val="24"/>
        </w:rPr>
        <w:t xml:space="preserve"> </w:t>
      </w:r>
      <w:r w:rsidRPr="0049757A">
        <w:rPr>
          <w:sz w:val="24"/>
          <w:szCs w:val="24"/>
        </w:rPr>
        <w:t>mewajibkannya tidak terpenuhi. Namun, shalat yang dilakukannya tetap sah, selama</w:t>
      </w:r>
      <w:r w:rsidR="005C2DB1">
        <w:rPr>
          <w:sz w:val="24"/>
          <w:szCs w:val="24"/>
        </w:rPr>
        <w:t xml:space="preserve"> </w:t>
      </w:r>
      <w:r w:rsidRPr="0049757A">
        <w:rPr>
          <w:sz w:val="24"/>
          <w:szCs w:val="24"/>
        </w:rPr>
        <w:t>suci dari najis dan hadast.</w:t>
      </w:r>
    </w:p>
    <w:p w:rsidR="00970DF0" w:rsidRPr="0049757A" w:rsidRDefault="00970DF0" w:rsidP="005C2DB1">
      <w:pPr>
        <w:autoSpaceDE w:val="0"/>
        <w:autoSpaceDN w:val="0"/>
        <w:adjustRightInd w:val="0"/>
        <w:spacing w:before="60" w:after="60"/>
        <w:ind w:left="993" w:hanging="284"/>
        <w:jc w:val="both"/>
        <w:rPr>
          <w:sz w:val="24"/>
          <w:szCs w:val="24"/>
        </w:rPr>
      </w:pPr>
      <w:r w:rsidRPr="0049757A">
        <w:rPr>
          <w:sz w:val="24"/>
          <w:szCs w:val="24"/>
        </w:rPr>
        <w:t xml:space="preserve">2. </w:t>
      </w:r>
      <w:r w:rsidR="005C2DB1">
        <w:rPr>
          <w:sz w:val="24"/>
          <w:szCs w:val="24"/>
        </w:rPr>
        <w:tab/>
      </w:r>
      <w:r w:rsidRPr="0049757A">
        <w:rPr>
          <w:sz w:val="24"/>
          <w:szCs w:val="24"/>
        </w:rPr>
        <w:t>Perempuan yang sedang haidh tidak terkena kewajiban dan haram melaksanaan</w:t>
      </w:r>
      <w:r w:rsidR="005C2DB1">
        <w:rPr>
          <w:sz w:val="24"/>
          <w:szCs w:val="24"/>
        </w:rPr>
        <w:t xml:space="preserve"> </w:t>
      </w:r>
      <w:r w:rsidRPr="0049757A">
        <w:rPr>
          <w:sz w:val="24"/>
          <w:szCs w:val="24"/>
        </w:rPr>
        <w:t>shalat. Jika tetap melaksanakannya, maka shalatnya tidak sah.</w:t>
      </w:r>
    </w:p>
    <w:p w:rsidR="005C2DB1" w:rsidRDefault="00970DF0" w:rsidP="005C2DB1">
      <w:pPr>
        <w:autoSpaceDE w:val="0"/>
        <w:autoSpaceDN w:val="0"/>
        <w:adjustRightInd w:val="0"/>
        <w:spacing w:before="60" w:after="60"/>
        <w:ind w:left="709"/>
        <w:jc w:val="both"/>
        <w:rPr>
          <w:sz w:val="24"/>
          <w:szCs w:val="24"/>
        </w:rPr>
      </w:pPr>
      <w:r w:rsidRPr="0049757A">
        <w:rPr>
          <w:sz w:val="24"/>
          <w:szCs w:val="24"/>
        </w:rPr>
        <w:t>Syarat sah adalah ketentuan-ketentuan yang harus dipenuhi sebelum pelaksanaan shalat.</w:t>
      </w:r>
      <w:r w:rsidR="005C2DB1">
        <w:rPr>
          <w:sz w:val="24"/>
          <w:szCs w:val="24"/>
        </w:rPr>
        <w:t xml:space="preserve"> </w:t>
      </w:r>
      <w:r w:rsidRPr="0049757A">
        <w:rPr>
          <w:sz w:val="24"/>
          <w:szCs w:val="24"/>
        </w:rPr>
        <w:t xml:space="preserve">Tidak terpenuhinya salah satu persyaratan, maka akibatnya shalatnya tidak sah. </w:t>
      </w:r>
    </w:p>
    <w:p w:rsidR="00970DF0" w:rsidRPr="0049757A" w:rsidRDefault="00970DF0" w:rsidP="005C2DB1">
      <w:pPr>
        <w:autoSpaceDE w:val="0"/>
        <w:autoSpaceDN w:val="0"/>
        <w:adjustRightInd w:val="0"/>
        <w:spacing w:before="60" w:after="60"/>
        <w:ind w:left="709"/>
        <w:jc w:val="both"/>
        <w:rPr>
          <w:i/>
          <w:iCs/>
          <w:sz w:val="24"/>
          <w:szCs w:val="24"/>
        </w:rPr>
      </w:pPr>
      <w:r w:rsidRPr="0049757A">
        <w:rPr>
          <w:i/>
          <w:iCs/>
          <w:sz w:val="24"/>
          <w:szCs w:val="24"/>
        </w:rPr>
        <w:t>Ayo</w:t>
      </w:r>
      <w:r w:rsidR="005C2DB1">
        <w:rPr>
          <w:i/>
          <w:iCs/>
          <w:sz w:val="24"/>
          <w:szCs w:val="24"/>
        </w:rPr>
        <w:t xml:space="preserve"> </w:t>
      </w:r>
      <w:r w:rsidRPr="0049757A">
        <w:rPr>
          <w:i/>
          <w:iCs/>
          <w:sz w:val="24"/>
          <w:szCs w:val="24"/>
        </w:rPr>
        <w:t>Cermati tabel berikut!</w:t>
      </w:r>
    </w:p>
    <w:tbl>
      <w:tblPr>
        <w:tblStyle w:val="TableGrid"/>
        <w:tblW w:w="8363" w:type="dxa"/>
        <w:tblInd w:w="817" w:type="dxa"/>
        <w:tblLook w:val="04A0"/>
      </w:tblPr>
      <w:tblGrid>
        <w:gridCol w:w="4111"/>
        <w:gridCol w:w="4252"/>
      </w:tblGrid>
      <w:tr w:rsidR="00970DF0" w:rsidRPr="0049757A" w:rsidTr="005C2DB1">
        <w:tc>
          <w:tcPr>
            <w:tcW w:w="4111" w:type="dxa"/>
            <w:vAlign w:val="center"/>
          </w:tcPr>
          <w:p w:rsidR="00970DF0" w:rsidRPr="0049757A" w:rsidRDefault="00970DF0" w:rsidP="005C2DB1">
            <w:pPr>
              <w:spacing w:before="60" w:after="60"/>
              <w:jc w:val="center"/>
              <w:rPr>
                <w:sz w:val="24"/>
                <w:szCs w:val="24"/>
              </w:rPr>
            </w:pPr>
            <w:r w:rsidRPr="0049757A">
              <w:rPr>
                <w:b/>
                <w:bCs/>
                <w:sz w:val="24"/>
                <w:szCs w:val="24"/>
              </w:rPr>
              <w:t>Syarat Wajib Shalat</w:t>
            </w:r>
          </w:p>
        </w:tc>
        <w:tc>
          <w:tcPr>
            <w:tcW w:w="4252" w:type="dxa"/>
            <w:vAlign w:val="center"/>
          </w:tcPr>
          <w:p w:rsidR="00970DF0" w:rsidRPr="0049757A" w:rsidRDefault="00970DF0" w:rsidP="005C2DB1">
            <w:pPr>
              <w:spacing w:before="60" w:after="60"/>
              <w:jc w:val="center"/>
              <w:rPr>
                <w:sz w:val="24"/>
                <w:szCs w:val="24"/>
              </w:rPr>
            </w:pPr>
            <w:r w:rsidRPr="0049757A">
              <w:rPr>
                <w:b/>
                <w:bCs/>
                <w:sz w:val="24"/>
                <w:szCs w:val="24"/>
              </w:rPr>
              <w:t>Syarat Sah Shalat</w:t>
            </w:r>
          </w:p>
        </w:tc>
      </w:tr>
      <w:tr w:rsidR="00970DF0" w:rsidRPr="0049757A" w:rsidTr="005C2DB1">
        <w:tc>
          <w:tcPr>
            <w:tcW w:w="4111" w:type="dxa"/>
          </w:tcPr>
          <w:p w:rsidR="00970DF0" w:rsidRPr="0049757A" w:rsidRDefault="00970DF0" w:rsidP="005C2DB1">
            <w:pPr>
              <w:autoSpaceDE w:val="0"/>
              <w:autoSpaceDN w:val="0"/>
              <w:adjustRightInd w:val="0"/>
              <w:spacing w:before="60" w:after="60"/>
              <w:ind w:left="317" w:hanging="317"/>
              <w:rPr>
                <w:sz w:val="24"/>
                <w:szCs w:val="24"/>
              </w:rPr>
            </w:pPr>
            <w:r w:rsidRPr="0049757A">
              <w:rPr>
                <w:sz w:val="24"/>
                <w:szCs w:val="24"/>
              </w:rPr>
              <w:t xml:space="preserve">1. </w:t>
            </w:r>
            <w:r w:rsidR="005C2DB1">
              <w:rPr>
                <w:sz w:val="24"/>
                <w:szCs w:val="24"/>
              </w:rPr>
              <w:tab/>
            </w:r>
            <w:r w:rsidRPr="0049757A">
              <w:rPr>
                <w:sz w:val="24"/>
                <w:szCs w:val="24"/>
              </w:rPr>
              <w:t>Beragama Islam baik laki-laki maupun</w:t>
            </w:r>
            <w:r w:rsidR="005C2DB1">
              <w:rPr>
                <w:sz w:val="24"/>
                <w:szCs w:val="24"/>
              </w:rPr>
              <w:t xml:space="preserve"> </w:t>
            </w:r>
            <w:r w:rsidRPr="0049757A">
              <w:rPr>
                <w:sz w:val="24"/>
                <w:szCs w:val="24"/>
              </w:rPr>
              <w:t>perempuan.</w:t>
            </w:r>
          </w:p>
          <w:p w:rsidR="00970DF0" w:rsidRPr="0049757A" w:rsidRDefault="00970DF0" w:rsidP="005C2DB1">
            <w:pPr>
              <w:autoSpaceDE w:val="0"/>
              <w:autoSpaceDN w:val="0"/>
              <w:adjustRightInd w:val="0"/>
              <w:spacing w:before="60" w:after="60"/>
              <w:ind w:left="317" w:hanging="317"/>
              <w:rPr>
                <w:sz w:val="24"/>
                <w:szCs w:val="24"/>
              </w:rPr>
            </w:pPr>
            <w:r w:rsidRPr="0049757A">
              <w:rPr>
                <w:sz w:val="24"/>
                <w:szCs w:val="24"/>
              </w:rPr>
              <w:t xml:space="preserve">2. </w:t>
            </w:r>
            <w:r w:rsidR="005C2DB1">
              <w:rPr>
                <w:sz w:val="24"/>
                <w:szCs w:val="24"/>
              </w:rPr>
              <w:tab/>
            </w:r>
            <w:r w:rsidRPr="0049757A">
              <w:rPr>
                <w:sz w:val="24"/>
                <w:szCs w:val="24"/>
              </w:rPr>
              <w:t>Telah memasuki akil baligh, namun bagi</w:t>
            </w:r>
            <w:r w:rsidR="005C2DB1">
              <w:rPr>
                <w:sz w:val="24"/>
                <w:szCs w:val="24"/>
              </w:rPr>
              <w:t xml:space="preserve"> </w:t>
            </w:r>
            <w:r w:rsidRPr="0049757A">
              <w:rPr>
                <w:sz w:val="24"/>
                <w:szCs w:val="24"/>
              </w:rPr>
              <w:t>anak-anak yang melaksanakan tetap sah</w:t>
            </w:r>
            <w:r w:rsidR="005C2DB1">
              <w:rPr>
                <w:sz w:val="24"/>
                <w:szCs w:val="24"/>
              </w:rPr>
              <w:t xml:space="preserve"> </w:t>
            </w:r>
            <w:r w:rsidRPr="0049757A">
              <w:rPr>
                <w:sz w:val="24"/>
                <w:szCs w:val="24"/>
              </w:rPr>
              <w:t xml:space="preserve">shalatnya, selama sudah </w:t>
            </w:r>
            <w:r w:rsidRPr="0049757A">
              <w:rPr>
                <w:i/>
                <w:iCs/>
                <w:sz w:val="24"/>
                <w:szCs w:val="24"/>
              </w:rPr>
              <w:t>mumayyiz</w:t>
            </w:r>
            <w:r w:rsidR="005C2DB1">
              <w:rPr>
                <w:i/>
                <w:iCs/>
                <w:sz w:val="24"/>
                <w:szCs w:val="24"/>
              </w:rPr>
              <w:t xml:space="preserve"> </w:t>
            </w:r>
            <w:r w:rsidRPr="0049757A">
              <w:rPr>
                <w:sz w:val="24"/>
                <w:szCs w:val="24"/>
              </w:rPr>
              <w:t>(mampu membedakan).</w:t>
            </w:r>
          </w:p>
          <w:p w:rsidR="00970DF0" w:rsidRPr="0049757A" w:rsidRDefault="00970DF0" w:rsidP="005C2DB1">
            <w:pPr>
              <w:autoSpaceDE w:val="0"/>
              <w:autoSpaceDN w:val="0"/>
              <w:adjustRightInd w:val="0"/>
              <w:spacing w:before="60" w:after="60"/>
              <w:ind w:left="317" w:hanging="317"/>
              <w:rPr>
                <w:sz w:val="24"/>
                <w:szCs w:val="24"/>
              </w:rPr>
            </w:pPr>
            <w:r w:rsidRPr="0049757A">
              <w:rPr>
                <w:sz w:val="24"/>
                <w:szCs w:val="24"/>
              </w:rPr>
              <w:t xml:space="preserve">3. </w:t>
            </w:r>
            <w:r w:rsidR="005C2DB1">
              <w:rPr>
                <w:sz w:val="24"/>
                <w:szCs w:val="24"/>
              </w:rPr>
              <w:tab/>
            </w:r>
            <w:r w:rsidRPr="0049757A">
              <w:rPr>
                <w:sz w:val="24"/>
                <w:szCs w:val="24"/>
              </w:rPr>
              <w:t>Tidak hilang akalnya karena gila,</w:t>
            </w:r>
            <w:r w:rsidR="005C2DB1">
              <w:rPr>
                <w:sz w:val="24"/>
                <w:szCs w:val="24"/>
              </w:rPr>
              <w:t xml:space="preserve"> </w:t>
            </w:r>
            <w:r w:rsidRPr="0049757A">
              <w:rPr>
                <w:sz w:val="24"/>
                <w:szCs w:val="24"/>
              </w:rPr>
              <w:t>pingsan, terkena obat bius, atau</w:t>
            </w:r>
            <w:r w:rsidR="005C2DB1">
              <w:rPr>
                <w:sz w:val="24"/>
                <w:szCs w:val="24"/>
              </w:rPr>
              <w:t xml:space="preserve"> </w:t>
            </w:r>
            <w:r w:rsidRPr="0049757A">
              <w:rPr>
                <w:sz w:val="24"/>
                <w:szCs w:val="24"/>
              </w:rPr>
              <w:t>mengkonsumsi sesuatu yang</w:t>
            </w:r>
            <w:r w:rsidR="005C2DB1">
              <w:rPr>
                <w:sz w:val="24"/>
                <w:szCs w:val="24"/>
              </w:rPr>
              <w:t xml:space="preserve"> </w:t>
            </w:r>
            <w:r w:rsidRPr="0049757A">
              <w:rPr>
                <w:sz w:val="24"/>
                <w:szCs w:val="24"/>
              </w:rPr>
              <w:t>memabukkan. Akibat hukumnya:</w:t>
            </w:r>
          </w:p>
          <w:p w:rsidR="00970DF0" w:rsidRPr="0049757A" w:rsidRDefault="00970DF0" w:rsidP="005C2DB1">
            <w:pPr>
              <w:autoSpaceDE w:val="0"/>
              <w:autoSpaceDN w:val="0"/>
              <w:adjustRightInd w:val="0"/>
              <w:spacing w:before="60" w:after="60"/>
              <w:ind w:left="317"/>
              <w:rPr>
                <w:sz w:val="24"/>
                <w:szCs w:val="24"/>
              </w:rPr>
            </w:pPr>
            <w:r w:rsidRPr="0049757A">
              <w:rPr>
                <w:b/>
                <w:bCs/>
                <w:sz w:val="24"/>
                <w:szCs w:val="24"/>
              </w:rPr>
              <w:t xml:space="preserve">Orang gila </w:t>
            </w:r>
            <w:r w:rsidRPr="0049757A">
              <w:rPr>
                <w:sz w:val="24"/>
                <w:szCs w:val="24"/>
              </w:rPr>
              <w:t>(tidak terkena dosa jika</w:t>
            </w:r>
            <w:r w:rsidR="005C2DB1">
              <w:rPr>
                <w:sz w:val="24"/>
                <w:szCs w:val="24"/>
              </w:rPr>
              <w:t xml:space="preserve"> </w:t>
            </w:r>
            <w:r w:rsidRPr="0049757A">
              <w:rPr>
                <w:sz w:val="24"/>
                <w:szCs w:val="24"/>
              </w:rPr>
              <w:t>meninggalkan shalat, tetapi jika sembuh</w:t>
            </w:r>
            <w:r w:rsidR="005C2DB1">
              <w:rPr>
                <w:sz w:val="24"/>
                <w:szCs w:val="24"/>
              </w:rPr>
              <w:t xml:space="preserve"> </w:t>
            </w:r>
            <w:r w:rsidRPr="0049757A">
              <w:rPr>
                <w:sz w:val="24"/>
                <w:szCs w:val="24"/>
              </w:rPr>
              <w:t xml:space="preserve">disunnahkan </w:t>
            </w:r>
            <w:r w:rsidRPr="0049757A">
              <w:rPr>
                <w:i/>
                <w:iCs/>
                <w:sz w:val="24"/>
                <w:szCs w:val="24"/>
              </w:rPr>
              <w:t xml:space="preserve">mengqadla </w:t>
            </w:r>
            <w:r w:rsidRPr="0049757A">
              <w:rPr>
                <w:sz w:val="24"/>
                <w:szCs w:val="24"/>
              </w:rPr>
              <w:t>(mengganti)</w:t>
            </w:r>
            <w:r w:rsidR="005C2DB1">
              <w:rPr>
                <w:sz w:val="24"/>
                <w:szCs w:val="24"/>
              </w:rPr>
              <w:t xml:space="preserve"> </w:t>
            </w:r>
            <w:r w:rsidRPr="0049757A">
              <w:rPr>
                <w:sz w:val="24"/>
                <w:szCs w:val="24"/>
              </w:rPr>
              <w:t>shalat-shalat yang ditinggalkan.</w:t>
            </w:r>
          </w:p>
          <w:p w:rsidR="00970DF0" w:rsidRPr="0049757A" w:rsidRDefault="00970DF0" w:rsidP="005C2DB1">
            <w:pPr>
              <w:autoSpaceDE w:val="0"/>
              <w:autoSpaceDN w:val="0"/>
              <w:adjustRightInd w:val="0"/>
              <w:spacing w:before="60" w:after="60"/>
              <w:ind w:left="317"/>
              <w:rPr>
                <w:sz w:val="24"/>
                <w:szCs w:val="24"/>
              </w:rPr>
            </w:pPr>
            <w:r w:rsidRPr="0049757A">
              <w:rPr>
                <w:b/>
                <w:bCs/>
                <w:sz w:val="24"/>
                <w:szCs w:val="24"/>
              </w:rPr>
              <w:t xml:space="preserve">Orang pingsan </w:t>
            </w:r>
            <w:r w:rsidRPr="0049757A">
              <w:rPr>
                <w:sz w:val="24"/>
                <w:szCs w:val="24"/>
              </w:rPr>
              <w:t>(tidak terkena dosa jika</w:t>
            </w:r>
            <w:r w:rsidR="005C2DB1">
              <w:rPr>
                <w:sz w:val="24"/>
                <w:szCs w:val="24"/>
              </w:rPr>
              <w:t xml:space="preserve"> </w:t>
            </w:r>
            <w:r w:rsidRPr="0049757A">
              <w:rPr>
                <w:sz w:val="24"/>
                <w:szCs w:val="24"/>
              </w:rPr>
              <w:t>meninggalkan shalat, tetapi jika siuman</w:t>
            </w:r>
            <w:r w:rsidR="005C2DB1">
              <w:rPr>
                <w:sz w:val="24"/>
                <w:szCs w:val="24"/>
              </w:rPr>
              <w:t xml:space="preserve"> </w:t>
            </w:r>
            <w:r w:rsidRPr="0049757A">
              <w:rPr>
                <w:sz w:val="24"/>
                <w:szCs w:val="24"/>
              </w:rPr>
              <w:t xml:space="preserve">disunnahkan </w:t>
            </w:r>
            <w:r w:rsidRPr="0049757A">
              <w:rPr>
                <w:i/>
                <w:iCs/>
                <w:sz w:val="24"/>
                <w:szCs w:val="24"/>
              </w:rPr>
              <w:t xml:space="preserve">mengqadla </w:t>
            </w:r>
            <w:r w:rsidRPr="0049757A">
              <w:rPr>
                <w:sz w:val="24"/>
                <w:szCs w:val="24"/>
              </w:rPr>
              <w:t>(mengganti)</w:t>
            </w:r>
            <w:r w:rsidR="005C2DB1">
              <w:rPr>
                <w:sz w:val="24"/>
                <w:szCs w:val="24"/>
              </w:rPr>
              <w:t xml:space="preserve"> </w:t>
            </w:r>
            <w:r w:rsidRPr="0049757A">
              <w:rPr>
                <w:sz w:val="24"/>
                <w:szCs w:val="24"/>
              </w:rPr>
              <w:t>shalat-shalat yang ditinggalkan.</w:t>
            </w:r>
          </w:p>
          <w:p w:rsidR="00970DF0" w:rsidRPr="0049757A" w:rsidRDefault="00970DF0" w:rsidP="005C2DB1">
            <w:pPr>
              <w:autoSpaceDE w:val="0"/>
              <w:autoSpaceDN w:val="0"/>
              <w:adjustRightInd w:val="0"/>
              <w:spacing w:before="60" w:after="60"/>
              <w:ind w:left="317"/>
              <w:rPr>
                <w:sz w:val="24"/>
                <w:szCs w:val="24"/>
              </w:rPr>
            </w:pPr>
            <w:r w:rsidRPr="0049757A">
              <w:rPr>
                <w:b/>
                <w:bCs/>
                <w:sz w:val="24"/>
                <w:szCs w:val="24"/>
              </w:rPr>
              <w:t xml:space="preserve">Orang terfek obat bius </w:t>
            </w:r>
            <w:r w:rsidRPr="0049757A">
              <w:rPr>
                <w:sz w:val="24"/>
                <w:szCs w:val="24"/>
              </w:rPr>
              <w:t>(tidak terkena</w:t>
            </w:r>
            <w:r w:rsidR="005C2DB1">
              <w:rPr>
                <w:sz w:val="24"/>
                <w:szCs w:val="24"/>
              </w:rPr>
              <w:t xml:space="preserve"> </w:t>
            </w:r>
            <w:r w:rsidRPr="0049757A">
              <w:rPr>
                <w:sz w:val="24"/>
                <w:szCs w:val="24"/>
              </w:rPr>
              <w:t>dosa jika meninggalkan shalat, tetapi jika</w:t>
            </w:r>
            <w:r w:rsidR="005C2DB1">
              <w:rPr>
                <w:sz w:val="24"/>
                <w:szCs w:val="24"/>
              </w:rPr>
              <w:t xml:space="preserve"> </w:t>
            </w:r>
            <w:r w:rsidRPr="0049757A">
              <w:rPr>
                <w:sz w:val="24"/>
                <w:szCs w:val="24"/>
              </w:rPr>
              <w:t xml:space="preserve">siuman disunnahkan </w:t>
            </w:r>
            <w:r w:rsidRPr="0049757A">
              <w:rPr>
                <w:i/>
                <w:iCs/>
                <w:sz w:val="24"/>
                <w:szCs w:val="24"/>
              </w:rPr>
              <w:t>mengqadla</w:t>
            </w:r>
            <w:r w:rsidR="005C2DB1">
              <w:rPr>
                <w:i/>
                <w:iCs/>
                <w:sz w:val="24"/>
                <w:szCs w:val="24"/>
              </w:rPr>
              <w:t xml:space="preserve"> </w:t>
            </w:r>
            <w:r w:rsidRPr="0049757A">
              <w:rPr>
                <w:sz w:val="24"/>
                <w:szCs w:val="24"/>
              </w:rPr>
              <w:t>(mengganti) shalat-shalat yang</w:t>
            </w:r>
            <w:r w:rsidR="005C2DB1">
              <w:rPr>
                <w:sz w:val="24"/>
                <w:szCs w:val="24"/>
              </w:rPr>
              <w:t xml:space="preserve"> </w:t>
            </w:r>
            <w:r w:rsidRPr="0049757A">
              <w:rPr>
                <w:sz w:val="24"/>
                <w:szCs w:val="24"/>
              </w:rPr>
              <w:t>ditinggalkan.</w:t>
            </w:r>
          </w:p>
          <w:p w:rsidR="00970DF0" w:rsidRPr="0049757A" w:rsidRDefault="00970DF0" w:rsidP="005C2DB1">
            <w:pPr>
              <w:autoSpaceDE w:val="0"/>
              <w:autoSpaceDN w:val="0"/>
              <w:adjustRightInd w:val="0"/>
              <w:spacing w:before="60" w:after="60"/>
              <w:ind w:left="317"/>
              <w:rPr>
                <w:sz w:val="24"/>
                <w:szCs w:val="24"/>
              </w:rPr>
            </w:pPr>
            <w:r w:rsidRPr="0049757A">
              <w:rPr>
                <w:b/>
                <w:bCs/>
                <w:sz w:val="24"/>
                <w:szCs w:val="24"/>
              </w:rPr>
              <w:t xml:space="preserve">Orang mabuk </w:t>
            </w:r>
            <w:r w:rsidRPr="0049757A">
              <w:rPr>
                <w:sz w:val="24"/>
                <w:szCs w:val="24"/>
              </w:rPr>
              <w:t>(terkena dosa jika</w:t>
            </w:r>
            <w:r w:rsidR="005C2DB1">
              <w:rPr>
                <w:sz w:val="24"/>
                <w:szCs w:val="24"/>
              </w:rPr>
              <w:t xml:space="preserve"> </w:t>
            </w:r>
            <w:r w:rsidRPr="0049757A">
              <w:rPr>
                <w:sz w:val="24"/>
                <w:szCs w:val="24"/>
              </w:rPr>
              <w:t>meninggalkan shalat, tetapi jika siuman</w:t>
            </w:r>
            <w:r w:rsidR="005C2DB1">
              <w:rPr>
                <w:sz w:val="24"/>
                <w:szCs w:val="24"/>
              </w:rPr>
              <w:t xml:space="preserve"> </w:t>
            </w:r>
            <w:r w:rsidRPr="0049757A">
              <w:rPr>
                <w:sz w:val="24"/>
                <w:szCs w:val="24"/>
              </w:rPr>
              <w:t xml:space="preserve">diwajibkan </w:t>
            </w:r>
            <w:r w:rsidRPr="0049757A">
              <w:rPr>
                <w:i/>
                <w:iCs/>
                <w:sz w:val="24"/>
                <w:szCs w:val="24"/>
              </w:rPr>
              <w:t xml:space="preserve">mengqadla </w:t>
            </w:r>
            <w:r w:rsidRPr="0049757A">
              <w:rPr>
                <w:sz w:val="24"/>
                <w:szCs w:val="24"/>
              </w:rPr>
              <w:t>(mengganti)</w:t>
            </w:r>
            <w:r w:rsidR="005C2DB1">
              <w:rPr>
                <w:sz w:val="24"/>
                <w:szCs w:val="24"/>
              </w:rPr>
              <w:t xml:space="preserve"> </w:t>
            </w:r>
            <w:r w:rsidRPr="0049757A">
              <w:rPr>
                <w:sz w:val="24"/>
                <w:szCs w:val="24"/>
              </w:rPr>
              <w:t>shalat-shalat yang ditinggalkan.</w:t>
            </w:r>
          </w:p>
        </w:tc>
        <w:tc>
          <w:tcPr>
            <w:tcW w:w="4252" w:type="dxa"/>
          </w:tcPr>
          <w:p w:rsidR="00970DF0" w:rsidRPr="0049757A" w:rsidRDefault="00970DF0" w:rsidP="005C2DB1">
            <w:pPr>
              <w:autoSpaceDE w:val="0"/>
              <w:autoSpaceDN w:val="0"/>
              <w:adjustRightInd w:val="0"/>
              <w:spacing w:before="60" w:after="60"/>
              <w:ind w:left="459" w:hanging="459"/>
              <w:rPr>
                <w:sz w:val="24"/>
                <w:szCs w:val="24"/>
              </w:rPr>
            </w:pPr>
            <w:r w:rsidRPr="0049757A">
              <w:rPr>
                <w:sz w:val="24"/>
                <w:szCs w:val="24"/>
              </w:rPr>
              <w:t xml:space="preserve">1. </w:t>
            </w:r>
            <w:r w:rsidR="005C2DB1">
              <w:rPr>
                <w:sz w:val="24"/>
                <w:szCs w:val="24"/>
              </w:rPr>
              <w:tab/>
            </w:r>
            <w:r w:rsidRPr="0049757A">
              <w:rPr>
                <w:sz w:val="24"/>
                <w:szCs w:val="24"/>
              </w:rPr>
              <w:t>Beragama Islam baik laki-laki</w:t>
            </w:r>
            <w:r w:rsidR="005C2DB1">
              <w:rPr>
                <w:sz w:val="24"/>
                <w:szCs w:val="24"/>
              </w:rPr>
              <w:t xml:space="preserve"> </w:t>
            </w:r>
            <w:r w:rsidRPr="0049757A">
              <w:rPr>
                <w:sz w:val="24"/>
                <w:szCs w:val="24"/>
              </w:rPr>
              <w:t>maupun perempuan.</w:t>
            </w:r>
          </w:p>
          <w:p w:rsidR="00970DF0" w:rsidRPr="0049757A" w:rsidRDefault="00970DF0" w:rsidP="005C2DB1">
            <w:pPr>
              <w:autoSpaceDE w:val="0"/>
              <w:autoSpaceDN w:val="0"/>
              <w:adjustRightInd w:val="0"/>
              <w:spacing w:before="60" w:after="60"/>
              <w:ind w:left="459" w:hanging="459"/>
              <w:rPr>
                <w:sz w:val="24"/>
                <w:szCs w:val="24"/>
              </w:rPr>
            </w:pPr>
            <w:r w:rsidRPr="0049757A">
              <w:rPr>
                <w:sz w:val="24"/>
                <w:szCs w:val="24"/>
              </w:rPr>
              <w:t xml:space="preserve">2. </w:t>
            </w:r>
            <w:r w:rsidR="005C2DB1">
              <w:rPr>
                <w:sz w:val="24"/>
                <w:szCs w:val="24"/>
              </w:rPr>
              <w:tab/>
            </w:r>
            <w:r w:rsidRPr="0049757A">
              <w:rPr>
                <w:i/>
                <w:iCs/>
                <w:sz w:val="24"/>
                <w:szCs w:val="24"/>
              </w:rPr>
              <w:t xml:space="preserve">Mumayyiz </w:t>
            </w:r>
            <w:r w:rsidRPr="0049757A">
              <w:rPr>
                <w:sz w:val="24"/>
                <w:szCs w:val="24"/>
              </w:rPr>
              <w:t>(dapat membedakan</w:t>
            </w:r>
            <w:r w:rsidR="005C2DB1">
              <w:rPr>
                <w:sz w:val="24"/>
                <w:szCs w:val="24"/>
              </w:rPr>
              <w:t xml:space="preserve"> </w:t>
            </w:r>
            <w:r w:rsidRPr="0049757A">
              <w:rPr>
                <w:sz w:val="24"/>
                <w:szCs w:val="24"/>
              </w:rPr>
              <w:t>antara sesuatu yang bersih dan</w:t>
            </w:r>
            <w:r w:rsidR="005C2DB1">
              <w:rPr>
                <w:sz w:val="24"/>
                <w:szCs w:val="24"/>
              </w:rPr>
              <w:t xml:space="preserve"> </w:t>
            </w:r>
            <w:r w:rsidRPr="0049757A">
              <w:rPr>
                <w:sz w:val="24"/>
                <w:szCs w:val="24"/>
              </w:rPr>
              <w:t>kotor, baik dan buruk,</w:t>
            </w:r>
            <w:r w:rsidR="005C2DB1">
              <w:rPr>
                <w:sz w:val="24"/>
                <w:szCs w:val="24"/>
              </w:rPr>
              <w:t xml:space="preserve"> </w:t>
            </w:r>
            <w:r w:rsidRPr="0049757A">
              <w:rPr>
                <w:sz w:val="24"/>
                <w:szCs w:val="24"/>
              </w:rPr>
              <w:t>menguntungkan dan merugikan,</w:t>
            </w:r>
            <w:r w:rsidR="005C2DB1">
              <w:rPr>
                <w:sz w:val="24"/>
                <w:szCs w:val="24"/>
              </w:rPr>
              <w:t xml:space="preserve"> </w:t>
            </w:r>
            <w:r w:rsidRPr="0049757A">
              <w:rPr>
                <w:sz w:val="24"/>
                <w:szCs w:val="24"/>
              </w:rPr>
              <w:t>dan seterusnya).</w:t>
            </w:r>
          </w:p>
          <w:p w:rsidR="00970DF0" w:rsidRPr="0049757A" w:rsidRDefault="00970DF0" w:rsidP="005C2DB1">
            <w:pPr>
              <w:autoSpaceDE w:val="0"/>
              <w:autoSpaceDN w:val="0"/>
              <w:adjustRightInd w:val="0"/>
              <w:spacing w:before="60" w:after="60"/>
              <w:ind w:left="459" w:hanging="459"/>
              <w:rPr>
                <w:sz w:val="24"/>
                <w:szCs w:val="24"/>
              </w:rPr>
            </w:pPr>
            <w:r w:rsidRPr="0049757A">
              <w:rPr>
                <w:sz w:val="24"/>
                <w:szCs w:val="24"/>
              </w:rPr>
              <w:t xml:space="preserve">3. </w:t>
            </w:r>
            <w:r w:rsidR="005C2DB1">
              <w:rPr>
                <w:sz w:val="24"/>
                <w:szCs w:val="24"/>
              </w:rPr>
              <w:tab/>
            </w:r>
            <w:r w:rsidRPr="0049757A">
              <w:rPr>
                <w:sz w:val="24"/>
                <w:szCs w:val="24"/>
              </w:rPr>
              <w:t>Tidak hilang akalnya.</w:t>
            </w:r>
          </w:p>
          <w:p w:rsidR="00970DF0" w:rsidRPr="0049757A" w:rsidRDefault="00970DF0" w:rsidP="005C2DB1">
            <w:pPr>
              <w:autoSpaceDE w:val="0"/>
              <w:autoSpaceDN w:val="0"/>
              <w:adjustRightInd w:val="0"/>
              <w:spacing w:before="60" w:after="60"/>
              <w:ind w:left="459" w:hanging="459"/>
              <w:rPr>
                <w:sz w:val="24"/>
                <w:szCs w:val="24"/>
              </w:rPr>
            </w:pPr>
            <w:r w:rsidRPr="0049757A">
              <w:rPr>
                <w:sz w:val="24"/>
                <w:szCs w:val="24"/>
              </w:rPr>
              <w:t xml:space="preserve">4. </w:t>
            </w:r>
            <w:r w:rsidR="005C2DB1">
              <w:rPr>
                <w:sz w:val="24"/>
                <w:szCs w:val="24"/>
              </w:rPr>
              <w:tab/>
            </w:r>
            <w:r w:rsidRPr="0049757A">
              <w:rPr>
                <w:sz w:val="24"/>
                <w:szCs w:val="24"/>
              </w:rPr>
              <w:t>Masuk waktu shalat</w:t>
            </w:r>
          </w:p>
          <w:p w:rsidR="00970DF0" w:rsidRPr="0049757A" w:rsidRDefault="00970DF0" w:rsidP="005C2DB1">
            <w:pPr>
              <w:autoSpaceDE w:val="0"/>
              <w:autoSpaceDN w:val="0"/>
              <w:adjustRightInd w:val="0"/>
              <w:spacing w:before="60" w:after="60"/>
              <w:ind w:left="459" w:hanging="459"/>
              <w:rPr>
                <w:sz w:val="24"/>
                <w:szCs w:val="24"/>
              </w:rPr>
            </w:pPr>
            <w:r w:rsidRPr="0049757A">
              <w:rPr>
                <w:sz w:val="24"/>
                <w:szCs w:val="24"/>
              </w:rPr>
              <w:t xml:space="preserve">5. </w:t>
            </w:r>
            <w:r w:rsidR="005C2DB1">
              <w:rPr>
                <w:sz w:val="24"/>
                <w:szCs w:val="24"/>
              </w:rPr>
              <w:tab/>
            </w:r>
            <w:r w:rsidRPr="0049757A">
              <w:rPr>
                <w:sz w:val="24"/>
                <w:szCs w:val="24"/>
              </w:rPr>
              <w:t>Suci dari hadats kecil dan besar.</w:t>
            </w:r>
          </w:p>
          <w:p w:rsidR="00970DF0" w:rsidRPr="0049757A" w:rsidRDefault="00970DF0" w:rsidP="005C2DB1">
            <w:pPr>
              <w:autoSpaceDE w:val="0"/>
              <w:autoSpaceDN w:val="0"/>
              <w:adjustRightInd w:val="0"/>
              <w:spacing w:before="60" w:after="60"/>
              <w:ind w:left="459" w:hanging="459"/>
              <w:rPr>
                <w:sz w:val="24"/>
                <w:szCs w:val="24"/>
              </w:rPr>
            </w:pPr>
            <w:r w:rsidRPr="0049757A">
              <w:rPr>
                <w:sz w:val="24"/>
                <w:szCs w:val="24"/>
              </w:rPr>
              <w:t xml:space="preserve">6. </w:t>
            </w:r>
            <w:r w:rsidR="005C2DB1">
              <w:rPr>
                <w:sz w:val="24"/>
                <w:szCs w:val="24"/>
              </w:rPr>
              <w:tab/>
            </w:r>
            <w:r w:rsidRPr="0049757A">
              <w:rPr>
                <w:sz w:val="24"/>
                <w:szCs w:val="24"/>
              </w:rPr>
              <w:t xml:space="preserve">Suci dari najis baik </w:t>
            </w:r>
            <w:r w:rsidRPr="0049757A">
              <w:rPr>
                <w:i/>
                <w:iCs/>
                <w:sz w:val="24"/>
                <w:szCs w:val="24"/>
              </w:rPr>
              <w:t>mukhaffafah,</w:t>
            </w:r>
            <w:r w:rsidR="005C2DB1">
              <w:rPr>
                <w:i/>
                <w:iCs/>
                <w:sz w:val="24"/>
                <w:szCs w:val="24"/>
              </w:rPr>
              <w:t xml:space="preserve"> </w:t>
            </w:r>
            <w:r w:rsidRPr="0049757A">
              <w:rPr>
                <w:i/>
                <w:iCs/>
                <w:sz w:val="24"/>
                <w:szCs w:val="24"/>
              </w:rPr>
              <w:t xml:space="preserve">mutawassithah </w:t>
            </w:r>
            <w:r w:rsidRPr="0049757A">
              <w:rPr>
                <w:sz w:val="24"/>
                <w:szCs w:val="24"/>
              </w:rPr>
              <w:t xml:space="preserve">dan </w:t>
            </w:r>
            <w:r w:rsidRPr="0049757A">
              <w:rPr>
                <w:i/>
                <w:iCs/>
                <w:sz w:val="24"/>
                <w:szCs w:val="24"/>
              </w:rPr>
              <w:t>mughaladlah</w:t>
            </w:r>
            <w:r w:rsidRPr="0049757A">
              <w:rPr>
                <w:sz w:val="24"/>
                <w:szCs w:val="24"/>
              </w:rPr>
              <w:t>.</w:t>
            </w:r>
          </w:p>
          <w:p w:rsidR="00970DF0" w:rsidRPr="0049757A" w:rsidRDefault="00970DF0" w:rsidP="005C2DB1">
            <w:pPr>
              <w:autoSpaceDE w:val="0"/>
              <w:autoSpaceDN w:val="0"/>
              <w:adjustRightInd w:val="0"/>
              <w:spacing w:before="60" w:after="60"/>
              <w:ind w:left="459" w:hanging="459"/>
              <w:rPr>
                <w:sz w:val="24"/>
                <w:szCs w:val="24"/>
              </w:rPr>
            </w:pPr>
            <w:r w:rsidRPr="0049757A">
              <w:rPr>
                <w:sz w:val="24"/>
                <w:szCs w:val="24"/>
              </w:rPr>
              <w:t xml:space="preserve">7. </w:t>
            </w:r>
            <w:r w:rsidR="005C2DB1">
              <w:rPr>
                <w:sz w:val="24"/>
                <w:szCs w:val="24"/>
              </w:rPr>
              <w:tab/>
            </w:r>
            <w:r w:rsidRPr="0049757A">
              <w:rPr>
                <w:sz w:val="24"/>
                <w:szCs w:val="24"/>
              </w:rPr>
              <w:t>Menutup aurat</w:t>
            </w:r>
          </w:p>
          <w:p w:rsidR="00970DF0" w:rsidRPr="0049757A" w:rsidRDefault="00970DF0" w:rsidP="005C2DB1">
            <w:pPr>
              <w:autoSpaceDE w:val="0"/>
              <w:autoSpaceDN w:val="0"/>
              <w:adjustRightInd w:val="0"/>
              <w:spacing w:before="60" w:after="60"/>
              <w:ind w:left="459" w:hanging="459"/>
              <w:rPr>
                <w:sz w:val="24"/>
                <w:szCs w:val="24"/>
              </w:rPr>
            </w:pPr>
            <w:r w:rsidRPr="0049757A">
              <w:rPr>
                <w:sz w:val="24"/>
                <w:szCs w:val="24"/>
              </w:rPr>
              <w:t xml:space="preserve">8. </w:t>
            </w:r>
            <w:r w:rsidR="005C2DB1">
              <w:rPr>
                <w:sz w:val="24"/>
                <w:szCs w:val="24"/>
              </w:rPr>
              <w:tab/>
            </w:r>
            <w:r w:rsidRPr="0049757A">
              <w:rPr>
                <w:sz w:val="24"/>
                <w:szCs w:val="24"/>
              </w:rPr>
              <w:t>Menghadap arah kiblat.</w:t>
            </w:r>
          </w:p>
          <w:p w:rsidR="00970DF0" w:rsidRPr="0049757A" w:rsidRDefault="00970DF0" w:rsidP="005C2DB1">
            <w:pPr>
              <w:autoSpaceDE w:val="0"/>
              <w:autoSpaceDN w:val="0"/>
              <w:adjustRightInd w:val="0"/>
              <w:spacing w:before="60" w:after="60"/>
              <w:ind w:left="459" w:hanging="459"/>
              <w:rPr>
                <w:sz w:val="24"/>
                <w:szCs w:val="24"/>
              </w:rPr>
            </w:pPr>
            <w:r w:rsidRPr="0049757A">
              <w:rPr>
                <w:sz w:val="24"/>
                <w:szCs w:val="24"/>
              </w:rPr>
              <w:t xml:space="preserve">9. </w:t>
            </w:r>
            <w:r w:rsidR="005C2DB1">
              <w:rPr>
                <w:sz w:val="24"/>
                <w:szCs w:val="24"/>
              </w:rPr>
              <w:tab/>
            </w:r>
            <w:r w:rsidRPr="0049757A">
              <w:rPr>
                <w:sz w:val="24"/>
                <w:szCs w:val="24"/>
              </w:rPr>
              <w:t>Berniat.</w:t>
            </w:r>
          </w:p>
          <w:p w:rsidR="00970DF0" w:rsidRPr="0049757A" w:rsidRDefault="00970DF0" w:rsidP="005C2DB1">
            <w:pPr>
              <w:autoSpaceDE w:val="0"/>
              <w:autoSpaceDN w:val="0"/>
              <w:adjustRightInd w:val="0"/>
              <w:spacing w:before="60" w:after="60"/>
              <w:ind w:left="459" w:hanging="459"/>
              <w:rPr>
                <w:sz w:val="24"/>
                <w:szCs w:val="24"/>
              </w:rPr>
            </w:pPr>
            <w:r w:rsidRPr="0049757A">
              <w:rPr>
                <w:sz w:val="24"/>
                <w:szCs w:val="24"/>
              </w:rPr>
              <w:t xml:space="preserve">10. </w:t>
            </w:r>
            <w:r w:rsidR="005C2DB1">
              <w:rPr>
                <w:sz w:val="24"/>
                <w:szCs w:val="24"/>
              </w:rPr>
              <w:tab/>
            </w:r>
            <w:r w:rsidRPr="0049757A">
              <w:rPr>
                <w:sz w:val="24"/>
                <w:szCs w:val="24"/>
              </w:rPr>
              <w:t>Tertib sewaktu menunaikan shalat.</w:t>
            </w:r>
          </w:p>
          <w:p w:rsidR="00970DF0" w:rsidRPr="0049757A" w:rsidRDefault="00970DF0" w:rsidP="005C2DB1">
            <w:pPr>
              <w:autoSpaceDE w:val="0"/>
              <w:autoSpaceDN w:val="0"/>
              <w:adjustRightInd w:val="0"/>
              <w:spacing w:before="60" w:after="60"/>
              <w:ind w:left="459" w:hanging="459"/>
              <w:rPr>
                <w:sz w:val="24"/>
                <w:szCs w:val="24"/>
              </w:rPr>
            </w:pPr>
            <w:r w:rsidRPr="0049757A">
              <w:rPr>
                <w:sz w:val="24"/>
                <w:szCs w:val="24"/>
              </w:rPr>
              <w:t xml:space="preserve">11. </w:t>
            </w:r>
            <w:r w:rsidR="005C2DB1">
              <w:rPr>
                <w:sz w:val="24"/>
                <w:szCs w:val="24"/>
              </w:rPr>
              <w:tab/>
            </w:r>
            <w:r w:rsidRPr="0049757A">
              <w:rPr>
                <w:i/>
                <w:iCs/>
                <w:sz w:val="24"/>
                <w:szCs w:val="24"/>
              </w:rPr>
              <w:t xml:space="preserve">Muwalah </w:t>
            </w:r>
            <w:r w:rsidRPr="0049757A">
              <w:rPr>
                <w:sz w:val="24"/>
                <w:szCs w:val="24"/>
              </w:rPr>
              <w:t>(tidak terputus-putus</w:t>
            </w:r>
            <w:r w:rsidR="005C2DB1">
              <w:rPr>
                <w:sz w:val="24"/>
                <w:szCs w:val="24"/>
              </w:rPr>
              <w:t xml:space="preserve"> </w:t>
            </w:r>
            <w:r w:rsidRPr="0049757A">
              <w:rPr>
                <w:sz w:val="24"/>
                <w:szCs w:val="24"/>
              </w:rPr>
              <w:t>dalam melaksanakan setiap rukun</w:t>
            </w:r>
            <w:r w:rsidR="005C2DB1">
              <w:rPr>
                <w:sz w:val="24"/>
                <w:szCs w:val="24"/>
              </w:rPr>
              <w:t xml:space="preserve"> </w:t>
            </w:r>
            <w:r w:rsidRPr="0049757A">
              <w:rPr>
                <w:sz w:val="24"/>
                <w:szCs w:val="24"/>
              </w:rPr>
              <w:t>shalat).</w:t>
            </w:r>
          </w:p>
          <w:p w:rsidR="00970DF0" w:rsidRPr="0049757A" w:rsidRDefault="00970DF0" w:rsidP="005C2DB1">
            <w:pPr>
              <w:autoSpaceDE w:val="0"/>
              <w:autoSpaceDN w:val="0"/>
              <w:adjustRightInd w:val="0"/>
              <w:spacing w:before="60" w:after="60"/>
              <w:ind w:left="459" w:hanging="459"/>
              <w:rPr>
                <w:sz w:val="24"/>
                <w:szCs w:val="24"/>
              </w:rPr>
            </w:pPr>
            <w:r w:rsidRPr="0049757A">
              <w:rPr>
                <w:sz w:val="24"/>
                <w:szCs w:val="24"/>
              </w:rPr>
              <w:t xml:space="preserve">12. </w:t>
            </w:r>
            <w:r w:rsidR="005C2DB1">
              <w:rPr>
                <w:sz w:val="24"/>
                <w:szCs w:val="24"/>
              </w:rPr>
              <w:tab/>
            </w:r>
            <w:r w:rsidRPr="0049757A">
              <w:rPr>
                <w:sz w:val="24"/>
                <w:szCs w:val="24"/>
              </w:rPr>
              <w:t>Tidak berbicara kecuali yang</w:t>
            </w:r>
            <w:r w:rsidR="005C2DB1">
              <w:rPr>
                <w:sz w:val="24"/>
                <w:szCs w:val="24"/>
              </w:rPr>
              <w:t xml:space="preserve"> </w:t>
            </w:r>
            <w:r w:rsidRPr="0049757A">
              <w:rPr>
                <w:sz w:val="24"/>
                <w:szCs w:val="24"/>
              </w:rPr>
              <w:t>berkaitan dengan bacaan-bacaan</w:t>
            </w:r>
            <w:r w:rsidR="005C2DB1">
              <w:rPr>
                <w:sz w:val="24"/>
                <w:szCs w:val="24"/>
              </w:rPr>
              <w:t xml:space="preserve"> </w:t>
            </w:r>
            <w:r w:rsidRPr="0049757A">
              <w:rPr>
                <w:sz w:val="24"/>
                <w:szCs w:val="24"/>
              </w:rPr>
              <w:t>dalam shalat.</w:t>
            </w:r>
          </w:p>
          <w:p w:rsidR="00970DF0" w:rsidRPr="0049757A" w:rsidRDefault="00970DF0" w:rsidP="005C2DB1">
            <w:pPr>
              <w:autoSpaceDE w:val="0"/>
              <w:autoSpaceDN w:val="0"/>
              <w:adjustRightInd w:val="0"/>
              <w:spacing w:before="60" w:after="60"/>
              <w:ind w:left="459" w:hanging="459"/>
              <w:rPr>
                <w:sz w:val="24"/>
                <w:szCs w:val="24"/>
              </w:rPr>
            </w:pPr>
            <w:r w:rsidRPr="0049757A">
              <w:rPr>
                <w:sz w:val="24"/>
                <w:szCs w:val="24"/>
              </w:rPr>
              <w:t xml:space="preserve">13. </w:t>
            </w:r>
            <w:r w:rsidR="005C2DB1">
              <w:rPr>
                <w:sz w:val="24"/>
                <w:szCs w:val="24"/>
              </w:rPr>
              <w:tab/>
            </w:r>
            <w:r w:rsidRPr="0049757A">
              <w:rPr>
                <w:sz w:val="24"/>
                <w:szCs w:val="24"/>
              </w:rPr>
              <w:t>Tidak banyak melakukan gerakan</w:t>
            </w:r>
            <w:r w:rsidR="005C2DB1">
              <w:rPr>
                <w:sz w:val="24"/>
                <w:szCs w:val="24"/>
              </w:rPr>
              <w:t xml:space="preserve"> </w:t>
            </w:r>
            <w:r w:rsidRPr="0049757A">
              <w:rPr>
                <w:sz w:val="24"/>
                <w:szCs w:val="24"/>
              </w:rPr>
              <w:t>yang tidak berkaitan dengan shalat.</w:t>
            </w:r>
            <w:r w:rsidR="005C2DB1">
              <w:rPr>
                <w:sz w:val="24"/>
                <w:szCs w:val="24"/>
              </w:rPr>
              <w:t xml:space="preserve"> </w:t>
            </w:r>
          </w:p>
          <w:p w:rsidR="00970DF0" w:rsidRPr="0049757A" w:rsidRDefault="00970DF0" w:rsidP="005C2DB1">
            <w:pPr>
              <w:autoSpaceDE w:val="0"/>
              <w:autoSpaceDN w:val="0"/>
              <w:adjustRightInd w:val="0"/>
              <w:spacing w:before="60" w:after="60"/>
              <w:ind w:left="459" w:hanging="459"/>
              <w:rPr>
                <w:sz w:val="24"/>
                <w:szCs w:val="24"/>
              </w:rPr>
            </w:pPr>
            <w:r w:rsidRPr="0049757A">
              <w:rPr>
                <w:sz w:val="24"/>
                <w:szCs w:val="24"/>
              </w:rPr>
              <w:t xml:space="preserve">14. </w:t>
            </w:r>
            <w:r w:rsidR="005C2DB1">
              <w:rPr>
                <w:sz w:val="24"/>
                <w:szCs w:val="24"/>
              </w:rPr>
              <w:tab/>
            </w:r>
            <w:r w:rsidRPr="0049757A">
              <w:rPr>
                <w:sz w:val="24"/>
                <w:szCs w:val="24"/>
              </w:rPr>
              <w:t>Tidak mengunyah, makan dan</w:t>
            </w:r>
            <w:r w:rsidR="005C2DB1">
              <w:rPr>
                <w:sz w:val="24"/>
                <w:szCs w:val="24"/>
              </w:rPr>
              <w:t xml:space="preserve"> </w:t>
            </w:r>
            <w:r w:rsidRPr="0049757A">
              <w:rPr>
                <w:sz w:val="24"/>
                <w:szCs w:val="24"/>
              </w:rPr>
              <w:t>minum.</w:t>
            </w:r>
          </w:p>
        </w:tc>
      </w:tr>
      <w:tr w:rsidR="00970DF0" w:rsidRPr="0049757A" w:rsidTr="005C2DB1">
        <w:tc>
          <w:tcPr>
            <w:tcW w:w="8363" w:type="dxa"/>
            <w:gridSpan w:val="2"/>
          </w:tcPr>
          <w:p w:rsidR="00970DF0" w:rsidRPr="0049757A" w:rsidRDefault="00970DF0" w:rsidP="005C2DB1">
            <w:pPr>
              <w:autoSpaceDE w:val="0"/>
              <w:autoSpaceDN w:val="0"/>
              <w:adjustRightInd w:val="0"/>
              <w:spacing w:before="60" w:after="60"/>
              <w:rPr>
                <w:sz w:val="24"/>
                <w:szCs w:val="24"/>
              </w:rPr>
            </w:pPr>
            <w:r w:rsidRPr="0049757A">
              <w:rPr>
                <w:i/>
                <w:iCs/>
                <w:sz w:val="24"/>
                <w:szCs w:val="24"/>
              </w:rPr>
              <w:t xml:space="preserve">Coba kita berikan jawaban! </w:t>
            </w:r>
            <w:r w:rsidRPr="0049757A">
              <w:rPr>
                <w:sz w:val="24"/>
                <w:szCs w:val="24"/>
              </w:rPr>
              <w:t>Mengapa ada perlakuan hukum fikih yang berbeda antara</w:t>
            </w:r>
            <w:r w:rsidR="005C2DB1">
              <w:rPr>
                <w:sz w:val="24"/>
                <w:szCs w:val="24"/>
              </w:rPr>
              <w:t xml:space="preserve"> </w:t>
            </w:r>
            <w:r w:rsidRPr="0049757A">
              <w:rPr>
                <w:sz w:val="24"/>
                <w:szCs w:val="24"/>
              </w:rPr>
              <w:t>orang gila, pingsan, terefek obat bius, dan mabuk.</w:t>
            </w:r>
          </w:p>
        </w:tc>
      </w:tr>
    </w:tbl>
    <w:p w:rsidR="00970DF0" w:rsidRPr="0049757A" w:rsidRDefault="00970DF0" w:rsidP="005C2DB1">
      <w:pPr>
        <w:autoSpaceDE w:val="0"/>
        <w:autoSpaceDN w:val="0"/>
        <w:adjustRightInd w:val="0"/>
        <w:spacing w:before="60" w:after="60"/>
        <w:ind w:left="709"/>
        <w:jc w:val="both"/>
        <w:rPr>
          <w:sz w:val="24"/>
          <w:szCs w:val="24"/>
        </w:rPr>
      </w:pPr>
      <w:r w:rsidRPr="0049757A">
        <w:rPr>
          <w:sz w:val="24"/>
          <w:szCs w:val="24"/>
        </w:rPr>
        <w:t>Jika kita bandingkan, terdapat ketentuan yang menjadi syarat wajib dan sekaligus syarat</w:t>
      </w:r>
      <w:r w:rsidR="005C2DB1">
        <w:rPr>
          <w:sz w:val="24"/>
          <w:szCs w:val="24"/>
        </w:rPr>
        <w:t xml:space="preserve"> </w:t>
      </w:r>
      <w:r w:rsidRPr="0049757A">
        <w:rPr>
          <w:sz w:val="24"/>
          <w:szCs w:val="24"/>
        </w:rPr>
        <w:t>sahnya shalat, seperti beragama Islam dan tidak hilang akalnya. Terdapat pula ketentuan</w:t>
      </w:r>
      <w:r w:rsidR="005C2DB1">
        <w:rPr>
          <w:sz w:val="24"/>
          <w:szCs w:val="24"/>
        </w:rPr>
        <w:t xml:space="preserve"> </w:t>
      </w:r>
      <w:r w:rsidRPr="0049757A">
        <w:rPr>
          <w:sz w:val="24"/>
          <w:szCs w:val="24"/>
        </w:rPr>
        <w:t>yang hanya menjadi syarat wajibnya shalat atau sebaliknya. Contohnya, menutup aurat,</w:t>
      </w:r>
      <w:r w:rsidR="005C2DB1">
        <w:rPr>
          <w:sz w:val="24"/>
          <w:szCs w:val="24"/>
        </w:rPr>
        <w:t xml:space="preserve"> </w:t>
      </w:r>
      <w:r w:rsidRPr="0049757A">
        <w:rPr>
          <w:sz w:val="24"/>
          <w:szCs w:val="24"/>
        </w:rPr>
        <w:t>menghadap kiblat, dan lain-lain hanya menjadi syarat sah shalat saja. Sedangkan telah</w:t>
      </w:r>
      <w:r w:rsidR="005C2DB1">
        <w:rPr>
          <w:sz w:val="24"/>
          <w:szCs w:val="24"/>
        </w:rPr>
        <w:t xml:space="preserve"> </w:t>
      </w:r>
      <w:r w:rsidRPr="0049757A">
        <w:rPr>
          <w:sz w:val="24"/>
          <w:szCs w:val="24"/>
        </w:rPr>
        <w:t>memasuki masa baligh hanya merupakan syarat wajibnya shalat semata.</w:t>
      </w:r>
    </w:p>
    <w:p w:rsidR="005C2DB1" w:rsidRDefault="005C2DB1" w:rsidP="005C2DB1">
      <w:pPr>
        <w:spacing w:before="60" w:after="60"/>
        <w:ind w:left="709" w:hanging="284"/>
        <w:jc w:val="both"/>
        <w:rPr>
          <w:b/>
          <w:bCs/>
          <w:sz w:val="24"/>
          <w:szCs w:val="24"/>
        </w:rPr>
      </w:pPr>
    </w:p>
    <w:p w:rsidR="001F1A08" w:rsidRPr="0049757A" w:rsidRDefault="00970DF0" w:rsidP="005C2DB1">
      <w:pPr>
        <w:spacing w:before="60" w:after="60"/>
        <w:ind w:left="709" w:hanging="284"/>
        <w:jc w:val="both"/>
        <w:rPr>
          <w:b/>
          <w:bCs/>
          <w:sz w:val="24"/>
          <w:szCs w:val="24"/>
        </w:rPr>
      </w:pPr>
      <w:r w:rsidRPr="0049757A">
        <w:rPr>
          <w:b/>
          <w:bCs/>
          <w:sz w:val="24"/>
          <w:szCs w:val="24"/>
        </w:rPr>
        <w:t xml:space="preserve">4. </w:t>
      </w:r>
      <w:r w:rsidR="005C2DB1">
        <w:rPr>
          <w:b/>
          <w:bCs/>
          <w:sz w:val="24"/>
          <w:szCs w:val="24"/>
        </w:rPr>
        <w:tab/>
      </w:r>
      <w:r w:rsidRPr="0049757A">
        <w:rPr>
          <w:b/>
          <w:bCs/>
          <w:sz w:val="24"/>
          <w:szCs w:val="24"/>
        </w:rPr>
        <w:t>Perkara-Perkara 4 Yang Membatalkan Shalat</w:t>
      </w:r>
    </w:p>
    <w:p w:rsidR="005C2DB1" w:rsidRDefault="00970DF0" w:rsidP="005C2DB1">
      <w:pPr>
        <w:autoSpaceDE w:val="0"/>
        <w:autoSpaceDN w:val="0"/>
        <w:adjustRightInd w:val="0"/>
        <w:spacing w:before="60" w:after="60"/>
        <w:ind w:left="709"/>
        <w:jc w:val="both"/>
        <w:rPr>
          <w:sz w:val="24"/>
          <w:szCs w:val="24"/>
        </w:rPr>
      </w:pPr>
      <w:r w:rsidRPr="0049757A">
        <w:rPr>
          <w:i/>
          <w:iCs/>
          <w:sz w:val="24"/>
          <w:szCs w:val="24"/>
        </w:rPr>
        <w:t xml:space="preserve">Mari kita cermati! </w:t>
      </w:r>
      <w:r w:rsidRPr="0049757A">
        <w:rPr>
          <w:sz w:val="24"/>
          <w:szCs w:val="24"/>
        </w:rPr>
        <w:t>Shalat fardlu seseorang akan menjadi batal dan tidak sah dengan</w:t>
      </w:r>
      <w:r w:rsidR="005C2DB1">
        <w:rPr>
          <w:sz w:val="24"/>
          <w:szCs w:val="24"/>
        </w:rPr>
        <w:t xml:space="preserve"> </w:t>
      </w:r>
      <w:r w:rsidRPr="0049757A">
        <w:rPr>
          <w:sz w:val="24"/>
          <w:szCs w:val="24"/>
        </w:rPr>
        <w:t>sendirinya, jika terjadi perkara-perkara yang membatalkan. Diantaranya:</w:t>
      </w:r>
    </w:p>
    <w:p w:rsidR="00970DF0" w:rsidRPr="0049757A" w:rsidRDefault="00970DF0" w:rsidP="005C2DB1">
      <w:pPr>
        <w:autoSpaceDE w:val="0"/>
        <w:autoSpaceDN w:val="0"/>
        <w:adjustRightInd w:val="0"/>
        <w:spacing w:before="60" w:after="60"/>
        <w:ind w:left="709"/>
        <w:jc w:val="both"/>
        <w:rPr>
          <w:b/>
          <w:bCs/>
          <w:sz w:val="24"/>
          <w:szCs w:val="24"/>
        </w:rPr>
      </w:pPr>
      <w:r w:rsidRPr="0049757A">
        <w:rPr>
          <w:b/>
          <w:bCs/>
          <w:sz w:val="24"/>
          <w:szCs w:val="24"/>
        </w:rPr>
        <w:t>Perkara-Perkara Yang Membatalkan Shalat</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1. </w:t>
      </w:r>
      <w:r w:rsidR="005C2DB1">
        <w:rPr>
          <w:sz w:val="24"/>
          <w:szCs w:val="24"/>
        </w:rPr>
        <w:tab/>
      </w:r>
      <w:r w:rsidRPr="0049757A">
        <w:rPr>
          <w:sz w:val="24"/>
          <w:szCs w:val="24"/>
        </w:rPr>
        <w:t>Datangnya hadats kecil maupun besar ditengah-tengah shalat.</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2. </w:t>
      </w:r>
      <w:r w:rsidR="005C2DB1">
        <w:rPr>
          <w:sz w:val="24"/>
          <w:szCs w:val="24"/>
        </w:rPr>
        <w:tab/>
      </w:r>
      <w:r w:rsidRPr="0049757A">
        <w:rPr>
          <w:sz w:val="24"/>
          <w:szCs w:val="24"/>
        </w:rPr>
        <w:t>Menempelnya najis yang tidak dapat dimaafkan pada badan, pakaian, dan tempat</w:t>
      </w:r>
      <w:r w:rsidR="005C2DB1">
        <w:rPr>
          <w:sz w:val="24"/>
          <w:szCs w:val="24"/>
        </w:rPr>
        <w:t xml:space="preserve"> </w:t>
      </w:r>
      <w:r w:rsidRPr="0049757A">
        <w:rPr>
          <w:sz w:val="24"/>
          <w:szCs w:val="24"/>
        </w:rPr>
        <w:t>shalat, kecuali langsung disingkirkan.</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3. </w:t>
      </w:r>
      <w:r w:rsidR="005C2DB1">
        <w:rPr>
          <w:sz w:val="24"/>
          <w:szCs w:val="24"/>
        </w:rPr>
        <w:tab/>
      </w:r>
      <w:r w:rsidRPr="0049757A">
        <w:rPr>
          <w:sz w:val="24"/>
          <w:szCs w:val="24"/>
        </w:rPr>
        <w:t>Mengeluarkan ucapan lebih dari dua huruf dengan sengaja untuk berbicara atau satu</w:t>
      </w:r>
      <w:r w:rsidR="005C2DB1">
        <w:rPr>
          <w:sz w:val="24"/>
          <w:szCs w:val="24"/>
        </w:rPr>
        <w:t xml:space="preserve"> </w:t>
      </w:r>
      <w:r w:rsidRPr="0049757A">
        <w:rPr>
          <w:sz w:val="24"/>
          <w:szCs w:val="24"/>
        </w:rPr>
        <w:t>huruf, namun sudah bisa dipahami. Contoh: Jangan berdiri!, “duduk!”, dan</w:t>
      </w:r>
      <w:r w:rsidR="005C2DB1">
        <w:rPr>
          <w:sz w:val="24"/>
          <w:szCs w:val="24"/>
        </w:rPr>
        <w:t xml:space="preserve"> </w:t>
      </w:r>
      <w:r w:rsidRPr="0049757A">
        <w:rPr>
          <w:sz w:val="24"/>
          <w:szCs w:val="24"/>
        </w:rPr>
        <w:t>seterusnya.</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4. </w:t>
      </w:r>
      <w:r w:rsidR="005C2DB1">
        <w:rPr>
          <w:sz w:val="24"/>
          <w:szCs w:val="24"/>
        </w:rPr>
        <w:tab/>
      </w:r>
      <w:r w:rsidRPr="0049757A">
        <w:rPr>
          <w:sz w:val="24"/>
          <w:szCs w:val="24"/>
        </w:rPr>
        <w:t>Tertawa lebar ketika dalam shalat.</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5. </w:t>
      </w:r>
      <w:r w:rsidR="005C2DB1">
        <w:rPr>
          <w:sz w:val="24"/>
          <w:szCs w:val="24"/>
        </w:rPr>
        <w:tab/>
      </w:r>
      <w:r w:rsidRPr="0049757A">
        <w:rPr>
          <w:sz w:val="24"/>
          <w:szCs w:val="24"/>
        </w:rPr>
        <w:t>Makan dan Minum meskipun hanya sedikit.</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6. </w:t>
      </w:r>
      <w:r w:rsidR="005C2DB1">
        <w:rPr>
          <w:sz w:val="24"/>
          <w:szCs w:val="24"/>
        </w:rPr>
        <w:tab/>
      </w:r>
      <w:r w:rsidRPr="0049757A">
        <w:rPr>
          <w:sz w:val="24"/>
          <w:szCs w:val="24"/>
        </w:rPr>
        <w:t>Murtad ketika dalam shalat.</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7. </w:t>
      </w:r>
      <w:r w:rsidR="005C2DB1">
        <w:rPr>
          <w:sz w:val="24"/>
          <w:szCs w:val="24"/>
        </w:rPr>
        <w:tab/>
      </w:r>
      <w:r w:rsidRPr="0049757A">
        <w:rPr>
          <w:sz w:val="24"/>
          <w:szCs w:val="24"/>
        </w:rPr>
        <w:t>Gila ketika dalam shalat.</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8. </w:t>
      </w:r>
      <w:r w:rsidR="005C2DB1">
        <w:rPr>
          <w:sz w:val="24"/>
          <w:szCs w:val="24"/>
        </w:rPr>
        <w:tab/>
      </w:r>
      <w:r w:rsidRPr="0049757A">
        <w:rPr>
          <w:sz w:val="24"/>
          <w:szCs w:val="24"/>
        </w:rPr>
        <w:t>Berpaling dari arah kiblat.</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9. </w:t>
      </w:r>
      <w:r w:rsidR="005C2DB1">
        <w:rPr>
          <w:sz w:val="24"/>
          <w:szCs w:val="24"/>
        </w:rPr>
        <w:tab/>
      </w:r>
      <w:r w:rsidRPr="0049757A">
        <w:rPr>
          <w:sz w:val="24"/>
          <w:szCs w:val="24"/>
        </w:rPr>
        <w:t>Tersingkapnya pakaian, sehingga terbuka aurat.</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10. </w:t>
      </w:r>
      <w:r w:rsidR="005C2DB1">
        <w:rPr>
          <w:sz w:val="24"/>
          <w:szCs w:val="24"/>
        </w:rPr>
        <w:tab/>
      </w:r>
      <w:r w:rsidRPr="0049757A">
        <w:rPr>
          <w:sz w:val="24"/>
          <w:szCs w:val="24"/>
        </w:rPr>
        <w:t>Meringkas rukun shalat, seperti ruku’ dan i’tidal dijadikan satu sehingga dari ruku’</w:t>
      </w:r>
      <w:r w:rsidR="005C2DB1">
        <w:rPr>
          <w:sz w:val="24"/>
          <w:szCs w:val="24"/>
        </w:rPr>
        <w:t xml:space="preserve"> </w:t>
      </w:r>
      <w:r w:rsidRPr="0049757A">
        <w:rPr>
          <w:sz w:val="24"/>
          <w:szCs w:val="24"/>
        </w:rPr>
        <w:t>langsung sujud.</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11. </w:t>
      </w:r>
      <w:r w:rsidR="005C2DB1">
        <w:rPr>
          <w:sz w:val="24"/>
          <w:szCs w:val="24"/>
        </w:rPr>
        <w:tab/>
      </w:r>
      <w:r w:rsidRPr="0049757A">
        <w:rPr>
          <w:sz w:val="24"/>
          <w:szCs w:val="24"/>
        </w:rPr>
        <w:t>Ragu terhadap niat yang telah dilakukan, misalnya, dhuhur atau ashar.</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12. </w:t>
      </w:r>
      <w:r w:rsidR="005C2DB1">
        <w:rPr>
          <w:sz w:val="24"/>
          <w:szCs w:val="24"/>
        </w:rPr>
        <w:tab/>
      </w:r>
      <w:r w:rsidRPr="0049757A">
        <w:rPr>
          <w:sz w:val="24"/>
          <w:szCs w:val="24"/>
        </w:rPr>
        <w:t>Mengubah niat dari shalat fardhu menjadi shalat lainnya, misalnya, shalat dhuhur</w:t>
      </w:r>
      <w:r w:rsidR="005C2DB1">
        <w:rPr>
          <w:sz w:val="24"/>
          <w:szCs w:val="24"/>
        </w:rPr>
        <w:t xml:space="preserve"> </w:t>
      </w:r>
      <w:r w:rsidRPr="0049757A">
        <w:rPr>
          <w:sz w:val="24"/>
          <w:szCs w:val="24"/>
        </w:rPr>
        <w:t>niatnya diganti dengan shalat gerhana matahari.</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13. </w:t>
      </w:r>
      <w:r w:rsidR="005C2DB1">
        <w:rPr>
          <w:sz w:val="24"/>
          <w:szCs w:val="24"/>
        </w:rPr>
        <w:tab/>
      </w:r>
      <w:r w:rsidRPr="0049757A">
        <w:rPr>
          <w:sz w:val="24"/>
          <w:szCs w:val="24"/>
        </w:rPr>
        <w:t>Niat keluar dari shalat sebelum sempurna semua rukun-rukunnya.</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14. </w:t>
      </w:r>
      <w:r w:rsidR="005C2DB1">
        <w:rPr>
          <w:sz w:val="24"/>
          <w:szCs w:val="24"/>
        </w:rPr>
        <w:tab/>
      </w:r>
      <w:r w:rsidRPr="0049757A">
        <w:rPr>
          <w:sz w:val="24"/>
          <w:szCs w:val="24"/>
        </w:rPr>
        <w:t>Bimbang dalam shalatnya, apakah akan meneruskan atau membatalkannya.</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15. </w:t>
      </w:r>
      <w:r w:rsidR="005C2DB1">
        <w:rPr>
          <w:sz w:val="24"/>
          <w:szCs w:val="24"/>
        </w:rPr>
        <w:tab/>
      </w:r>
      <w:r w:rsidRPr="0049757A">
        <w:rPr>
          <w:sz w:val="24"/>
          <w:szCs w:val="24"/>
        </w:rPr>
        <w:t>Menggantungkan pembatalan shalat pada suatu perkara. Contoh, dalam shalat</w:t>
      </w:r>
      <w:r w:rsidR="005C2DB1">
        <w:rPr>
          <w:sz w:val="24"/>
          <w:szCs w:val="24"/>
        </w:rPr>
        <w:t xml:space="preserve"> </w:t>
      </w:r>
      <w:r w:rsidRPr="0049757A">
        <w:rPr>
          <w:sz w:val="24"/>
          <w:szCs w:val="24"/>
        </w:rPr>
        <w:t xml:space="preserve">mengatakan </w:t>
      </w:r>
      <w:r w:rsidRPr="0049757A">
        <w:rPr>
          <w:i/>
          <w:iCs/>
          <w:sz w:val="24"/>
          <w:szCs w:val="24"/>
        </w:rPr>
        <w:t>“jika haidh datang, saya akan membatalkan shalat”</w:t>
      </w:r>
      <w:r w:rsidRPr="0049757A">
        <w:rPr>
          <w:sz w:val="24"/>
          <w:szCs w:val="24"/>
        </w:rPr>
        <w:t>.</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16. </w:t>
      </w:r>
      <w:r w:rsidR="005C2DB1">
        <w:rPr>
          <w:sz w:val="24"/>
          <w:szCs w:val="24"/>
        </w:rPr>
        <w:tab/>
      </w:r>
      <w:r w:rsidRPr="0049757A">
        <w:rPr>
          <w:sz w:val="24"/>
          <w:szCs w:val="24"/>
        </w:rPr>
        <w:t>Sengaja meninggalkan salah satu rukun shalat.</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17. </w:t>
      </w:r>
      <w:r w:rsidR="005C2DB1">
        <w:rPr>
          <w:sz w:val="24"/>
          <w:szCs w:val="24"/>
        </w:rPr>
        <w:tab/>
      </w:r>
      <w:r w:rsidRPr="0049757A">
        <w:rPr>
          <w:sz w:val="24"/>
          <w:szCs w:val="24"/>
        </w:rPr>
        <w:t>Sengaja mengulang-ulang rukun dengan tujuan bersenda gurau.</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18. </w:t>
      </w:r>
      <w:r w:rsidR="005C2DB1">
        <w:rPr>
          <w:sz w:val="24"/>
          <w:szCs w:val="24"/>
        </w:rPr>
        <w:tab/>
      </w:r>
      <w:r w:rsidRPr="0049757A">
        <w:rPr>
          <w:sz w:val="24"/>
          <w:szCs w:val="24"/>
        </w:rPr>
        <w:t>Mencampur aduk rukun shalat, contoh mendahulukan rukun tertentu dan</w:t>
      </w:r>
      <w:r w:rsidR="005C2DB1">
        <w:rPr>
          <w:sz w:val="24"/>
          <w:szCs w:val="24"/>
        </w:rPr>
        <w:t xml:space="preserve"> </w:t>
      </w:r>
      <w:r w:rsidRPr="0049757A">
        <w:rPr>
          <w:sz w:val="24"/>
          <w:szCs w:val="24"/>
        </w:rPr>
        <w:t>mengakhirkan yang lain di laur ketentuan.</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19. </w:t>
      </w:r>
      <w:r w:rsidR="005C2DB1">
        <w:rPr>
          <w:sz w:val="24"/>
          <w:szCs w:val="24"/>
        </w:rPr>
        <w:tab/>
      </w:r>
      <w:r w:rsidRPr="0049757A">
        <w:rPr>
          <w:sz w:val="24"/>
          <w:szCs w:val="24"/>
        </w:rPr>
        <w:t>Bermakmum pada orang yang shalatnya tidak sah, seperti kepada orang kafir.</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20. </w:t>
      </w:r>
      <w:r w:rsidR="005C2DB1">
        <w:rPr>
          <w:sz w:val="24"/>
          <w:szCs w:val="24"/>
        </w:rPr>
        <w:tab/>
      </w:r>
      <w:r w:rsidRPr="0049757A">
        <w:rPr>
          <w:sz w:val="24"/>
          <w:szCs w:val="24"/>
        </w:rPr>
        <w:t>Sengaja memanjangkan rukun yang pendek.</w:t>
      </w:r>
      <w:r w:rsidR="005C2DB1">
        <w:rPr>
          <w:sz w:val="24"/>
          <w:szCs w:val="24"/>
        </w:rPr>
        <w:t xml:space="preserve"> </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21. </w:t>
      </w:r>
      <w:r w:rsidR="005C2DB1">
        <w:rPr>
          <w:sz w:val="24"/>
          <w:szCs w:val="24"/>
        </w:rPr>
        <w:tab/>
      </w:r>
      <w:r w:rsidRPr="0049757A">
        <w:rPr>
          <w:sz w:val="24"/>
          <w:szCs w:val="24"/>
        </w:rPr>
        <w:t xml:space="preserve">Mendahului atau tertinggal dua rukun yang berupa perbuatan </w:t>
      </w:r>
      <w:r w:rsidRPr="0049757A">
        <w:rPr>
          <w:i/>
          <w:iCs/>
          <w:sz w:val="24"/>
          <w:szCs w:val="24"/>
        </w:rPr>
        <w:t xml:space="preserve">(fi’li) </w:t>
      </w:r>
      <w:r w:rsidRPr="0049757A">
        <w:rPr>
          <w:sz w:val="24"/>
          <w:szCs w:val="24"/>
        </w:rPr>
        <w:t>yang dilakukan</w:t>
      </w:r>
      <w:r w:rsidR="005C2DB1">
        <w:rPr>
          <w:sz w:val="24"/>
          <w:szCs w:val="24"/>
        </w:rPr>
        <w:t xml:space="preserve"> </w:t>
      </w:r>
      <w:r w:rsidRPr="0049757A">
        <w:rPr>
          <w:sz w:val="24"/>
          <w:szCs w:val="24"/>
        </w:rPr>
        <w:t>imam tanpa udzur.</w:t>
      </w:r>
    </w:p>
    <w:p w:rsidR="00970DF0" w:rsidRPr="0049757A" w:rsidRDefault="00970DF0" w:rsidP="005C2DB1">
      <w:pPr>
        <w:spacing w:before="60" w:after="60"/>
        <w:ind w:left="1134" w:hanging="425"/>
        <w:jc w:val="both"/>
        <w:rPr>
          <w:b/>
          <w:bCs/>
          <w:sz w:val="24"/>
          <w:szCs w:val="24"/>
        </w:rPr>
      </w:pPr>
      <w:r w:rsidRPr="0049757A">
        <w:rPr>
          <w:sz w:val="24"/>
          <w:szCs w:val="24"/>
        </w:rPr>
        <w:t xml:space="preserve">22. </w:t>
      </w:r>
      <w:r w:rsidR="005C2DB1">
        <w:rPr>
          <w:sz w:val="24"/>
          <w:szCs w:val="24"/>
        </w:rPr>
        <w:tab/>
      </w:r>
      <w:r w:rsidRPr="0049757A">
        <w:rPr>
          <w:sz w:val="24"/>
          <w:szCs w:val="24"/>
        </w:rPr>
        <w:t>Mengucapkan salam sebelum waktunya.</w:t>
      </w:r>
    </w:p>
    <w:p w:rsidR="00970DF0" w:rsidRPr="0049757A" w:rsidRDefault="00970DF0" w:rsidP="005C2DB1">
      <w:pPr>
        <w:autoSpaceDE w:val="0"/>
        <w:autoSpaceDN w:val="0"/>
        <w:adjustRightInd w:val="0"/>
        <w:spacing w:before="60" w:after="60"/>
        <w:ind w:left="1134" w:hanging="425"/>
        <w:jc w:val="both"/>
        <w:rPr>
          <w:sz w:val="24"/>
          <w:szCs w:val="24"/>
        </w:rPr>
      </w:pPr>
      <w:r w:rsidRPr="0049757A">
        <w:rPr>
          <w:sz w:val="24"/>
          <w:szCs w:val="24"/>
        </w:rPr>
        <w:t xml:space="preserve">23. </w:t>
      </w:r>
      <w:r w:rsidR="005C2DB1">
        <w:rPr>
          <w:sz w:val="24"/>
          <w:szCs w:val="24"/>
        </w:rPr>
        <w:tab/>
      </w:r>
      <w:r w:rsidRPr="0049757A">
        <w:rPr>
          <w:sz w:val="24"/>
          <w:szCs w:val="24"/>
        </w:rPr>
        <w:t>Mengucapkan takbiratul ihram kedua kalinya dengan niat memperbaruhi shalat.</w:t>
      </w:r>
    </w:p>
    <w:p w:rsidR="00970DF0" w:rsidRPr="0049757A" w:rsidRDefault="00970DF0" w:rsidP="005C2DB1">
      <w:pPr>
        <w:autoSpaceDE w:val="0"/>
        <w:autoSpaceDN w:val="0"/>
        <w:adjustRightInd w:val="0"/>
        <w:spacing w:before="60" w:after="60"/>
        <w:ind w:left="1134" w:hanging="425"/>
        <w:jc w:val="both"/>
        <w:rPr>
          <w:b/>
          <w:bCs/>
          <w:sz w:val="24"/>
          <w:szCs w:val="24"/>
        </w:rPr>
      </w:pPr>
      <w:r w:rsidRPr="0049757A">
        <w:rPr>
          <w:sz w:val="24"/>
          <w:szCs w:val="24"/>
        </w:rPr>
        <w:t xml:space="preserve">24. </w:t>
      </w:r>
      <w:r w:rsidR="005C2DB1">
        <w:rPr>
          <w:sz w:val="24"/>
          <w:szCs w:val="24"/>
        </w:rPr>
        <w:tab/>
      </w:r>
      <w:r w:rsidRPr="0049757A">
        <w:rPr>
          <w:sz w:val="24"/>
          <w:szCs w:val="24"/>
        </w:rPr>
        <w:t>Dengan sengaja kembali duduk tasyahud awal pada saat sudah dalam kondisi</w:t>
      </w:r>
      <w:r w:rsidR="005C2DB1">
        <w:rPr>
          <w:sz w:val="24"/>
          <w:szCs w:val="24"/>
        </w:rPr>
        <w:t xml:space="preserve"> </w:t>
      </w:r>
      <w:r w:rsidRPr="0049757A">
        <w:rPr>
          <w:sz w:val="24"/>
          <w:szCs w:val="24"/>
        </w:rPr>
        <w:t>berdiri.</w:t>
      </w:r>
    </w:p>
    <w:p w:rsidR="00970DF0" w:rsidRPr="0049757A" w:rsidRDefault="00970DF0" w:rsidP="005C2DB1">
      <w:pPr>
        <w:spacing w:before="60" w:after="60"/>
        <w:jc w:val="both"/>
        <w:rPr>
          <w:b/>
          <w:bCs/>
          <w:sz w:val="24"/>
          <w:szCs w:val="24"/>
        </w:rPr>
      </w:pPr>
    </w:p>
    <w:p w:rsidR="00970DF0" w:rsidRPr="0049757A" w:rsidRDefault="00970DF0" w:rsidP="005C2DB1">
      <w:pPr>
        <w:spacing w:before="60" w:after="60"/>
        <w:ind w:left="426" w:hanging="426"/>
        <w:jc w:val="both"/>
        <w:rPr>
          <w:b/>
          <w:bCs/>
          <w:sz w:val="24"/>
          <w:szCs w:val="24"/>
        </w:rPr>
      </w:pPr>
      <w:r w:rsidRPr="0049757A">
        <w:rPr>
          <w:b/>
          <w:bCs/>
          <w:sz w:val="24"/>
          <w:szCs w:val="24"/>
        </w:rPr>
        <w:t xml:space="preserve">B. </w:t>
      </w:r>
      <w:r w:rsidR="005C2DB1">
        <w:rPr>
          <w:b/>
          <w:bCs/>
          <w:sz w:val="24"/>
          <w:szCs w:val="24"/>
        </w:rPr>
        <w:tab/>
      </w:r>
      <w:r w:rsidRPr="0049757A">
        <w:rPr>
          <w:b/>
          <w:bCs/>
          <w:sz w:val="24"/>
          <w:szCs w:val="24"/>
        </w:rPr>
        <w:t>TATA CARA PELAKSANAAN SHALAT FARDLU</w:t>
      </w:r>
    </w:p>
    <w:p w:rsidR="00970DF0" w:rsidRPr="0049757A" w:rsidRDefault="00970DF0" w:rsidP="005C2DB1">
      <w:pPr>
        <w:spacing w:before="60" w:after="60"/>
        <w:ind w:left="709" w:hanging="284"/>
        <w:jc w:val="both"/>
        <w:rPr>
          <w:b/>
          <w:bCs/>
          <w:sz w:val="24"/>
          <w:szCs w:val="24"/>
        </w:rPr>
      </w:pPr>
      <w:r w:rsidRPr="0049757A">
        <w:rPr>
          <w:b/>
          <w:bCs/>
          <w:sz w:val="24"/>
          <w:szCs w:val="24"/>
        </w:rPr>
        <w:t xml:space="preserve">1. </w:t>
      </w:r>
      <w:r w:rsidR="005C2DB1">
        <w:rPr>
          <w:b/>
          <w:bCs/>
          <w:sz w:val="24"/>
          <w:szCs w:val="24"/>
        </w:rPr>
        <w:tab/>
      </w:r>
      <w:r w:rsidRPr="0049757A">
        <w:rPr>
          <w:b/>
          <w:bCs/>
          <w:sz w:val="24"/>
          <w:szCs w:val="24"/>
        </w:rPr>
        <w:t>Ketentuan Dalam Pelaksanaan Shalat Fardlu</w:t>
      </w:r>
    </w:p>
    <w:p w:rsidR="005C2DB1" w:rsidRDefault="00970DF0" w:rsidP="005C2DB1">
      <w:pPr>
        <w:autoSpaceDE w:val="0"/>
        <w:autoSpaceDN w:val="0"/>
        <w:adjustRightInd w:val="0"/>
        <w:spacing w:before="60" w:after="60"/>
        <w:ind w:left="709"/>
        <w:jc w:val="both"/>
        <w:rPr>
          <w:sz w:val="24"/>
          <w:szCs w:val="24"/>
        </w:rPr>
      </w:pPr>
      <w:r w:rsidRPr="0049757A">
        <w:rPr>
          <w:i/>
          <w:iCs/>
          <w:sz w:val="24"/>
          <w:szCs w:val="24"/>
        </w:rPr>
        <w:t xml:space="preserve">Tahukah kamu, </w:t>
      </w:r>
      <w:r w:rsidRPr="0049757A">
        <w:rPr>
          <w:sz w:val="24"/>
          <w:szCs w:val="24"/>
        </w:rPr>
        <w:t xml:space="preserve">dalam pelaksanaan shalat terdapat (1) rukun; (2) sunnah </w:t>
      </w:r>
      <w:r w:rsidRPr="0049757A">
        <w:rPr>
          <w:i/>
          <w:iCs/>
          <w:sz w:val="24"/>
          <w:szCs w:val="24"/>
        </w:rPr>
        <w:t>ab’adl;</w:t>
      </w:r>
      <w:r w:rsidR="005C2DB1">
        <w:rPr>
          <w:i/>
          <w:iCs/>
          <w:sz w:val="24"/>
          <w:szCs w:val="24"/>
        </w:rPr>
        <w:t xml:space="preserve"> </w:t>
      </w:r>
      <w:r w:rsidRPr="0049757A">
        <w:rPr>
          <w:sz w:val="24"/>
          <w:szCs w:val="24"/>
        </w:rPr>
        <w:t xml:space="preserve">(3)sunnah </w:t>
      </w:r>
      <w:r w:rsidRPr="0049757A">
        <w:rPr>
          <w:i/>
          <w:iCs/>
          <w:sz w:val="24"/>
          <w:szCs w:val="24"/>
        </w:rPr>
        <w:t xml:space="preserve">hai’ah; </w:t>
      </w:r>
      <w:r w:rsidRPr="0049757A">
        <w:rPr>
          <w:sz w:val="24"/>
          <w:szCs w:val="24"/>
        </w:rPr>
        <w:t>dan (4) perkara-perkara yang membatalkan shalat. Keempatnya</w:t>
      </w:r>
      <w:r w:rsidR="005C2DB1">
        <w:rPr>
          <w:sz w:val="24"/>
          <w:szCs w:val="24"/>
        </w:rPr>
        <w:t xml:space="preserve"> </w:t>
      </w:r>
      <w:r w:rsidRPr="0049757A">
        <w:rPr>
          <w:sz w:val="24"/>
          <w:szCs w:val="24"/>
        </w:rPr>
        <w:t>menjadi satu kesatuan.</w:t>
      </w:r>
      <w:r w:rsidR="005C2DB1">
        <w:rPr>
          <w:sz w:val="24"/>
          <w:szCs w:val="24"/>
        </w:rPr>
        <w:t xml:space="preserve"> </w:t>
      </w:r>
    </w:p>
    <w:p w:rsidR="005C2DB1" w:rsidRDefault="00970DF0" w:rsidP="005C2DB1">
      <w:pPr>
        <w:autoSpaceDE w:val="0"/>
        <w:autoSpaceDN w:val="0"/>
        <w:adjustRightInd w:val="0"/>
        <w:spacing w:before="60" w:after="60"/>
        <w:ind w:left="709"/>
        <w:jc w:val="both"/>
        <w:rPr>
          <w:i/>
          <w:iCs/>
          <w:sz w:val="24"/>
          <w:szCs w:val="24"/>
        </w:rPr>
      </w:pPr>
      <w:r w:rsidRPr="0049757A">
        <w:rPr>
          <w:i/>
          <w:iCs/>
          <w:sz w:val="24"/>
          <w:szCs w:val="24"/>
        </w:rPr>
        <w:t>Ayo cermati perbedaan masing-masing!</w:t>
      </w:r>
      <w:r w:rsidR="005C2DB1">
        <w:rPr>
          <w:i/>
          <w:iCs/>
          <w:sz w:val="24"/>
          <w:szCs w:val="24"/>
        </w:rPr>
        <w:t xml:space="preserve"> </w:t>
      </w:r>
    </w:p>
    <w:p w:rsidR="005C2DB1" w:rsidRDefault="00970DF0" w:rsidP="005C2DB1">
      <w:pPr>
        <w:autoSpaceDE w:val="0"/>
        <w:autoSpaceDN w:val="0"/>
        <w:adjustRightInd w:val="0"/>
        <w:spacing w:before="60" w:after="60"/>
        <w:ind w:left="709"/>
        <w:jc w:val="both"/>
        <w:rPr>
          <w:b/>
          <w:bCs/>
          <w:sz w:val="24"/>
          <w:szCs w:val="24"/>
        </w:rPr>
      </w:pPr>
      <w:r w:rsidRPr="0049757A">
        <w:rPr>
          <w:b/>
          <w:bCs/>
          <w:sz w:val="24"/>
          <w:szCs w:val="24"/>
        </w:rPr>
        <w:t>Rukun</w:t>
      </w:r>
      <w:r w:rsidR="005C2DB1">
        <w:rPr>
          <w:b/>
          <w:bCs/>
          <w:sz w:val="24"/>
          <w:szCs w:val="24"/>
        </w:rPr>
        <w:t xml:space="preserve"> </w:t>
      </w:r>
    </w:p>
    <w:p w:rsidR="005C2DB1" w:rsidRDefault="00970DF0" w:rsidP="005C2DB1">
      <w:pPr>
        <w:autoSpaceDE w:val="0"/>
        <w:autoSpaceDN w:val="0"/>
        <w:adjustRightInd w:val="0"/>
        <w:spacing w:before="60" w:after="60"/>
        <w:ind w:left="709"/>
        <w:jc w:val="both"/>
        <w:rPr>
          <w:sz w:val="24"/>
          <w:szCs w:val="24"/>
        </w:rPr>
      </w:pPr>
      <w:r w:rsidRPr="0049757A">
        <w:rPr>
          <w:sz w:val="24"/>
          <w:szCs w:val="24"/>
        </w:rPr>
        <w:t>Kedudukan sama dengan syarat sahnya shalat yang harus dipenuhi.</w:t>
      </w:r>
      <w:r w:rsidR="005C2DB1">
        <w:rPr>
          <w:sz w:val="24"/>
          <w:szCs w:val="24"/>
        </w:rPr>
        <w:t xml:space="preserve"> </w:t>
      </w:r>
      <w:r w:rsidRPr="0049757A">
        <w:rPr>
          <w:sz w:val="24"/>
          <w:szCs w:val="24"/>
        </w:rPr>
        <w:t>Perbedaannya adalah: Syarat sahnya shalat dilaksanakan sebelum shalat dan</w:t>
      </w:r>
      <w:r w:rsidR="005C2DB1">
        <w:rPr>
          <w:sz w:val="24"/>
          <w:szCs w:val="24"/>
        </w:rPr>
        <w:t xml:space="preserve"> </w:t>
      </w:r>
      <w:r w:rsidRPr="0049757A">
        <w:rPr>
          <w:sz w:val="24"/>
          <w:szCs w:val="24"/>
        </w:rPr>
        <w:t>berlanjut hingga selesainya shalat. Sedangkan rukun dilaksanakan dalam shalat</w:t>
      </w:r>
      <w:r w:rsidR="005C2DB1">
        <w:rPr>
          <w:sz w:val="24"/>
          <w:szCs w:val="24"/>
        </w:rPr>
        <w:t xml:space="preserve"> </w:t>
      </w:r>
      <w:r w:rsidRPr="0049757A">
        <w:rPr>
          <w:sz w:val="24"/>
          <w:szCs w:val="24"/>
        </w:rPr>
        <w:t>itu sendiri. Rukun dalam shalat tidak boleh ditinggalkan baik karena sengaja,</w:t>
      </w:r>
      <w:r w:rsidR="005C2DB1">
        <w:rPr>
          <w:sz w:val="24"/>
          <w:szCs w:val="24"/>
        </w:rPr>
        <w:t xml:space="preserve"> </w:t>
      </w:r>
      <w:r w:rsidRPr="0049757A">
        <w:rPr>
          <w:sz w:val="24"/>
          <w:szCs w:val="24"/>
        </w:rPr>
        <w:t>lupa, maupun memang tidak mengetahuinya. Rukun ibarat fondasi rumah, dan</w:t>
      </w:r>
      <w:r w:rsidR="005C2DB1">
        <w:rPr>
          <w:sz w:val="24"/>
          <w:szCs w:val="24"/>
        </w:rPr>
        <w:t xml:space="preserve"> </w:t>
      </w:r>
      <w:r w:rsidRPr="0049757A">
        <w:rPr>
          <w:sz w:val="24"/>
          <w:szCs w:val="24"/>
        </w:rPr>
        <w:t>rumah tidak akan berdiri jika tidak ada fondasinya.</w:t>
      </w:r>
      <w:r w:rsidR="005C2DB1">
        <w:rPr>
          <w:sz w:val="24"/>
          <w:szCs w:val="24"/>
        </w:rPr>
        <w:t xml:space="preserve"> </w:t>
      </w:r>
    </w:p>
    <w:p w:rsidR="005C2DB1" w:rsidRDefault="00970DF0" w:rsidP="005C2DB1">
      <w:pPr>
        <w:autoSpaceDE w:val="0"/>
        <w:autoSpaceDN w:val="0"/>
        <w:adjustRightInd w:val="0"/>
        <w:spacing w:before="60" w:after="60"/>
        <w:ind w:left="709"/>
        <w:jc w:val="both"/>
        <w:rPr>
          <w:rFonts w:eastAsia="Times New Roman,Bold"/>
          <w:b/>
          <w:bCs/>
          <w:sz w:val="24"/>
          <w:szCs w:val="24"/>
        </w:rPr>
      </w:pPr>
      <w:r w:rsidRPr="0049757A">
        <w:rPr>
          <w:rFonts w:eastAsia="Times New Roman,Bold"/>
          <w:b/>
          <w:bCs/>
          <w:sz w:val="24"/>
          <w:szCs w:val="24"/>
        </w:rPr>
        <w:t>Sunnah Ab’adl</w:t>
      </w:r>
      <w:r w:rsidR="005C2DB1">
        <w:rPr>
          <w:rFonts w:eastAsia="Times New Roman,Bold"/>
          <w:b/>
          <w:bCs/>
          <w:sz w:val="24"/>
          <w:szCs w:val="24"/>
        </w:rPr>
        <w:t xml:space="preserve"> </w:t>
      </w:r>
    </w:p>
    <w:p w:rsidR="005C2DB1" w:rsidRDefault="00970DF0" w:rsidP="005C2DB1">
      <w:pPr>
        <w:autoSpaceDE w:val="0"/>
        <w:autoSpaceDN w:val="0"/>
        <w:adjustRightInd w:val="0"/>
        <w:spacing w:before="60" w:after="60"/>
        <w:ind w:left="709"/>
        <w:jc w:val="both"/>
        <w:rPr>
          <w:rFonts w:eastAsia="Times New Roman,Bold"/>
          <w:sz w:val="24"/>
          <w:szCs w:val="24"/>
        </w:rPr>
      </w:pPr>
      <w:r w:rsidRPr="0049757A">
        <w:rPr>
          <w:rFonts w:eastAsia="Times New Roman,Bold"/>
          <w:sz w:val="24"/>
          <w:szCs w:val="24"/>
        </w:rPr>
        <w:t>Perkara-perkara yang dianjurkan dalam pelaksanaan shalat, dan jika</w:t>
      </w:r>
      <w:r w:rsidR="005C2DB1">
        <w:rPr>
          <w:rFonts w:eastAsia="Times New Roman,Bold"/>
          <w:sz w:val="24"/>
          <w:szCs w:val="24"/>
        </w:rPr>
        <w:t xml:space="preserve"> </w:t>
      </w:r>
      <w:r w:rsidRPr="0049757A">
        <w:rPr>
          <w:rFonts w:eastAsia="Times New Roman,Bold"/>
          <w:sz w:val="24"/>
          <w:szCs w:val="24"/>
        </w:rPr>
        <w:t xml:space="preserve">ditinggalkan dapat digantikan dengan sujud </w:t>
      </w:r>
      <w:r w:rsidRPr="0049757A">
        <w:rPr>
          <w:rFonts w:eastAsia="Times New Roman,Bold"/>
          <w:i/>
          <w:iCs/>
          <w:sz w:val="24"/>
          <w:szCs w:val="24"/>
        </w:rPr>
        <w:t xml:space="preserve">sahwi </w:t>
      </w:r>
      <w:r w:rsidRPr="0049757A">
        <w:rPr>
          <w:rFonts w:eastAsia="Times New Roman,Bold"/>
          <w:sz w:val="24"/>
          <w:szCs w:val="24"/>
        </w:rPr>
        <w:t>(sujud karena lupa dalam</w:t>
      </w:r>
      <w:r w:rsidR="005C2DB1">
        <w:rPr>
          <w:rFonts w:eastAsia="Times New Roman,Bold"/>
          <w:sz w:val="24"/>
          <w:szCs w:val="24"/>
        </w:rPr>
        <w:t xml:space="preserve"> </w:t>
      </w:r>
      <w:r w:rsidRPr="0049757A">
        <w:rPr>
          <w:rFonts w:eastAsia="Times New Roman,Bold"/>
          <w:sz w:val="24"/>
          <w:szCs w:val="24"/>
        </w:rPr>
        <w:t>shalat). Dalam melakukan sujud sahwi dianjurkan membaca:</w:t>
      </w:r>
      <w:r w:rsidR="005C2DB1">
        <w:rPr>
          <w:rFonts w:eastAsia="Times New Roman,Bold"/>
          <w:sz w:val="24"/>
          <w:szCs w:val="24"/>
        </w:rPr>
        <w:t xml:space="preserve"> </w:t>
      </w:r>
    </w:p>
    <w:p w:rsidR="005C2DB1" w:rsidRDefault="00970DF0" w:rsidP="009F1B01">
      <w:pPr>
        <w:autoSpaceDE w:val="0"/>
        <w:autoSpaceDN w:val="0"/>
        <w:adjustRightInd w:val="0"/>
        <w:spacing w:before="60" w:after="60"/>
        <w:ind w:left="709"/>
        <w:jc w:val="right"/>
        <w:rPr>
          <w:rFonts w:eastAsia="Times New Roman,Bold"/>
          <w:sz w:val="24"/>
          <w:szCs w:val="24"/>
        </w:rPr>
      </w:pPr>
      <w:r w:rsidRPr="0049757A">
        <w:rPr>
          <w:rFonts w:eastAsia="Times New Roman,Bold"/>
          <w:noProof/>
          <w:sz w:val="24"/>
          <w:szCs w:val="24"/>
        </w:rPr>
        <w:drawing>
          <wp:inline distT="0" distB="0" distL="0" distR="0">
            <wp:extent cx="2442845" cy="395605"/>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
                    <a:srcRect/>
                    <a:stretch>
                      <a:fillRect/>
                    </a:stretch>
                  </pic:blipFill>
                  <pic:spPr bwMode="auto">
                    <a:xfrm>
                      <a:off x="0" y="0"/>
                      <a:ext cx="2442845" cy="395605"/>
                    </a:xfrm>
                    <a:prstGeom prst="rect">
                      <a:avLst/>
                    </a:prstGeom>
                    <a:noFill/>
                    <a:ln w="9525">
                      <a:noFill/>
                      <a:miter lim="800000"/>
                      <a:headEnd/>
                      <a:tailEnd/>
                    </a:ln>
                  </pic:spPr>
                </pic:pic>
              </a:graphicData>
            </a:graphic>
          </wp:inline>
        </w:drawing>
      </w:r>
      <w:r w:rsidR="005C2DB1">
        <w:rPr>
          <w:rFonts w:eastAsia="Times New Roman,Bold"/>
          <w:sz w:val="24"/>
          <w:szCs w:val="24"/>
        </w:rPr>
        <w:t xml:space="preserve"> </w:t>
      </w:r>
    </w:p>
    <w:p w:rsidR="005C2DB1" w:rsidRDefault="00970DF0" w:rsidP="005C2DB1">
      <w:pPr>
        <w:autoSpaceDE w:val="0"/>
        <w:autoSpaceDN w:val="0"/>
        <w:adjustRightInd w:val="0"/>
        <w:spacing w:before="60" w:after="60"/>
        <w:ind w:left="709"/>
        <w:jc w:val="both"/>
        <w:rPr>
          <w:rFonts w:eastAsia="Times New Roman,Bold"/>
          <w:sz w:val="24"/>
          <w:szCs w:val="24"/>
        </w:rPr>
      </w:pPr>
      <w:r w:rsidRPr="0049757A">
        <w:rPr>
          <w:rFonts w:eastAsia="Times New Roman,Bold"/>
          <w:sz w:val="24"/>
          <w:szCs w:val="24"/>
        </w:rPr>
        <w:t>Artinya:</w:t>
      </w:r>
      <w:r w:rsidR="005C2DB1">
        <w:rPr>
          <w:rFonts w:eastAsia="Times New Roman,Bold"/>
          <w:sz w:val="24"/>
          <w:szCs w:val="24"/>
        </w:rPr>
        <w:t xml:space="preserve"> </w:t>
      </w:r>
      <w:r w:rsidRPr="0049757A">
        <w:rPr>
          <w:rFonts w:eastAsia="Times New Roman,Bold"/>
          <w:i/>
          <w:iCs/>
          <w:sz w:val="24"/>
          <w:szCs w:val="24"/>
        </w:rPr>
        <w:t xml:space="preserve">“Maha Suci Allah </w:t>
      </w:r>
      <w:r w:rsidRPr="0049757A">
        <w:rPr>
          <w:rFonts w:eastAsia="Times New Roman,Bold"/>
          <w:sz w:val="24"/>
          <w:szCs w:val="24"/>
        </w:rPr>
        <w:t xml:space="preserve">Swt. </w:t>
      </w:r>
      <w:r w:rsidRPr="0049757A">
        <w:rPr>
          <w:rFonts w:eastAsia="Times New Roman,Bold"/>
          <w:i/>
          <w:iCs/>
          <w:sz w:val="24"/>
          <w:szCs w:val="24"/>
        </w:rPr>
        <w:t>yang tidak pernah tidur dan lupa”</w:t>
      </w:r>
      <w:r w:rsidRPr="0049757A">
        <w:rPr>
          <w:rFonts w:eastAsia="Times New Roman,Bold"/>
          <w:sz w:val="24"/>
          <w:szCs w:val="24"/>
        </w:rPr>
        <w:t>.</w:t>
      </w:r>
      <w:r w:rsidR="005C2DB1">
        <w:rPr>
          <w:rFonts w:eastAsia="Times New Roman,Bold"/>
          <w:sz w:val="24"/>
          <w:szCs w:val="24"/>
        </w:rPr>
        <w:t xml:space="preserve"> </w:t>
      </w:r>
    </w:p>
    <w:p w:rsidR="005C2DB1" w:rsidRDefault="00970DF0" w:rsidP="005C2DB1">
      <w:pPr>
        <w:autoSpaceDE w:val="0"/>
        <w:autoSpaceDN w:val="0"/>
        <w:adjustRightInd w:val="0"/>
        <w:spacing w:before="60" w:after="60"/>
        <w:ind w:left="709"/>
        <w:jc w:val="both"/>
        <w:rPr>
          <w:rFonts w:eastAsia="Times New Roman,Bold"/>
          <w:b/>
          <w:bCs/>
          <w:sz w:val="24"/>
          <w:szCs w:val="24"/>
        </w:rPr>
      </w:pPr>
      <w:r w:rsidRPr="0049757A">
        <w:rPr>
          <w:rFonts w:eastAsia="Times New Roman,Bold"/>
          <w:b/>
          <w:bCs/>
          <w:sz w:val="24"/>
          <w:szCs w:val="24"/>
        </w:rPr>
        <w:t>Sunnah Ha’iah</w:t>
      </w:r>
      <w:r w:rsidR="005C2DB1">
        <w:rPr>
          <w:rFonts w:eastAsia="Times New Roman,Bold"/>
          <w:b/>
          <w:bCs/>
          <w:sz w:val="24"/>
          <w:szCs w:val="24"/>
        </w:rPr>
        <w:t xml:space="preserve"> </w:t>
      </w:r>
    </w:p>
    <w:p w:rsidR="005C2DB1" w:rsidRDefault="00970DF0" w:rsidP="005C2DB1">
      <w:pPr>
        <w:autoSpaceDE w:val="0"/>
        <w:autoSpaceDN w:val="0"/>
        <w:adjustRightInd w:val="0"/>
        <w:spacing w:before="60" w:after="60"/>
        <w:ind w:left="709"/>
        <w:jc w:val="both"/>
        <w:rPr>
          <w:rFonts w:eastAsia="Times New Roman,Bold"/>
          <w:sz w:val="24"/>
          <w:szCs w:val="24"/>
        </w:rPr>
      </w:pPr>
      <w:r w:rsidRPr="0049757A">
        <w:rPr>
          <w:rFonts w:eastAsia="Times New Roman,Bold"/>
          <w:sz w:val="24"/>
          <w:szCs w:val="24"/>
        </w:rPr>
        <w:t>Perkara-perkara sunnah dalam shalat yang jika dilupa dikerjakan tidak perlu</w:t>
      </w:r>
      <w:r w:rsidR="005C2DB1">
        <w:rPr>
          <w:rFonts w:eastAsia="Times New Roman,Bold"/>
          <w:sz w:val="24"/>
          <w:szCs w:val="24"/>
        </w:rPr>
        <w:t xml:space="preserve"> </w:t>
      </w:r>
      <w:r w:rsidRPr="0049757A">
        <w:rPr>
          <w:rFonts w:eastAsia="Times New Roman,Bold"/>
          <w:sz w:val="24"/>
          <w:szCs w:val="24"/>
        </w:rPr>
        <w:t xml:space="preserve">menggantinya dengan sujud </w:t>
      </w:r>
      <w:r w:rsidRPr="0049757A">
        <w:rPr>
          <w:rFonts w:eastAsia="Times New Roman,Bold"/>
          <w:i/>
          <w:iCs/>
          <w:sz w:val="24"/>
          <w:szCs w:val="24"/>
        </w:rPr>
        <w:t>sahwi</w:t>
      </w:r>
      <w:r w:rsidRPr="0049757A">
        <w:rPr>
          <w:rFonts w:eastAsia="Times New Roman,Bold"/>
          <w:sz w:val="24"/>
          <w:szCs w:val="24"/>
        </w:rPr>
        <w:t>.</w:t>
      </w:r>
      <w:r w:rsidR="005C2DB1">
        <w:rPr>
          <w:rFonts w:eastAsia="Times New Roman,Bold"/>
          <w:sz w:val="24"/>
          <w:szCs w:val="24"/>
        </w:rPr>
        <w:t xml:space="preserve"> </w:t>
      </w:r>
    </w:p>
    <w:p w:rsidR="00970DF0" w:rsidRPr="0049757A" w:rsidRDefault="00970DF0" w:rsidP="005C2DB1">
      <w:pPr>
        <w:autoSpaceDE w:val="0"/>
        <w:autoSpaceDN w:val="0"/>
        <w:adjustRightInd w:val="0"/>
        <w:spacing w:before="60" w:after="60"/>
        <w:ind w:left="709"/>
        <w:jc w:val="both"/>
        <w:rPr>
          <w:sz w:val="24"/>
          <w:szCs w:val="24"/>
        </w:rPr>
      </w:pPr>
      <w:r w:rsidRPr="0049757A">
        <w:rPr>
          <w:i/>
          <w:iCs/>
          <w:sz w:val="24"/>
          <w:szCs w:val="24"/>
        </w:rPr>
        <w:t xml:space="preserve">Ayo kita cermati rukun-rukun, sunnah-sunnah ab’adl, dan sunnah hai’ah shalat! </w:t>
      </w:r>
      <w:r w:rsidRPr="0049757A">
        <w:rPr>
          <w:sz w:val="24"/>
          <w:szCs w:val="24"/>
        </w:rPr>
        <w:t>Untuk</w:t>
      </w:r>
      <w:r w:rsidR="005C2DB1">
        <w:rPr>
          <w:sz w:val="24"/>
          <w:szCs w:val="24"/>
        </w:rPr>
        <w:t xml:space="preserve"> </w:t>
      </w:r>
      <w:r w:rsidRPr="0049757A">
        <w:rPr>
          <w:sz w:val="24"/>
          <w:szCs w:val="24"/>
        </w:rPr>
        <w:t>menjadikan shalat sempurna, maka kita harus mampu memadukan ketiganya.</w:t>
      </w:r>
    </w:p>
    <w:p w:rsidR="005C2DB1" w:rsidRDefault="005C2DB1" w:rsidP="005C2DB1">
      <w:pPr>
        <w:spacing w:before="60" w:after="60"/>
        <w:ind w:left="709" w:hanging="284"/>
        <w:jc w:val="both"/>
        <w:rPr>
          <w:b/>
          <w:bCs/>
          <w:sz w:val="24"/>
          <w:szCs w:val="24"/>
        </w:rPr>
      </w:pPr>
    </w:p>
    <w:p w:rsidR="00970DF0" w:rsidRPr="0049757A" w:rsidRDefault="00970DF0" w:rsidP="005C2DB1">
      <w:pPr>
        <w:spacing w:before="60" w:after="60"/>
        <w:ind w:left="709" w:hanging="284"/>
        <w:jc w:val="both"/>
        <w:rPr>
          <w:b/>
          <w:bCs/>
          <w:sz w:val="24"/>
          <w:szCs w:val="24"/>
        </w:rPr>
      </w:pPr>
      <w:r w:rsidRPr="0049757A">
        <w:rPr>
          <w:b/>
          <w:bCs/>
          <w:sz w:val="24"/>
          <w:szCs w:val="24"/>
        </w:rPr>
        <w:t xml:space="preserve">2. </w:t>
      </w:r>
      <w:r w:rsidR="005C2DB1">
        <w:rPr>
          <w:b/>
          <w:bCs/>
          <w:sz w:val="24"/>
          <w:szCs w:val="24"/>
        </w:rPr>
        <w:tab/>
      </w:r>
      <w:r w:rsidRPr="0049757A">
        <w:rPr>
          <w:b/>
          <w:bCs/>
          <w:sz w:val="24"/>
          <w:szCs w:val="24"/>
        </w:rPr>
        <w:t>Rukun Shalat Fardlu Lima Waktu</w:t>
      </w:r>
    </w:p>
    <w:p w:rsidR="00B1086B" w:rsidRDefault="00970DF0" w:rsidP="00B1086B">
      <w:pPr>
        <w:autoSpaceDE w:val="0"/>
        <w:autoSpaceDN w:val="0"/>
        <w:adjustRightInd w:val="0"/>
        <w:spacing w:before="60" w:after="60"/>
        <w:ind w:left="709"/>
        <w:jc w:val="both"/>
        <w:rPr>
          <w:sz w:val="24"/>
          <w:szCs w:val="24"/>
        </w:rPr>
      </w:pPr>
      <w:r w:rsidRPr="0049757A">
        <w:rPr>
          <w:sz w:val="24"/>
          <w:szCs w:val="24"/>
        </w:rPr>
        <w:t>Rukun shalat adalah bagian pokok dari shalat itu sendiri. Artinya perbuatan</w:t>
      </w:r>
      <w:r w:rsidR="00B1086B">
        <w:rPr>
          <w:sz w:val="24"/>
          <w:szCs w:val="24"/>
        </w:rPr>
        <w:t xml:space="preserve"> </w:t>
      </w:r>
      <w:r w:rsidRPr="0049757A">
        <w:rPr>
          <w:sz w:val="24"/>
          <w:szCs w:val="24"/>
        </w:rPr>
        <w:t>dalam shalat yang harus dikerjakan, jika ditinggalkan shalatnya menjadi tidak sah.</w:t>
      </w:r>
      <w:r w:rsidR="00B1086B">
        <w:rPr>
          <w:sz w:val="24"/>
          <w:szCs w:val="24"/>
        </w:rPr>
        <w:t xml:space="preserve"> </w:t>
      </w:r>
    </w:p>
    <w:p w:rsidR="00970DF0" w:rsidRPr="0049757A" w:rsidRDefault="00970DF0" w:rsidP="00B1086B">
      <w:pPr>
        <w:autoSpaceDE w:val="0"/>
        <w:autoSpaceDN w:val="0"/>
        <w:adjustRightInd w:val="0"/>
        <w:spacing w:before="60" w:after="60"/>
        <w:ind w:left="709"/>
        <w:jc w:val="both"/>
        <w:rPr>
          <w:sz w:val="24"/>
          <w:szCs w:val="24"/>
        </w:rPr>
      </w:pPr>
      <w:r w:rsidRPr="0049757A">
        <w:rPr>
          <w:sz w:val="24"/>
          <w:szCs w:val="24"/>
        </w:rPr>
        <w:t>Menurut mazhab Syafi’i, rukun shalat ada tiga belas yaitu sebagai berikut :</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1) </w:t>
      </w:r>
      <w:r w:rsidR="00B1086B">
        <w:rPr>
          <w:sz w:val="24"/>
          <w:szCs w:val="24"/>
        </w:rPr>
        <w:tab/>
      </w:r>
      <w:r w:rsidRPr="0049757A">
        <w:rPr>
          <w:sz w:val="24"/>
          <w:szCs w:val="24"/>
        </w:rPr>
        <w:t>Niat (wajibnya didalam hati, apabila dilafalkan sunnah)</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2) </w:t>
      </w:r>
      <w:r w:rsidR="00B1086B">
        <w:rPr>
          <w:sz w:val="24"/>
          <w:szCs w:val="24"/>
        </w:rPr>
        <w:tab/>
      </w:r>
      <w:r w:rsidRPr="0049757A">
        <w:rPr>
          <w:sz w:val="24"/>
          <w:szCs w:val="24"/>
        </w:rPr>
        <w:t>Berdiri (jika mampu)</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3) </w:t>
      </w:r>
      <w:r w:rsidR="00B1086B">
        <w:rPr>
          <w:sz w:val="24"/>
          <w:szCs w:val="24"/>
        </w:rPr>
        <w:tab/>
      </w:r>
      <w:r w:rsidRPr="0049757A">
        <w:rPr>
          <w:sz w:val="24"/>
          <w:szCs w:val="24"/>
        </w:rPr>
        <w:t>Takbiratul ihram (takbir awal shalat)</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4) </w:t>
      </w:r>
      <w:r w:rsidR="00B1086B">
        <w:rPr>
          <w:sz w:val="24"/>
          <w:szCs w:val="24"/>
        </w:rPr>
        <w:tab/>
      </w:r>
      <w:r w:rsidRPr="0049757A">
        <w:rPr>
          <w:sz w:val="24"/>
          <w:szCs w:val="24"/>
        </w:rPr>
        <w:t>Membaca surah al-Fatihah (makmum membacanya setelah bacaan imam)</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5) </w:t>
      </w:r>
      <w:r w:rsidR="00B1086B">
        <w:rPr>
          <w:sz w:val="24"/>
          <w:szCs w:val="24"/>
        </w:rPr>
        <w:tab/>
      </w:r>
      <w:r w:rsidRPr="0049757A">
        <w:rPr>
          <w:sz w:val="24"/>
          <w:szCs w:val="24"/>
        </w:rPr>
        <w:t>Rukuk dengan thuma’ninah (dengan sikap tenang sejenak)</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6) </w:t>
      </w:r>
      <w:r w:rsidR="00B1086B">
        <w:rPr>
          <w:sz w:val="24"/>
          <w:szCs w:val="24"/>
        </w:rPr>
        <w:tab/>
      </w:r>
      <w:r w:rsidRPr="0049757A">
        <w:rPr>
          <w:sz w:val="24"/>
          <w:szCs w:val="24"/>
        </w:rPr>
        <w:t>Iktidal dengan thuma’ninah</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7) </w:t>
      </w:r>
      <w:r w:rsidR="00B1086B">
        <w:rPr>
          <w:sz w:val="24"/>
          <w:szCs w:val="24"/>
        </w:rPr>
        <w:tab/>
      </w:r>
      <w:r w:rsidRPr="0049757A">
        <w:rPr>
          <w:sz w:val="24"/>
          <w:szCs w:val="24"/>
        </w:rPr>
        <w:t>Sujud dengan thuma’ninah</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8) </w:t>
      </w:r>
      <w:r w:rsidR="00B1086B">
        <w:rPr>
          <w:sz w:val="24"/>
          <w:szCs w:val="24"/>
        </w:rPr>
        <w:tab/>
      </w:r>
      <w:r w:rsidRPr="0049757A">
        <w:rPr>
          <w:sz w:val="24"/>
          <w:szCs w:val="24"/>
        </w:rPr>
        <w:t>Duduk diantara dua sujud dengan thuma’ninah</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9) </w:t>
      </w:r>
      <w:r w:rsidR="00B1086B">
        <w:rPr>
          <w:sz w:val="24"/>
          <w:szCs w:val="24"/>
        </w:rPr>
        <w:tab/>
      </w:r>
      <w:r w:rsidRPr="0049757A">
        <w:rPr>
          <w:sz w:val="24"/>
          <w:szCs w:val="24"/>
        </w:rPr>
        <w:t>Duduk tasyahud awal dan akhir dengan thuma’ninah</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10) </w:t>
      </w:r>
      <w:r w:rsidR="00B1086B">
        <w:rPr>
          <w:sz w:val="24"/>
          <w:szCs w:val="24"/>
        </w:rPr>
        <w:tab/>
      </w:r>
      <w:r w:rsidRPr="0049757A">
        <w:rPr>
          <w:sz w:val="24"/>
          <w:szCs w:val="24"/>
        </w:rPr>
        <w:t>Membaca tasyahud</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11) </w:t>
      </w:r>
      <w:r w:rsidR="00B1086B">
        <w:rPr>
          <w:sz w:val="24"/>
          <w:szCs w:val="24"/>
        </w:rPr>
        <w:tab/>
      </w:r>
      <w:r w:rsidRPr="0049757A">
        <w:rPr>
          <w:sz w:val="24"/>
          <w:szCs w:val="24"/>
        </w:rPr>
        <w:t>Membaca shalawat Nabi Muhammad Saw.</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12) </w:t>
      </w:r>
      <w:r w:rsidR="00B1086B">
        <w:rPr>
          <w:sz w:val="24"/>
          <w:szCs w:val="24"/>
        </w:rPr>
        <w:tab/>
      </w:r>
      <w:r w:rsidRPr="0049757A">
        <w:rPr>
          <w:sz w:val="24"/>
          <w:szCs w:val="24"/>
        </w:rPr>
        <w:t>Membaca salam yang pertama sambal menoleh ke kanan</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13) </w:t>
      </w:r>
      <w:r w:rsidR="00B1086B">
        <w:rPr>
          <w:sz w:val="24"/>
          <w:szCs w:val="24"/>
        </w:rPr>
        <w:tab/>
      </w:r>
      <w:r w:rsidRPr="0049757A">
        <w:rPr>
          <w:sz w:val="24"/>
          <w:szCs w:val="24"/>
        </w:rPr>
        <w:t>Tertib urutan rukunnya</w:t>
      </w:r>
    </w:p>
    <w:p w:rsidR="00970DF0" w:rsidRPr="0049757A" w:rsidRDefault="00970DF0" w:rsidP="00B1086B">
      <w:pPr>
        <w:autoSpaceDE w:val="0"/>
        <w:autoSpaceDN w:val="0"/>
        <w:adjustRightInd w:val="0"/>
        <w:spacing w:before="60" w:after="60"/>
        <w:ind w:left="709"/>
        <w:jc w:val="both"/>
        <w:rPr>
          <w:i/>
          <w:iCs/>
          <w:sz w:val="24"/>
          <w:szCs w:val="24"/>
        </w:rPr>
      </w:pPr>
      <w:r w:rsidRPr="0049757A">
        <w:rPr>
          <w:i/>
          <w:iCs/>
          <w:sz w:val="24"/>
          <w:szCs w:val="24"/>
        </w:rPr>
        <w:t>Mari Cermati dan Praktekkan Rukun-Rukun Shalat Di Bawah Ini!</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1. </w:t>
      </w:r>
      <w:r w:rsidR="00B1086B">
        <w:rPr>
          <w:sz w:val="24"/>
          <w:szCs w:val="24"/>
        </w:rPr>
        <w:tab/>
      </w:r>
      <w:r w:rsidRPr="0049757A">
        <w:rPr>
          <w:sz w:val="24"/>
          <w:szCs w:val="24"/>
        </w:rPr>
        <w:t>Berniat di dalam hati bersamaan dengan takbiratul ihram. Niat memiliki tiga</w:t>
      </w:r>
      <w:r w:rsidR="00B1086B">
        <w:rPr>
          <w:sz w:val="24"/>
          <w:szCs w:val="24"/>
        </w:rPr>
        <w:t xml:space="preserve"> </w:t>
      </w:r>
      <w:r w:rsidRPr="0049757A">
        <w:rPr>
          <w:sz w:val="24"/>
          <w:szCs w:val="24"/>
        </w:rPr>
        <w:t>syarat yang harus dipenuhi: (1) Ada kehendak untuk melakukan sesuatu; (2)</w:t>
      </w:r>
      <w:r w:rsidR="00B1086B">
        <w:rPr>
          <w:sz w:val="24"/>
          <w:szCs w:val="24"/>
        </w:rPr>
        <w:t xml:space="preserve"> </w:t>
      </w:r>
      <w:r w:rsidRPr="0049757A">
        <w:rPr>
          <w:sz w:val="24"/>
          <w:szCs w:val="24"/>
        </w:rPr>
        <w:t>Menjelaskan ibadah yang hendak dilakukan; dan (3) Menyertakan kata</w:t>
      </w:r>
      <w:r w:rsidR="00B1086B">
        <w:rPr>
          <w:sz w:val="24"/>
          <w:szCs w:val="24"/>
        </w:rPr>
        <w:t xml:space="preserve"> </w:t>
      </w:r>
      <w:r w:rsidRPr="0049757A">
        <w:rPr>
          <w:i/>
          <w:iCs/>
          <w:sz w:val="24"/>
          <w:szCs w:val="24"/>
        </w:rPr>
        <w:t xml:space="preserve">fardlu </w:t>
      </w:r>
      <w:r w:rsidRPr="0049757A">
        <w:rPr>
          <w:sz w:val="24"/>
          <w:szCs w:val="24"/>
        </w:rPr>
        <w:t>dalam niatnya. Perhatian contoh shalat dhuhur:</w:t>
      </w:r>
    </w:p>
    <w:p w:rsidR="00970DF0" w:rsidRPr="0049757A" w:rsidRDefault="00970DF0" w:rsidP="009F1B01">
      <w:pPr>
        <w:autoSpaceDE w:val="0"/>
        <w:autoSpaceDN w:val="0"/>
        <w:adjustRightInd w:val="0"/>
        <w:spacing w:before="60" w:after="60"/>
        <w:ind w:left="1134"/>
        <w:jc w:val="right"/>
        <w:rPr>
          <w:sz w:val="24"/>
          <w:szCs w:val="24"/>
        </w:rPr>
      </w:pPr>
      <w:r w:rsidRPr="0049757A">
        <w:rPr>
          <w:noProof/>
          <w:sz w:val="24"/>
          <w:szCs w:val="24"/>
        </w:rPr>
        <w:drawing>
          <wp:inline distT="0" distB="0" distL="0" distR="0">
            <wp:extent cx="4635535" cy="360000"/>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4"/>
                    <a:srcRect/>
                    <a:stretch>
                      <a:fillRect/>
                    </a:stretch>
                  </pic:blipFill>
                  <pic:spPr bwMode="auto">
                    <a:xfrm>
                      <a:off x="0" y="0"/>
                      <a:ext cx="4635535" cy="360000"/>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jc w:val="both"/>
        <w:rPr>
          <w:sz w:val="24"/>
          <w:szCs w:val="24"/>
        </w:rPr>
      </w:pPr>
      <w:r w:rsidRPr="0049757A">
        <w:rPr>
          <w:sz w:val="24"/>
          <w:szCs w:val="24"/>
        </w:rPr>
        <w:t>Artinya:</w:t>
      </w:r>
      <w:r w:rsidR="00B1086B">
        <w:rPr>
          <w:sz w:val="24"/>
          <w:szCs w:val="24"/>
        </w:rPr>
        <w:t xml:space="preserve"> </w:t>
      </w:r>
      <w:r w:rsidRPr="0049757A">
        <w:rPr>
          <w:i/>
          <w:iCs/>
          <w:sz w:val="24"/>
          <w:szCs w:val="24"/>
        </w:rPr>
        <w:t>“Aku berniat melaksanakan shalat fardlu dhuhur dengan empat rakaat dan</w:t>
      </w:r>
      <w:r w:rsidR="00B1086B">
        <w:rPr>
          <w:i/>
          <w:iCs/>
          <w:sz w:val="24"/>
          <w:szCs w:val="24"/>
        </w:rPr>
        <w:t xml:space="preserve"> </w:t>
      </w:r>
      <w:r w:rsidRPr="0049757A">
        <w:rPr>
          <w:i/>
          <w:iCs/>
          <w:sz w:val="24"/>
          <w:szCs w:val="24"/>
        </w:rPr>
        <w:t xml:space="preserve">menghadap kiblat pada saat ini hanya semata-mata karena Allah </w:t>
      </w:r>
      <w:r w:rsidRPr="0049757A">
        <w:rPr>
          <w:sz w:val="24"/>
          <w:szCs w:val="24"/>
        </w:rPr>
        <w:t>Swt.</w:t>
      </w:r>
    </w:p>
    <w:p w:rsidR="00970DF0" w:rsidRDefault="00970DF0" w:rsidP="00B1086B">
      <w:pPr>
        <w:spacing w:before="60" w:after="60"/>
        <w:ind w:left="1134" w:hanging="425"/>
        <w:jc w:val="both"/>
        <w:rPr>
          <w:sz w:val="24"/>
          <w:szCs w:val="24"/>
        </w:rPr>
      </w:pPr>
      <w:r w:rsidRPr="0049757A">
        <w:rPr>
          <w:sz w:val="24"/>
          <w:szCs w:val="24"/>
        </w:rPr>
        <w:t xml:space="preserve">2. </w:t>
      </w:r>
      <w:r w:rsidR="00B1086B">
        <w:rPr>
          <w:sz w:val="24"/>
          <w:szCs w:val="24"/>
        </w:rPr>
        <w:tab/>
      </w:r>
      <w:r w:rsidRPr="0049757A">
        <w:rPr>
          <w:sz w:val="24"/>
          <w:szCs w:val="24"/>
        </w:rPr>
        <w:t>Berdiri bagi orang yang mampu. Bagi kesulitan berdiri karena sakit atau</w:t>
      </w:r>
      <w:r w:rsidR="00B1086B">
        <w:rPr>
          <w:sz w:val="24"/>
          <w:szCs w:val="24"/>
        </w:rPr>
        <w:t xml:space="preserve"> </w:t>
      </w:r>
      <w:r w:rsidRPr="0049757A">
        <w:rPr>
          <w:sz w:val="24"/>
          <w:szCs w:val="24"/>
        </w:rPr>
        <w:t>lemah fisiknya, maka diperbolehkan shalat dengan duduk. Berdiri</w:t>
      </w:r>
      <w:r w:rsidR="00B1086B">
        <w:rPr>
          <w:sz w:val="24"/>
          <w:szCs w:val="24"/>
        </w:rPr>
        <w:t xml:space="preserve"> </w:t>
      </w:r>
      <w:r w:rsidRPr="0049757A">
        <w:rPr>
          <w:sz w:val="24"/>
          <w:szCs w:val="24"/>
        </w:rPr>
        <w:t xml:space="preserve">merupakan rukun awal shalat sebelum melakukan </w:t>
      </w:r>
      <w:r w:rsidRPr="0049757A">
        <w:rPr>
          <w:i/>
          <w:iCs/>
          <w:sz w:val="24"/>
          <w:szCs w:val="24"/>
        </w:rPr>
        <w:t xml:space="preserve">tabiratul ihram </w:t>
      </w:r>
      <w:r w:rsidRPr="0049757A">
        <w:rPr>
          <w:sz w:val="24"/>
          <w:szCs w:val="24"/>
        </w:rPr>
        <w:t>yang</w:t>
      </w:r>
      <w:r w:rsidR="00B1086B">
        <w:rPr>
          <w:sz w:val="24"/>
          <w:szCs w:val="24"/>
        </w:rPr>
        <w:t xml:space="preserve"> </w:t>
      </w:r>
      <w:r w:rsidRPr="0049757A">
        <w:rPr>
          <w:sz w:val="24"/>
          <w:szCs w:val="24"/>
        </w:rPr>
        <w:t>disertai dengan niat shalat.</w:t>
      </w:r>
    </w:p>
    <w:p w:rsidR="00B1086B" w:rsidRPr="0049757A" w:rsidRDefault="00B1086B" w:rsidP="00B1086B">
      <w:pPr>
        <w:spacing w:before="60" w:after="60"/>
        <w:ind w:left="1134"/>
        <w:jc w:val="both"/>
        <w:rPr>
          <w:sz w:val="24"/>
          <w:szCs w:val="24"/>
        </w:rPr>
      </w:pPr>
      <w:r w:rsidRPr="00B1086B">
        <w:rPr>
          <w:noProof/>
          <w:sz w:val="24"/>
          <w:szCs w:val="24"/>
        </w:rPr>
        <w:drawing>
          <wp:inline distT="0" distB="0" distL="0" distR="0">
            <wp:extent cx="2596481" cy="1800000"/>
            <wp:effectExtent l="19050" t="0" r="0" b="0"/>
            <wp:docPr id="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a:srcRect/>
                    <a:stretch>
                      <a:fillRect/>
                    </a:stretch>
                  </pic:blipFill>
                  <pic:spPr bwMode="auto">
                    <a:xfrm>
                      <a:off x="0" y="0"/>
                      <a:ext cx="2596481" cy="1800000"/>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3. </w:t>
      </w:r>
      <w:r w:rsidR="00B1086B">
        <w:rPr>
          <w:sz w:val="24"/>
          <w:szCs w:val="24"/>
        </w:rPr>
        <w:tab/>
      </w:r>
      <w:r w:rsidRPr="0049757A">
        <w:rPr>
          <w:i/>
          <w:iCs/>
          <w:sz w:val="24"/>
          <w:szCs w:val="24"/>
        </w:rPr>
        <w:t xml:space="preserve">Takbiratul ihram </w:t>
      </w:r>
      <w:r w:rsidRPr="0049757A">
        <w:rPr>
          <w:sz w:val="24"/>
          <w:szCs w:val="24"/>
        </w:rPr>
        <w:t>atau membaca</w:t>
      </w:r>
      <w:r w:rsidR="00B1086B">
        <w:rPr>
          <w:sz w:val="24"/>
          <w:szCs w:val="24"/>
        </w:rPr>
        <w:t xml:space="preserve"> </w:t>
      </w:r>
      <w:r w:rsidRPr="0049757A">
        <w:rPr>
          <w:i/>
          <w:iCs/>
          <w:sz w:val="24"/>
          <w:szCs w:val="24"/>
        </w:rPr>
        <w:t xml:space="preserve">Allahu Akbar </w:t>
      </w:r>
      <w:r w:rsidRPr="0049757A">
        <w:rPr>
          <w:sz w:val="24"/>
          <w:szCs w:val="24"/>
        </w:rPr>
        <w:t>dengan menghadap</w:t>
      </w:r>
      <w:r w:rsidR="00B1086B">
        <w:rPr>
          <w:sz w:val="24"/>
          <w:szCs w:val="24"/>
        </w:rPr>
        <w:t xml:space="preserve"> </w:t>
      </w:r>
      <w:r w:rsidRPr="0049757A">
        <w:rPr>
          <w:sz w:val="24"/>
          <w:szCs w:val="24"/>
        </w:rPr>
        <w:t>kiblat. Caranya melakukannya</w:t>
      </w:r>
      <w:r w:rsidR="00B1086B">
        <w:rPr>
          <w:sz w:val="24"/>
          <w:szCs w:val="24"/>
        </w:rPr>
        <w:t xml:space="preserve"> </w:t>
      </w:r>
      <w:r w:rsidRPr="0049757A">
        <w:rPr>
          <w:sz w:val="24"/>
          <w:szCs w:val="24"/>
        </w:rPr>
        <w:t>adalah mengangkat tangan sejajar</w:t>
      </w:r>
      <w:r w:rsidR="00B1086B">
        <w:rPr>
          <w:sz w:val="24"/>
          <w:szCs w:val="24"/>
        </w:rPr>
        <w:t xml:space="preserve"> </w:t>
      </w:r>
      <w:r w:rsidRPr="0049757A">
        <w:rPr>
          <w:sz w:val="24"/>
          <w:szCs w:val="24"/>
        </w:rPr>
        <w:t>dengan dua daun telinga.Waktu</w:t>
      </w:r>
      <w:r w:rsidR="00B1086B">
        <w:rPr>
          <w:sz w:val="24"/>
          <w:szCs w:val="24"/>
        </w:rPr>
        <w:t xml:space="preserve">  </w:t>
      </w:r>
      <w:r w:rsidRPr="0049757A">
        <w:rPr>
          <w:sz w:val="24"/>
          <w:szCs w:val="24"/>
        </w:rPr>
        <w:t>mengangkat tangan dilakukan</w:t>
      </w:r>
      <w:r w:rsidR="00B1086B">
        <w:rPr>
          <w:sz w:val="24"/>
          <w:szCs w:val="24"/>
        </w:rPr>
        <w:t xml:space="preserve"> </w:t>
      </w:r>
      <w:r w:rsidRPr="0049757A">
        <w:rPr>
          <w:sz w:val="24"/>
          <w:szCs w:val="24"/>
        </w:rPr>
        <w:t>bersamaan dengan mengucapkan</w:t>
      </w:r>
      <w:r w:rsidR="00B1086B">
        <w:rPr>
          <w:sz w:val="24"/>
          <w:szCs w:val="24"/>
        </w:rPr>
        <w:t xml:space="preserve"> </w:t>
      </w:r>
      <w:r w:rsidRPr="0049757A">
        <w:rPr>
          <w:sz w:val="24"/>
          <w:szCs w:val="24"/>
        </w:rPr>
        <w:t>takbir.</w:t>
      </w:r>
    </w:p>
    <w:p w:rsidR="00970DF0" w:rsidRPr="0049757A" w:rsidRDefault="00970DF0" w:rsidP="00B1086B">
      <w:pPr>
        <w:autoSpaceDE w:val="0"/>
        <w:autoSpaceDN w:val="0"/>
        <w:adjustRightInd w:val="0"/>
        <w:spacing w:before="60" w:after="60"/>
        <w:ind w:left="1134"/>
        <w:jc w:val="both"/>
        <w:rPr>
          <w:sz w:val="24"/>
          <w:szCs w:val="24"/>
        </w:rPr>
      </w:pPr>
      <w:r w:rsidRPr="0049757A">
        <w:rPr>
          <w:noProof/>
          <w:sz w:val="24"/>
          <w:szCs w:val="24"/>
        </w:rPr>
        <w:drawing>
          <wp:inline distT="0" distB="0" distL="0" distR="0">
            <wp:extent cx="2586309" cy="1800000"/>
            <wp:effectExtent l="19050" t="0" r="4491"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6"/>
                    <a:srcRect/>
                    <a:stretch>
                      <a:fillRect/>
                    </a:stretch>
                  </pic:blipFill>
                  <pic:spPr bwMode="auto">
                    <a:xfrm>
                      <a:off x="0" y="0"/>
                      <a:ext cx="2586309" cy="1800000"/>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jc w:val="both"/>
        <w:rPr>
          <w:sz w:val="24"/>
          <w:szCs w:val="24"/>
        </w:rPr>
      </w:pPr>
      <w:r w:rsidRPr="0049757A">
        <w:rPr>
          <w:noProof/>
          <w:sz w:val="24"/>
          <w:szCs w:val="24"/>
        </w:rPr>
        <w:drawing>
          <wp:inline distT="0" distB="0" distL="0" distR="0">
            <wp:extent cx="777875" cy="382270"/>
            <wp:effectExtent l="19050" t="0" r="317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7"/>
                    <a:srcRect/>
                    <a:stretch>
                      <a:fillRect/>
                    </a:stretch>
                  </pic:blipFill>
                  <pic:spPr bwMode="auto">
                    <a:xfrm>
                      <a:off x="0" y="0"/>
                      <a:ext cx="777875" cy="382270"/>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4. </w:t>
      </w:r>
      <w:r w:rsidR="00B1086B">
        <w:rPr>
          <w:sz w:val="24"/>
          <w:szCs w:val="24"/>
        </w:rPr>
        <w:tab/>
      </w:r>
      <w:r w:rsidRPr="0049757A">
        <w:rPr>
          <w:sz w:val="24"/>
          <w:szCs w:val="24"/>
        </w:rPr>
        <w:t xml:space="preserve">Membaca surah al-Fatihah secara lengkap dan </w:t>
      </w:r>
      <w:r w:rsidRPr="0049757A">
        <w:rPr>
          <w:i/>
          <w:iCs/>
          <w:sz w:val="24"/>
          <w:szCs w:val="24"/>
        </w:rPr>
        <w:t>bismillahirrahmanirrahim</w:t>
      </w:r>
      <w:r w:rsidR="00B1086B">
        <w:rPr>
          <w:i/>
          <w:iCs/>
          <w:sz w:val="24"/>
          <w:szCs w:val="24"/>
        </w:rPr>
        <w:t xml:space="preserve"> </w:t>
      </w:r>
      <w:r w:rsidRPr="0049757A">
        <w:rPr>
          <w:sz w:val="24"/>
          <w:szCs w:val="24"/>
        </w:rPr>
        <w:t>sebagai bagian didalamnya.</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5. </w:t>
      </w:r>
      <w:r w:rsidR="00B1086B">
        <w:rPr>
          <w:sz w:val="24"/>
          <w:szCs w:val="24"/>
        </w:rPr>
        <w:tab/>
      </w:r>
      <w:r w:rsidRPr="0049757A">
        <w:rPr>
          <w:sz w:val="24"/>
          <w:szCs w:val="24"/>
        </w:rPr>
        <w:t>Ruku’ yang berarti membungkukkan kepala</w:t>
      </w:r>
      <w:r w:rsidR="00B1086B">
        <w:rPr>
          <w:sz w:val="24"/>
          <w:szCs w:val="24"/>
        </w:rPr>
        <w:t xml:space="preserve"> </w:t>
      </w:r>
      <w:r w:rsidRPr="0049757A">
        <w:rPr>
          <w:sz w:val="24"/>
          <w:szCs w:val="24"/>
        </w:rPr>
        <w:t>dan penggung bersamaan dengan memegang</w:t>
      </w:r>
      <w:r w:rsidR="00B1086B">
        <w:rPr>
          <w:sz w:val="24"/>
          <w:szCs w:val="24"/>
        </w:rPr>
        <w:t xml:space="preserve"> </w:t>
      </w:r>
      <w:r w:rsidRPr="0049757A">
        <w:rPr>
          <w:sz w:val="24"/>
          <w:szCs w:val="24"/>
        </w:rPr>
        <w:t>kedua lutut.</w:t>
      </w:r>
    </w:p>
    <w:p w:rsidR="00970DF0" w:rsidRPr="0049757A" w:rsidRDefault="00970DF0" w:rsidP="00B1086B">
      <w:pPr>
        <w:autoSpaceDE w:val="0"/>
        <w:autoSpaceDN w:val="0"/>
        <w:adjustRightInd w:val="0"/>
        <w:spacing w:before="60" w:after="60"/>
        <w:ind w:left="1134"/>
        <w:jc w:val="both"/>
        <w:rPr>
          <w:sz w:val="24"/>
          <w:szCs w:val="24"/>
        </w:rPr>
      </w:pPr>
      <w:r w:rsidRPr="0049757A">
        <w:rPr>
          <w:noProof/>
          <w:sz w:val="24"/>
          <w:szCs w:val="24"/>
        </w:rPr>
        <w:drawing>
          <wp:inline distT="0" distB="0" distL="0" distR="0">
            <wp:extent cx="3124238" cy="1800000"/>
            <wp:effectExtent l="1905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8"/>
                    <a:srcRect/>
                    <a:stretch>
                      <a:fillRect/>
                    </a:stretch>
                  </pic:blipFill>
                  <pic:spPr bwMode="auto">
                    <a:xfrm>
                      <a:off x="0" y="0"/>
                      <a:ext cx="3124238" cy="1800000"/>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jc w:val="both"/>
        <w:rPr>
          <w:sz w:val="24"/>
          <w:szCs w:val="24"/>
        </w:rPr>
      </w:pPr>
      <w:r w:rsidRPr="0049757A">
        <w:rPr>
          <w:sz w:val="24"/>
          <w:szCs w:val="24"/>
        </w:rPr>
        <w:t>Doa ketika rukuk</w:t>
      </w:r>
    </w:p>
    <w:p w:rsidR="00970DF0" w:rsidRPr="0049757A" w:rsidRDefault="00970DF0" w:rsidP="009F1B01">
      <w:pPr>
        <w:autoSpaceDE w:val="0"/>
        <w:autoSpaceDN w:val="0"/>
        <w:adjustRightInd w:val="0"/>
        <w:spacing w:before="60" w:after="60"/>
        <w:ind w:left="1134"/>
        <w:jc w:val="right"/>
        <w:rPr>
          <w:sz w:val="24"/>
          <w:szCs w:val="24"/>
        </w:rPr>
      </w:pPr>
      <w:r w:rsidRPr="0049757A">
        <w:rPr>
          <w:noProof/>
          <w:sz w:val="24"/>
          <w:szCs w:val="24"/>
        </w:rPr>
        <w:drawing>
          <wp:inline distT="0" distB="0" distL="0" distR="0">
            <wp:extent cx="2825115" cy="382270"/>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9"/>
                    <a:srcRect/>
                    <a:stretch>
                      <a:fillRect/>
                    </a:stretch>
                  </pic:blipFill>
                  <pic:spPr bwMode="auto">
                    <a:xfrm>
                      <a:off x="0" y="0"/>
                      <a:ext cx="2825115" cy="382270"/>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jc w:val="both"/>
        <w:rPr>
          <w:sz w:val="24"/>
          <w:szCs w:val="24"/>
        </w:rPr>
      </w:pPr>
      <w:r w:rsidRPr="0049757A">
        <w:rPr>
          <w:sz w:val="24"/>
          <w:szCs w:val="24"/>
        </w:rPr>
        <w:t>Artinya :maha suci Tuhanku yang maha agung</w:t>
      </w:r>
      <w:r w:rsidR="00B1086B">
        <w:rPr>
          <w:sz w:val="24"/>
          <w:szCs w:val="24"/>
        </w:rPr>
        <w:t xml:space="preserve"> </w:t>
      </w:r>
      <w:r w:rsidRPr="0049757A">
        <w:rPr>
          <w:sz w:val="24"/>
          <w:szCs w:val="24"/>
        </w:rPr>
        <w:t>Dan segala pujinya, (3x)</w:t>
      </w:r>
    </w:p>
    <w:p w:rsidR="00970DF0" w:rsidRPr="0049757A" w:rsidRDefault="00970DF0" w:rsidP="00B1086B">
      <w:pPr>
        <w:autoSpaceDE w:val="0"/>
        <w:autoSpaceDN w:val="0"/>
        <w:adjustRightInd w:val="0"/>
        <w:spacing w:before="60" w:after="60"/>
        <w:ind w:left="1134"/>
        <w:jc w:val="both"/>
        <w:rPr>
          <w:sz w:val="24"/>
          <w:szCs w:val="24"/>
        </w:rPr>
      </w:pPr>
      <w:r w:rsidRPr="0049757A">
        <w:rPr>
          <w:i/>
          <w:iCs/>
          <w:sz w:val="24"/>
          <w:szCs w:val="24"/>
        </w:rPr>
        <w:t xml:space="preserve">Thuma’ninah </w:t>
      </w:r>
      <w:r w:rsidRPr="0049757A">
        <w:rPr>
          <w:sz w:val="24"/>
          <w:szCs w:val="24"/>
        </w:rPr>
        <w:t>yaitu berdiam dalam ruku’ hingga seluruh anggota tubuh</w:t>
      </w:r>
      <w:r w:rsidR="00B1086B">
        <w:rPr>
          <w:sz w:val="24"/>
          <w:szCs w:val="24"/>
        </w:rPr>
        <w:t xml:space="preserve"> </w:t>
      </w:r>
      <w:r w:rsidRPr="0049757A">
        <w:rPr>
          <w:sz w:val="24"/>
          <w:szCs w:val="24"/>
        </w:rPr>
        <w:t>tenang selama kira-kira selesai membaca tasbih.</w:t>
      </w:r>
    </w:p>
    <w:p w:rsidR="00970DF0" w:rsidRPr="0049757A" w:rsidRDefault="00970DF0" w:rsidP="00B1086B">
      <w:pPr>
        <w:autoSpaceDE w:val="0"/>
        <w:autoSpaceDN w:val="0"/>
        <w:adjustRightInd w:val="0"/>
        <w:spacing w:before="60" w:after="60"/>
        <w:ind w:left="1134"/>
        <w:jc w:val="both"/>
        <w:rPr>
          <w:sz w:val="24"/>
          <w:szCs w:val="24"/>
        </w:rPr>
      </w:pPr>
      <w:r w:rsidRPr="0049757A">
        <w:rPr>
          <w:sz w:val="24"/>
          <w:szCs w:val="24"/>
        </w:rPr>
        <w:t>Selain do’a di atas, kita boleh juga membaca doa berikut</w:t>
      </w:r>
    </w:p>
    <w:p w:rsidR="00970DF0" w:rsidRPr="0049757A" w:rsidRDefault="00970DF0" w:rsidP="009F1B01">
      <w:pPr>
        <w:autoSpaceDE w:val="0"/>
        <w:autoSpaceDN w:val="0"/>
        <w:adjustRightInd w:val="0"/>
        <w:spacing w:before="60" w:after="60"/>
        <w:ind w:left="1134"/>
        <w:jc w:val="right"/>
        <w:rPr>
          <w:sz w:val="24"/>
          <w:szCs w:val="24"/>
        </w:rPr>
      </w:pPr>
      <w:r w:rsidRPr="0049757A">
        <w:rPr>
          <w:noProof/>
          <w:sz w:val="24"/>
          <w:szCs w:val="24"/>
        </w:rPr>
        <w:drawing>
          <wp:inline distT="0" distB="0" distL="0" distR="0">
            <wp:extent cx="3712210" cy="450215"/>
            <wp:effectExtent l="19050" t="0" r="254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0"/>
                    <a:srcRect/>
                    <a:stretch>
                      <a:fillRect/>
                    </a:stretch>
                  </pic:blipFill>
                  <pic:spPr bwMode="auto">
                    <a:xfrm>
                      <a:off x="0" y="0"/>
                      <a:ext cx="3712210" cy="450215"/>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6. </w:t>
      </w:r>
      <w:r w:rsidR="00B1086B">
        <w:rPr>
          <w:sz w:val="24"/>
          <w:szCs w:val="24"/>
        </w:rPr>
        <w:tab/>
      </w:r>
      <w:r w:rsidRPr="0049757A">
        <w:rPr>
          <w:i/>
          <w:iCs/>
          <w:sz w:val="24"/>
          <w:szCs w:val="24"/>
        </w:rPr>
        <w:t xml:space="preserve">I’tidal </w:t>
      </w:r>
      <w:r w:rsidRPr="0049757A">
        <w:rPr>
          <w:sz w:val="24"/>
          <w:szCs w:val="24"/>
        </w:rPr>
        <w:t xml:space="preserve">dengan </w:t>
      </w:r>
      <w:r w:rsidRPr="0049757A">
        <w:rPr>
          <w:i/>
          <w:iCs/>
          <w:sz w:val="24"/>
          <w:szCs w:val="24"/>
        </w:rPr>
        <w:t>Thuma’ninah</w:t>
      </w:r>
      <w:r w:rsidRPr="0049757A">
        <w:rPr>
          <w:sz w:val="24"/>
          <w:szCs w:val="24"/>
        </w:rPr>
        <w:t>. Bangun dari rukuk dan berhenti sejenak</w:t>
      </w:r>
      <w:r w:rsidR="00B1086B">
        <w:rPr>
          <w:sz w:val="24"/>
          <w:szCs w:val="24"/>
        </w:rPr>
        <w:t xml:space="preserve"> </w:t>
      </w:r>
      <w:r w:rsidRPr="0049757A">
        <w:rPr>
          <w:sz w:val="24"/>
          <w:szCs w:val="24"/>
        </w:rPr>
        <w:t>hingga seluruh anggota tubuh tenang selama kira-kira selesai membaca</w:t>
      </w:r>
      <w:r w:rsidR="00B1086B">
        <w:rPr>
          <w:sz w:val="24"/>
          <w:szCs w:val="24"/>
        </w:rPr>
        <w:t xml:space="preserve"> </w:t>
      </w:r>
      <w:r w:rsidRPr="0049757A">
        <w:rPr>
          <w:sz w:val="24"/>
          <w:szCs w:val="24"/>
        </w:rPr>
        <w:t>tasbih.</w:t>
      </w:r>
    </w:p>
    <w:p w:rsidR="00970DF0" w:rsidRPr="0049757A" w:rsidRDefault="00970DF0" w:rsidP="00B1086B">
      <w:pPr>
        <w:spacing w:before="60" w:after="60"/>
        <w:ind w:left="1134"/>
        <w:jc w:val="both"/>
        <w:rPr>
          <w:b/>
          <w:bCs/>
          <w:sz w:val="24"/>
          <w:szCs w:val="24"/>
        </w:rPr>
      </w:pPr>
      <w:r w:rsidRPr="0049757A">
        <w:rPr>
          <w:b/>
          <w:bCs/>
          <w:noProof/>
          <w:sz w:val="24"/>
          <w:szCs w:val="24"/>
        </w:rPr>
        <w:drawing>
          <wp:inline distT="0" distB="0" distL="0" distR="0">
            <wp:extent cx="2822867" cy="1800000"/>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1"/>
                    <a:srcRect/>
                    <a:stretch>
                      <a:fillRect/>
                    </a:stretch>
                  </pic:blipFill>
                  <pic:spPr bwMode="auto">
                    <a:xfrm>
                      <a:off x="0" y="0"/>
                      <a:ext cx="2822867" cy="1800000"/>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jc w:val="both"/>
        <w:rPr>
          <w:sz w:val="24"/>
          <w:szCs w:val="24"/>
        </w:rPr>
      </w:pPr>
      <w:r w:rsidRPr="0049757A">
        <w:rPr>
          <w:sz w:val="24"/>
          <w:szCs w:val="24"/>
        </w:rPr>
        <w:t>Do’a I’tidal</w:t>
      </w:r>
    </w:p>
    <w:p w:rsidR="00970DF0" w:rsidRPr="0049757A" w:rsidRDefault="00970DF0" w:rsidP="009F1B01">
      <w:pPr>
        <w:autoSpaceDE w:val="0"/>
        <w:autoSpaceDN w:val="0"/>
        <w:adjustRightInd w:val="0"/>
        <w:spacing w:before="60" w:after="60"/>
        <w:ind w:left="1134"/>
        <w:jc w:val="right"/>
        <w:rPr>
          <w:sz w:val="24"/>
          <w:szCs w:val="24"/>
        </w:rPr>
      </w:pPr>
      <w:r w:rsidRPr="0049757A">
        <w:rPr>
          <w:noProof/>
          <w:sz w:val="24"/>
          <w:szCs w:val="24"/>
        </w:rPr>
        <w:drawing>
          <wp:inline distT="0" distB="0" distL="0" distR="0">
            <wp:extent cx="1597025" cy="409575"/>
            <wp:effectExtent l="1905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2"/>
                    <a:srcRect/>
                    <a:stretch>
                      <a:fillRect/>
                    </a:stretch>
                  </pic:blipFill>
                  <pic:spPr bwMode="auto">
                    <a:xfrm>
                      <a:off x="0" y="0"/>
                      <a:ext cx="1597025" cy="409575"/>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jc w:val="both"/>
        <w:rPr>
          <w:sz w:val="24"/>
          <w:szCs w:val="24"/>
        </w:rPr>
      </w:pPr>
      <w:r w:rsidRPr="0049757A">
        <w:rPr>
          <w:sz w:val="24"/>
          <w:szCs w:val="24"/>
        </w:rPr>
        <w:t>Setelah berdiri tegak, lalu membaca :</w:t>
      </w:r>
    </w:p>
    <w:p w:rsidR="00970DF0" w:rsidRPr="0049757A" w:rsidRDefault="00970DF0" w:rsidP="009F1B01">
      <w:pPr>
        <w:autoSpaceDE w:val="0"/>
        <w:autoSpaceDN w:val="0"/>
        <w:adjustRightInd w:val="0"/>
        <w:spacing w:before="60" w:after="60"/>
        <w:ind w:left="1134"/>
        <w:jc w:val="right"/>
        <w:rPr>
          <w:sz w:val="24"/>
          <w:szCs w:val="24"/>
        </w:rPr>
      </w:pPr>
      <w:r w:rsidRPr="0049757A">
        <w:rPr>
          <w:noProof/>
          <w:sz w:val="24"/>
          <w:szCs w:val="24"/>
        </w:rPr>
        <w:drawing>
          <wp:inline distT="0" distB="0" distL="0" distR="0">
            <wp:extent cx="4804462" cy="288000"/>
            <wp:effectExtent l="1905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3"/>
                    <a:srcRect/>
                    <a:stretch>
                      <a:fillRect/>
                    </a:stretch>
                  </pic:blipFill>
                  <pic:spPr bwMode="auto">
                    <a:xfrm>
                      <a:off x="0" y="0"/>
                      <a:ext cx="4804462" cy="288000"/>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jc w:val="both"/>
        <w:rPr>
          <w:sz w:val="24"/>
          <w:szCs w:val="24"/>
        </w:rPr>
      </w:pPr>
      <w:r w:rsidRPr="0049757A">
        <w:rPr>
          <w:sz w:val="24"/>
          <w:szCs w:val="24"/>
        </w:rPr>
        <w:t>Robbanaa lakal hamdu mil us samawaati wamil ul ardhi wamil u maa syi'ta</w:t>
      </w:r>
      <w:r w:rsidR="00B1086B">
        <w:rPr>
          <w:sz w:val="24"/>
          <w:szCs w:val="24"/>
        </w:rPr>
        <w:t xml:space="preserve"> </w:t>
      </w:r>
      <w:r w:rsidRPr="0049757A">
        <w:rPr>
          <w:sz w:val="24"/>
          <w:szCs w:val="24"/>
        </w:rPr>
        <w:t>min syain ba'du.</w:t>
      </w:r>
    </w:p>
    <w:p w:rsidR="00970DF0" w:rsidRPr="0049757A" w:rsidRDefault="00970DF0" w:rsidP="00B1086B">
      <w:pPr>
        <w:autoSpaceDE w:val="0"/>
        <w:autoSpaceDN w:val="0"/>
        <w:adjustRightInd w:val="0"/>
        <w:spacing w:before="60" w:after="60"/>
        <w:ind w:left="1134"/>
        <w:jc w:val="both"/>
        <w:rPr>
          <w:sz w:val="24"/>
          <w:szCs w:val="24"/>
        </w:rPr>
      </w:pPr>
      <w:r w:rsidRPr="0049757A">
        <w:rPr>
          <w:sz w:val="24"/>
          <w:szCs w:val="24"/>
        </w:rPr>
        <w:t>Artinya: "Ya Allah tuhan kami, bagimu segala puji sepenuh langit dan bumi,</w:t>
      </w:r>
      <w:r w:rsidR="00B1086B">
        <w:rPr>
          <w:sz w:val="24"/>
          <w:szCs w:val="24"/>
        </w:rPr>
        <w:t xml:space="preserve"> </w:t>
      </w:r>
      <w:r w:rsidRPr="0049757A">
        <w:rPr>
          <w:sz w:val="24"/>
          <w:szCs w:val="24"/>
        </w:rPr>
        <w:t>dan sepenuh sesuatu yang engkau kehendaki sesudah itu."</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7. </w:t>
      </w:r>
      <w:r w:rsidR="00B1086B">
        <w:rPr>
          <w:sz w:val="24"/>
          <w:szCs w:val="24"/>
        </w:rPr>
        <w:tab/>
      </w:r>
      <w:r w:rsidRPr="0049757A">
        <w:rPr>
          <w:sz w:val="24"/>
          <w:szCs w:val="24"/>
        </w:rPr>
        <w:t>Sujud dengan thuma’ninah yakni meletakkan dahi, hidung dan kedua</w:t>
      </w:r>
      <w:r w:rsidR="00B1086B">
        <w:rPr>
          <w:sz w:val="24"/>
          <w:szCs w:val="24"/>
        </w:rPr>
        <w:t xml:space="preserve"> </w:t>
      </w:r>
      <w:r w:rsidRPr="0049757A">
        <w:rPr>
          <w:sz w:val="24"/>
          <w:szCs w:val="24"/>
        </w:rPr>
        <w:t>telapak tangan, lutut dan kedua ujung kaki di lantai dan berhenti sejenak</w:t>
      </w:r>
      <w:r w:rsidR="00B1086B">
        <w:rPr>
          <w:sz w:val="24"/>
          <w:szCs w:val="24"/>
        </w:rPr>
        <w:t xml:space="preserve"> </w:t>
      </w:r>
      <w:r w:rsidRPr="0049757A">
        <w:rPr>
          <w:sz w:val="24"/>
          <w:szCs w:val="24"/>
        </w:rPr>
        <w:t>hingga anggota tubuh tenang selama kira-kira selesai membaca tasbih.</w:t>
      </w:r>
    </w:p>
    <w:p w:rsidR="00970DF0" w:rsidRPr="0049757A" w:rsidRDefault="00970DF0" w:rsidP="00B1086B">
      <w:pPr>
        <w:spacing w:before="60" w:after="60"/>
        <w:ind w:left="1134"/>
        <w:jc w:val="both"/>
        <w:rPr>
          <w:b/>
          <w:bCs/>
          <w:sz w:val="24"/>
          <w:szCs w:val="24"/>
        </w:rPr>
      </w:pPr>
      <w:r w:rsidRPr="0049757A">
        <w:rPr>
          <w:b/>
          <w:bCs/>
          <w:noProof/>
          <w:sz w:val="24"/>
          <w:szCs w:val="24"/>
        </w:rPr>
        <w:drawing>
          <wp:inline distT="0" distB="0" distL="0" distR="0">
            <wp:extent cx="2810309" cy="1800000"/>
            <wp:effectExtent l="19050" t="0" r="9091"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4"/>
                    <a:srcRect/>
                    <a:stretch>
                      <a:fillRect/>
                    </a:stretch>
                  </pic:blipFill>
                  <pic:spPr bwMode="auto">
                    <a:xfrm>
                      <a:off x="0" y="0"/>
                      <a:ext cx="2810309" cy="1800000"/>
                    </a:xfrm>
                    <a:prstGeom prst="rect">
                      <a:avLst/>
                    </a:prstGeom>
                    <a:noFill/>
                    <a:ln w="9525">
                      <a:noFill/>
                      <a:miter lim="800000"/>
                      <a:headEnd/>
                      <a:tailEnd/>
                    </a:ln>
                  </pic:spPr>
                </pic:pic>
              </a:graphicData>
            </a:graphic>
          </wp:inline>
        </w:drawing>
      </w:r>
    </w:p>
    <w:p w:rsidR="00970DF0" w:rsidRPr="0049757A" w:rsidRDefault="00970DF0" w:rsidP="00B1086B">
      <w:pPr>
        <w:spacing w:before="60" w:after="60"/>
        <w:ind w:left="1134"/>
        <w:jc w:val="both"/>
        <w:rPr>
          <w:b/>
          <w:bCs/>
          <w:sz w:val="24"/>
          <w:szCs w:val="24"/>
        </w:rPr>
      </w:pPr>
      <w:r w:rsidRPr="0049757A">
        <w:rPr>
          <w:b/>
          <w:bCs/>
          <w:noProof/>
          <w:sz w:val="24"/>
          <w:szCs w:val="24"/>
        </w:rPr>
        <w:drawing>
          <wp:inline distT="0" distB="0" distL="0" distR="0">
            <wp:extent cx="2258056" cy="1800000"/>
            <wp:effectExtent l="19050" t="0" r="8894"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5"/>
                    <a:srcRect/>
                    <a:stretch>
                      <a:fillRect/>
                    </a:stretch>
                  </pic:blipFill>
                  <pic:spPr bwMode="auto">
                    <a:xfrm>
                      <a:off x="0" y="0"/>
                      <a:ext cx="2258056" cy="1800000"/>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jc w:val="both"/>
        <w:rPr>
          <w:sz w:val="24"/>
          <w:szCs w:val="24"/>
        </w:rPr>
      </w:pPr>
      <w:r w:rsidRPr="0049757A">
        <w:rPr>
          <w:sz w:val="24"/>
          <w:szCs w:val="24"/>
        </w:rPr>
        <w:t>Dua sujud dalam setiap rakaat. Meletakkan sebagian dahi yang terbuka ke</w:t>
      </w:r>
      <w:r w:rsidR="00B1086B">
        <w:rPr>
          <w:sz w:val="24"/>
          <w:szCs w:val="24"/>
        </w:rPr>
        <w:t xml:space="preserve"> </w:t>
      </w:r>
      <w:r w:rsidRPr="0049757A">
        <w:rPr>
          <w:sz w:val="24"/>
          <w:szCs w:val="24"/>
        </w:rPr>
        <w:t>tempat shalat.</w:t>
      </w:r>
    </w:p>
    <w:p w:rsidR="002508FE" w:rsidRPr="0049757A" w:rsidRDefault="00970DF0" w:rsidP="00B1086B">
      <w:pPr>
        <w:autoSpaceDE w:val="0"/>
        <w:autoSpaceDN w:val="0"/>
        <w:adjustRightInd w:val="0"/>
        <w:spacing w:before="60" w:after="60"/>
        <w:ind w:left="1134"/>
        <w:jc w:val="both"/>
        <w:rPr>
          <w:sz w:val="24"/>
          <w:szCs w:val="24"/>
        </w:rPr>
      </w:pPr>
      <w:r w:rsidRPr="0049757A">
        <w:rPr>
          <w:sz w:val="24"/>
          <w:szCs w:val="24"/>
        </w:rPr>
        <w:t xml:space="preserve">Do’a sujud </w:t>
      </w:r>
    </w:p>
    <w:p w:rsidR="00970DF0" w:rsidRPr="0049757A" w:rsidRDefault="002508FE" w:rsidP="009F1B01">
      <w:pPr>
        <w:autoSpaceDE w:val="0"/>
        <w:autoSpaceDN w:val="0"/>
        <w:adjustRightInd w:val="0"/>
        <w:spacing w:before="60" w:after="60"/>
        <w:ind w:left="1134"/>
        <w:jc w:val="right"/>
        <w:rPr>
          <w:sz w:val="24"/>
          <w:szCs w:val="24"/>
        </w:rPr>
      </w:pPr>
      <w:r w:rsidRPr="0049757A">
        <w:rPr>
          <w:noProof/>
          <w:sz w:val="24"/>
          <w:szCs w:val="24"/>
        </w:rPr>
        <w:drawing>
          <wp:inline distT="0" distB="0" distL="0" distR="0">
            <wp:extent cx="2920365" cy="436880"/>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6"/>
                    <a:srcRect/>
                    <a:stretch>
                      <a:fillRect/>
                    </a:stretch>
                  </pic:blipFill>
                  <pic:spPr bwMode="auto">
                    <a:xfrm>
                      <a:off x="0" y="0"/>
                      <a:ext cx="2920365" cy="436880"/>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8. </w:t>
      </w:r>
      <w:r w:rsidR="00B1086B">
        <w:rPr>
          <w:sz w:val="24"/>
          <w:szCs w:val="24"/>
        </w:rPr>
        <w:tab/>
      </w:r>
      <w:r w:rsidRPr="0049757A">
        <w:rPr>
          <w:sz w:val="24"/>
          <w:szCs w:val="24"/>
        </w:rPr>
        <w:t>Duduk diantara dua sujud dengan thuma’ninah yakni dengan duduk iftirasy,</w:t>
      </w:r>
      <w:r w:rsidR="00B1086B">
        <w:rPr>
          <w:sz w:val="24"/>
          <w:szCs w:val="24"/>
        </w:rPr>
        <w:t xml:space="preserve"> </w:t>
      </w:r>
      <w:r w:rsidRPr="0049757A">
        <w:rPr>
          <w:sz w:val="24"/>
          <w:szCs w:val="24"/>
        </w:rPr>
        <w:t>dengan cara meletakkan punggung kaki kiri dilantai, dan mendudukinya,</w:t>
      </w:r>
      <w:r w:rsidR="00B1086B">
        <w:rPr>
          <w:sz w:val="24"/>
          <w:szCs w:val="24"/>
        </w:rPr>
        <w:t xml:space="preserve"> </w:t>
      </w:r>
      <w:r w:rsidRPr="0049757A">
        <w:rPr>
          <w:sz w:val="24"/>
          <w:szCs w:val="24"/>
        </w:rPr>
        <w:t>kemudian kaki kanan ditegakkan dan jari-jarinya menghadap kiblat.</w:t>
      </w:r>
    </w:p>
    <w:p w:rsidR="00970DF0" w:rsidRPr="0049757A" w:rsidRDefault="00970DF0" w:rsidP="00B1086B">
      <w:pPr>
        <w:autoSpaceDE w:val="0"/>
        <w:autoSpaceDN w:val="0"/>
        <w:adjustRightInd w:val="0"/>
        <w:spacing w:before="60" w:after="60"/>
        <w:ind w:left="1134"/>
        <w:jc w:val="both"/>
        <w:rPr>
          <w:sz w:val="24"/>
          <w:szCs w:val="24"/>
        </w:rPr>
      </w:pPr>
      <w:r w:rsidRPr="0049757A">
        <w:rPr>
          <w:noProof/>
          <w:sz w:val="24"/>
          <w:szCs w:val="24"/>
        </w:rPr>
        <w:drawing>
          <wp:inline distT="0" distB="0" distL="0" distR="0">
            <wp:extent cx="3211755" cy="1800000"/>
            <wp:effectExtent l="19050" t="0" r="769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7"/>
                    <a:srcRect/>
                    <a:stretch>
                      <a:fillRect/>
                    </a:stretch>
                  </pic:blipFill>
                  <pic:spPr bwMode="auto">
                    <a:xfrm>
                      <a:off x="0" y="0"/>
                      <a:ext cx="3211755" cy="1800000"/>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jc w:val="both"/>
        <w:rPr>
          <w:sz w:val="24"/>
          <w:szCs w:val="24"/>
        </w:rPr>
      </w:pPr>
      <w:r w:rsidRPr="0049757A">
        <w:rPr>
          <w:sz w:val="24"/>
          <w:szCs w:val="24"/>
        </w:rPr>
        <w:t>Doa dalam posisi duduk diantara dua sujud, dengan membaca</w:t>
      </w:r>
    </w:p>
    <w:p w:rsidR="002508FE" w:rsidRPr="0049757A" w:rsidRDefault="002508FE" w:rsidP="009F1B01">
      <w:pPr>
        <w:autoSpaceDE w:val="0"/>
        <w:autoSpaceDN w:val="0"/>
        <w:adjustRightInd w:val="0"/>
        <w:spacing w:before="60" w:after="60"/>
        <w:ind w:left="1134"/>
        <w:jc w:val="right"/>
        <w:rPr>
          <w:sz w:val="24"/>
          <w:szCs w:val="24"/>
        </w:rPr>
      </w:pPr>
      <w:r w:rsidRPr="0049757A">
        <w:rPr>
          <w:noProof/>
          <w:sz w:val="24"/>
          <w:szCs w:val="24"/>
        </w:rPr>
        <w:drawing>
          <wp:inline distT="0" distB="0" distL="0" distR="0">
            <wp:extent cx="4955972" cy="540000"/>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8"/>
                    <a:srcRect/>
                    <a:stretch>
                      <a:fillRect/>
                    </a:stretch>
                  </pic:blipFill>
                  <pic:spPr bwMode="auto">
                    <a:xfrm>
                      <a:off x="0" y="0"/>
                      <a:ext cx="4955972" cy="540000"/>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jc w:val="both"/>
        <w:rPr>
          <w:i/>
          <w:iCs/>
          <w:sz w:val="24"/>
          <w:szCs w:val="24"/>
        </w:rPr>
      </w:pPr>
      <w:r w:rsidRPr="0049757A">
        <w:rPr>
          <w:sz w:val="24"/>
          <w:szCs w:val="24"/>
        </w:rPr>
        <w:t>Artinya:</w:t>
      </w:r>
      <w:r w:rsidR="00B1086B">
        <w:rPr>
          <w:sz w:val="24"/>
          <w:szCs w:val="24"/>
        </w:rPr>
        <w:t xml:space="preserve"> </w:t>
      </w:r>
      <w:r w:rsidRPr="0049757A">
        <w:rPr>
          <w:i/>
          <w:iCs/>
          <w:sz w:val="24"/>
          <w:szCs w:val="24"/>
        </w:rPr>
        <w:t>“Ya Allah, ampunilah dosa-dosaku, berikanlah rahmat kepadaku, berikanlah</w:t>
      </w:r>
      <w:r w:rsidR="00B1086B">
        <w:rPr>
          <w:i/>
          <w:iCs/>
          <w:sz w:val="24"/>
          <w:szCs w:val="24"/>
        </w:rPr>
        <w:t xml:space="preserve"> </w:t>
      </w:r>
      <w:r w:rsidRPr="0049757A">
        <w:rPr>
          <w:i/>
          <w:iCs/>
          <w:sz w:val="24"/>
          <w:szCs w:val="24"/>
        </w:rPr>
        <w:t>kebaikan kepadaku, angkatlah derajatku, berikanlah rejeki, berikanlah</w:t>
      </w:r>
      <w:r w:rsidR="00B1086B">
        <w:rPr>
          <w:i/>
          <w:iCs/>
          <w:sz w:val="24"/>
          <w:szCs w:val="24"/>
        </w:rPr>
        <w:t xml:space="preserve"> </w:t>
      </w:r>
      <w:r w:rsidRPr="0049757A">
        <w:rPr>
          <w:i/>
          <w:iCs/>
          <w:sz w:val="24"/>
          <w:szCs w:val="24"/>
        </w:rPr>
        <w:t>petunjuk, dan maafkanlah kesalahanku”.</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9. </w:t>
      </w:r>
      <w:r w:rsidR="00B1086B">
        <w:rPr>
          <w:sz w:val="24"/>
          <w:szCs w:val="24"/>
        </w:rPr>
        <w:tab/>
      </w:r>
      <w:r w:rsidRPr="0049757A">
        <w:rPr>
          <w:sz w:val="24"/>
          <w:szCs w:val="24"/>
        </w:rPr>
        <w:t>Duduk tasyahud awal dan akhir dengan thuma’ninah.</w:t>
      </w:r>
    </w:p>
    <w:p w:rsidR="00970DF0" w:rsidRPr="0049757A" w:rsidRDefault="00970DF0" w:rsidP="00B1086B">
      <w:pPr>
        <w:autoSpaceDE w:val="0"/>
        <w:autoSpaceDN w:val="0"/>
        <w:adjustRightInd w:val="0"/>
        <w:spacing w:before="60" w:after="60"/>
        <w:ind w:left="1134"/>
        <w:jc w:val="both"/>
        <w:rPr>
          <w:sz w:val="24"/>
          <w:szCs w:val="24"/>
        </w:rPr>
      </w:pPr>
      <w:r w:rsidRPr="0049757A">
        <w:rPr>
          <w:sz w:val="24"/>
          <w:szCs w:val="24"/>
        </w:rPr>
        <w:t>Duduk tawaruk, dengan cara menegakkan kaki kanan dan meletakkan kaki</w:t>
      </w:r>
      <w:r w:rsidR="00B1086B">
        <w:rPr>
          <w:sz w:val="24"/>
          <w:szCs w:val="24"/>
        </w:rPr>
        <w:t xml:space="preserve"> </w:t>
      </w:r>
      <w:r w:rsidRPr="0049757A">
        <w:rPr>
          <w:sz w:val="24"/>
          <w:szCs w:val="24"/>
        </w:rPr>
        <w:t>kiri ke depan di bawah kaki kanan dan duduk diatas lantai</w:t>
      </w:r>
    </w:p>
    <w:p w:rsidR="00970DF0" w:rsidRPr="0049757A" w:rsidRDefault="00970DF0" w:rsidP="00B1086B">
      <w:pPr>
        <w:autoSpaceDE w:val="0"/>
        <w:autoSpaceDN w:val="0"/>
        <w:adjustRightInd w:val="0"/>
        <w:spacing w:before="60" w:after="60"/>
        <w:ind w:left="1134"/>
        <w:jc w:val="both"/>
        <w:rPr>
          <w:sz w:val="24"/>
          <w:szCs w:val="24"/>
        </w:rPr>
      </w:pPr>
      <w:r w:rsidRPr="0049757A">
        <w:rPr>
          <w:noProof/>
          <w:sz w:val="24"/>
          <w:szCs w:val="24"/>
        </w:rPr>
        <w:drawing>
          <wp:inline distT="0" distB="0" distL="0" distR="0">
            <wp:extent cx="2714911" cy="1800000"/>
            <wp:effectExtent l="19050" t="0" r="9239"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9"/>
                    <a:srcRect/>
                    <a:stretch>
                      <a:fillRect/>
                    </a:stretch>
                  </pic:blipFill>
                  <pic:spPr bwMode="auto">
                    <a:xfrm>
                      <a:off x="0" y="0"/>
                      <a:ext cx="2714911" cy="1800000"/>
                    </a:xfrm>
                    <a:prstGeom prst="rect">
                      <a:avLst/>
                    </a:prstGeom>
                    <a:noFill/>
                    <a:ln w="9525">
                      <a:noFill/>
                      <a:miter lim="800000"/>
                      <a:headEnd/>
                      <a:tailEnd/>
                    </a:ln>
                  </pic:spPr>
                </pic:pic>
              </a:graphicData>
            </a:graphic>
          </wp:inline>
        </w:drawing>
      </w:r>
    </w:p>
    <w:p w:rsidR="002508FE" w:rsidRPr="0049757A" w:rsidRDefault="002508FE" w:rsidP="009F1B01">
      <w:pPr>
        <w:autoSpaceDE w:val="0"/>
        <w:autoSpaceDN w:val="0"/>
        <w:adjustRightInd w:val="0"/>
        <w:spacing w:before="60" w:after="60"/>
        <w:ind w:left="1134"/>
        <w:jc w:val="right"/>
        <w:rPr>
          <w:sz w:val="24"/>
          <w:szCs w:val="24"/>
        </w:rPr>
      </w:pPr>
      <w:r w:rsidRPr="0049757A">
        <w:rPr>
          <w:noProof/>
          <w:sz w:val="24"/>
          <w:szCs w:val="24"/>
        </w:rPr>
        <w:drawing>
          <wp:inline distT="0" distB="0" distL="0" distR="0">
            <wp:extent cx="4792146" cy="792000"/>
            <wp:effectExtent l="19050" t="0" r="8454"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0"/>
                    <a:srcRect/>
                    <a:stretch>
                      <a:fillRect/>
                    </a:stretch>
                  </pic:blipFill>
                  <pic:spPr bwMode="auto">
                    <a:xfrm>
                      <a:off x="0" y="0"/>
                      <a:ext cx="4792146" cy="792000"/>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jc w:val="both"/>
        <w:rPr>
          <w:i/>
          <w:iCs/>
          <w:sz w:val="24"/>
          <w:szCs w:val="24"/>
        </w:rPr>
      </w:pPr>
      <w:r w:rsidRPr="0049757A">
        <w:rPr>
          <w:sz w:val="24"/>
          <w:szCs w:val="24"/>
        </w:rPr>
        <w:t>Artinya:</w:t>
      </w:r>
      <w:r w:rsidR="00B1086B">
        <w:rPr>
          <w:sz w:val="24"/>
          <w:szCs w:val="24"/>
        </w:rPr>
        <w:t xml:space="preserve"> </w:t>
      </w:r>
      <w:r w:rsidRPr="0049757A">
        <w:rPr>
          <w:i/>
          <w:iCs/>
          <w:sz w:val="24"/>
          <w:szCs w:val="24"/>
        </w:rPr>
        <w:t>“Penghormatan penuh berkah dan shalawat yang baik hanya untuk Allah</w:t>
      </w:r>
      <w:r w:rsidR="00B1086B">
        <w:rPr>
          <w:i/>
          <w:iCs/>
          <w:sz w:val="24"/>
          <w:szCs w:val="24"/>
        </w:rPr>
        <w:t xml:space="preserve"> </w:t>
      </w:r>
      <w:r w:rsidRPr="0049757A">
        <w:rPr>
          <w:i/>
          <w:iCs/>
          <w:sz w:val="24"/>
          <w:szCs w:val="24"/>
        </w:rPr>
        <w:t>Swt. . Semoga keselamatan dan rahmat senantiasa tercurah kepadamu,</w:t>
      </w:r>
      <w:r w:rsidR="00B1086B">
        <w:rPr>
          <w:i/>
          <w:iCs/>
          <w:sz w:val="24"/>
          <w:szCs w:val="24"/>
        </w:rPr>
        <w:t xml:space="preserve"> </w:t>
      </w:r>
      <w:r w:rsidRPr="0049757A">
        <w:rPr>
          <w:i/>
          <w:iCs/>
          <w:sz w:val="24"/>
          <w:szCs w:val="24"/>
        </w:rPr>
        <w:t>wahai Nabi. Dam semoga keselamatan itu juga tercurah atas kami dan</w:t>
      </w:r>
      <w:r w:rsidR="00B1086B">
        <w:rPr>
          <w:i/>
          <w:iCs/>
          <w:sz w:val="24"/>
          <w:szCs w:val="24"/>
        </w:rPr>
        <w:t xml:space="preserve"> </w:t>
      </w:r>
      <w:r w:rsidRPr="0049757A">
        <w:rPr>
          <w:i/>
          <w:iCs/>
          <w:sz w:val="24"/>
          <w:szCs w:val="24"/>
        </w:rPr>
        <w:t>hamba-hamba Allah Swt. yang shaleh. Abu bersaksi bahwa tiada Tuhan</w:t>
      </w:r>
      <w:r w:rsidR="00B1086B">
        <w:rPr>
          <w:i/>
          <w:iCs/>
          <w:sz w:val="24"/>
          <w:szCs w:val="24"/>
        </w:rPr>
        <w:t xml:space="preserve"> </w:t>
      </w:r>
      <w:r w:rsidRPr="0049757A">
        <w:rPr>
          <w:i/>
          <w:iCs/>
          <w:sz w:val="24"/>
          <w:szCs w:val="24"/>
        </w:rPr>
        <w:t>selain Allah dan Muhammad Saw adalah hamba sekaligus utusan-Nya”.</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10. </w:t>
      </w:r>
      <w:r w:rsidR="00B1086B">
        <w:rPr>
          <w:sz w:val="24"/>
          <w:szCs w:val="24"/>
        </w:rPr>
        <w:tab/>
      </w:r>
      <w:r w:rsidRPr="0049757A">
        <w:rPr>
          <w:sz w:val="24"/>
          <w:szCs w:val="24"/>
        </w:rPr>
        <w:t>Membaca tasyahud akhir.</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11. </w:t>
      </w:r>
      <w:r w:rsidR="00B1086B">
        <w:rPr>
          <w:sz w:val="24"/>
          <w:szCs w:val="24"/>
        </w:rPr>
        <w:tab/>
      </w:r>
      <w:r w:rsidRPr="0049757A">
        <w:rPr>
          <w:sz w:val="24"/>
          <w:szCs w:val="24"/>
        </w:rPr>
        <w:t>Membaca shalawat atas Nabi Muhammad Saw. sebagai berikut :</w:t>
      </w:r>
    </w:p>
    <w:p w:rsidR="002508FE" w:rsidRPr="0049757A" w:rsidRDefault="002508FE" w:rsidP="009F1B01">
      <w:pPr>
        <w:autoSpaceDE w:val="0"/>
        <w:autoSpaceDN w:val="0"/>
        <w:adjustRightInd w:val="0"/>
        <w:spacing w:before="60" w:after="60"/>
        <w:ind w:left="1134"/>
        <w:jc w:val="right"/>
        <w:rPr>
          <w:sz w:val="24"/>
          <w:szCs w:val="24"/>
        </w:rPr>
      </w:pPr>
      <w:r w:rsidRPr="0049757A">
        <w:rPr>
          <w:noProof/>
          <w:sz w:val="24"/>
          <w:szCs w:val="24"/>
        </w:rPr>
        <w:drawing>
          <wp:inline distT="0" distB="0" distL="0" distR="0">
            <wp:extent cx="4936408" cy="1116000"/>
            <wp:effectExtent l="1905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1"/>
                    <a:srcRect/>
                    <a:stretch>
                      <a:fillRect/>
                    </a:stretch>
                  </pic:blipFill>
                  <pic:spPr bwMode="auto">
                    <a:xfrm>
                      <a:off x="0" y="0"/>
                      <a:ext cx="4936408" cy="1116000"/>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jc w:val="both"/>
        <w:rPr>
          <w:i/>
          <w:iCs/>
          <w:sz w:val="24"/>
          <w:szCs w:val="24"/>
        </w:rPr>
      </w:pPr>
      <w:r w:rsidRPr="0049757A">
        <w:rPr>
          <w:sz w:val="24"/>
          <w:szCs w:val="24"/>
        </w:rPr>
        <w:t>Artinya:</w:t>
      </w:r>
      <w:r w:rsidR="00B1086B">
        <w:rPr>
          <w:sz w:val="24"/>
          <w:szCs w:val="24"/>
        </w:rPr>
        <w:t xml:space="preserve"> </w:t>
      </w:r>
      <w:r w:rsidRPr="0049757A">
        <w:rPr>
          <w:i/>
          <w:iCs/>
          <w:sz w:val="24"/>
          <w:szCs w:val="24"/>
        </w:rPr>
        <w:t>“Ya Allah Swt. , anugerahilah keselamatan kepada Nabi Muhammad dan</w:t>
      </w:r>
      <w:r w:rsidR="00B1086B">
        <w:rPr>
          <w:i/>
          <w:iCs/>
          <w:sz w:val="24"/>
          <w:szCs w:val="24"/>
        </w:rPr>
        <w:t xml:space="preserve"> </w:t>
      </w:r>
      <w:r w:rsidRPr="0049757A">
        <w:rPr>
          <w:i/>
          <w:iCs/>
          <w:sz w:val="24"/>
          <w:szCs w:val="24"/>
        </w:rPr>
        <w:t>Keluarganya, sebagai Engkau telah menyelamatkan Ibrahim dan</w:t>
      </w:r>
      <w:r w:rsidR="00B1086B">
        <w:rPr>
          <w:i/>
          <w:iCs/>
          <w:sz w:val="24"/>
          <w:szCs w:val="24"/>
        </w:rPr>
        <w:t xml:space="preserve"> </w:t>
      </w:r>
      <w:r w:rsidRPr="0049757A">
        <w:rPr>
          <w:i/>
          <w:iCs/>
          <w:sz w:val="24"/>
          <w:szCs w:val="24"/>
        </w:rPr>
        <w:t>keluarganya. Ya Allah, berkahilah Muhammad dan keluarganya,</w:t>
      </w:r>
      <w:r w:rsidR="00B1086B">
        <w:rPr>
          <w:i/>
          <w:iCs/>
          <w:sz w:val="24"/>
          <w:szCs w:val="24"/>
        </w:rPr>
        <w:t xml:space="preserve"> </w:t>
      </w:r>
      <w:r w:rsidRPr="0049757A">
        <w:rPr>
          <w:i/>
          <w:iCs/>
          <w:sz w:val="24"/>
          <w:szCs w:val="24"/>
        </w:rPr>
        <w:t>sebagaimana engkau memberkahi Ibrahim dan keluarganya,</w:t>
      </w:r>
      <w:r w:rsidR="00B1086B">
        <w:rPr>
          <w:i/>
          <w:iCs/>
          <w:sz w:val="24"/>
          <w:szCs w:val="24"/>
        </w:rPr>
        <w:t xml:space="preserve"> </w:t>
      </w:r>
      <w:r w:rsidRPr="0049757A">
        <w:rPr>
          <w:i/>
          <w:iCs/>
          <w:sz w:val="24"/>
          <w:szCs w:val="24"/>
        </w:rPr>
        <w:t>sesungguhnya Engkau Maha Suci lagi Maha Pemberi yang tak terbatas”.</w:t>
      </w:r>
    </w:p>
    <w:p w:rsidR="00970DF0" w:rsidRPr="0049757A" w:rsidRDefault="00970DF0" w:rsidP="00B1086B">
      <w:pPr>
        <w:autoSpaceDE w:val="0"/>
        <w:autoSpaceDN w:val="0"/>
        <w:adjustRightInd w:val="0"/>
        <w:spacing w:before="60" w:after="60"/>
        <w:ind w:left="1134" w:hanging="425"/>
        <w:jc w:val="both"/>
        <w:rPr>
          <w:sz w:val="24"/>
          <w:szCs w:val="24"/>
        </w:rPr>
      </w:pPr>
      <w:r w:rsidRPr="0049757A">
        <w:rPr>
          <w:sz w:val="24"/>
          <w:szCs w:val="24"/>
        </w:rPr>
        <w:t xml:space="preserve">12. </w:t>
      </w:r>
      <w:r w:rsidR="00B1086B">
        <w:rPr>
          <w:sz w:val="24"/>
          <w:szCs w:val="24"/>
        </w:rPr>
        <w:tab/>
      </w:r>
      <w:r w:rsidRPr="0049757A">
        <w:rPr>
          <w:sz w:val="24"/>
          <w:szCs w:val="24"/>
        </w:rPr>
        <w:t>Mengucapkan salam yang pertama</w:t>
      </w:r>
      <w:r w:rsidR="00B1086B">
        <w:rPr>
          <w:sz w:val="24"/>
          <w:szCs w:val="24"/>
        </w:rPr>
        <w:t xml:space="preserve"> </w:t>
      </w:r>
      <w:r w:rsidRPr="0049757A">
        <w:rPr>
          <w:sz w:val="24"/>
          <w:szCs w:val="24"/>
        </w:rPr>
        <w:t>dan niat keluar dari shalat ketika</w:t>
      </w:r>
      <w:r w:rsidR="00B1086B">
        <w:rPr>
          <w:sz w:val="24"/>
          <w:szCs w:val="24"/>
        </w:rPr>
        <w:t xml:space="preserve"> </w:t>
      </w:r>
      <w:r w:rsidRPr="0049757A">
        <w:rPr>
          <w:sz w:val="24"/>
          <w:szCs w:val="24"/>
        </w:rPr>
        <w:t>salam pertama.. Adapun ucapan</w:t>
      </w:r>
      <w:r w:rsidR="00B1086B">
        <w:rPr>
          <w:sz w:val="24"/>
          <w:szCs w:val="24"/>
        </w:rPr>
        <w:t xml:space="preserve"> </w:t>
      </w:r>
      <w:r w:rsidRPr="0049757A">
        <w:rPr>
          <w:sz w:val="24"/>
          <w:szCs w:val="24"/>
        </w:rPr>
        <w:t>salam yaitu:</w:t>
      </w:r>
    </w:p>
    <w:p w:rsidR="002508FE" w:rsidRPr="0049757A" w:rsidRDefault="002508FE" w:rsidP="00B1086B">
      <w:pPr>
        <w:autoSpaceDE w:val="0"/>
        <w:autoSpaceDN w:val="0"/>
        <w:adjustRightInd w:val="0"/>
        <w:spacing w:before="60" w:after="60"/>
        <w:ind w:left="1134"/>
        <w:jc w:val="both"/>
        <w:rPr>
          <w:sz w:val="24"/>
          <w:szCs w:val="24"/>
        </w:rPr>
      </w:pPr>
      <w:r w:rsidRPr="0049757A">
        <w:rPr>
          <w:noProof/>
          <w:sz w:val="24"/>
          <w:szCs w:val="24"/>
        </w:rPr>
        <w:drawing>
          <wp:inline distT="0" distB="0" distL="0" distR="0">
            <wp:extent cx="2856473" cy="1800000"/>
            <wp:effectExtent l="19050" t="0" r="1027"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2"/>
                    <a:srcRect/>
                    <a:stretch>
                      <a:fillRect/>
                    </a:stretch>
                  </pic:blipFill>
                  <pic:spPr bwMode="auto">
                    <a:xfrm>
                      <a:off x="0" y="0"/>
                      <a:ext cx="2856473" cy="1800000"/>
                    </a:xfrm>
                    <a:prstGeom prst="rect">
                      <a:avLst/>
                    </a:prstGeom>
                    <a:noFill/>
                    <a:ln w="9525">
                      <a:noFill/>
                      <a:miter lim="800000"/>
                      <a:headEnd/>
                      <a:tailEnd/>
                    </a:ln>
                  </pic:spPr>
                </pic:pic>
              </a:graphicData>
            </a:graphic>
          </wp:inline>
        </w:drawing>
      </w:r>
    </w:p>
    <w:p w:rsidR="002508FE" w:rsidRPr="0049757A" w:rsidRDefault="002508FE" w:rsidP="009F1B01">
      <w:pPr>
        <w:autoSpaceDE w:val="0"/>
        <w:autoSpaceDN w:val="0"/>
        <w:adjustRightInd w:val="0"/>
        <w:spacing w:before="60" w:after="60"/>
        <w:ind w:left="1134"/>
        <w:jc w:val="right"/>
        <w:rPr>
          <w:sz w:val="24"/>
          <w:szCs w:val="24"/>
        </w:rPr>
      </w:pPr>
      <w:r w:rsidRPr="0049757A">
        <w:rPr>
          <w:noProof/>
          <w:sz w:val="24"/>
          <w:szCs w:val="24"/>
        </w:rPr>
        <w:drawing>
          <wp:inline distT="0" distB="0" distL="0" distR="0">
            <wp:extent cx="2169795" cy="422910"/>
            <wp:effectExtent l="19050" t="0" r="190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3"/>
                    <a:srcRect/>
                    <a:stretch>
                      <a:fillRect/>
                    </a:stretch>
                  </pic:blipFill>
                  <pic:spPr bwMode="auto">
                    <a:xfrm>
                      <a:off x="0" y="0"/>
                      <a:ext cx="2169795" cy="422910"/>
                    </a:xfrm>
                    <a:prstGeom prst="rect">
                      <a:avLst/>
                    </a:prstGeom>
                    <a:noFill/>
                    <a:ln w="9525">
                      <a:noFill/>
                      <a:miter lim="800000"/>
                      <a:headEnd/>
                      <a:tailEnd/>
                    </a:ln>
                  </pic:spPr>
                </pic:pic>
              </a:graphicData>
            </a:graphic>
          </wp:inline>
        </w:drawing>
      </w:r>
    </w:p>
    <w:p w:rsidR="00970DF0" w:rsidRPr="0049757A" w:rsidRDefault="00970DF0" w:rsidP="00B1086B">
      <w:pPr>
        <w:autoSpaceDE w:val="0"/>
        <w:autoSpaceDN w:val="0"/>
        <w:adjustRightInd w:val="0"/>
        <w:spacing w:before="60" w:after="60"/>
        <w:ind w:left="1134"/>
        <w:jc w:val="both"/>
        <w:rPr>
          <w:i/>
          <w:iCs/>
          <w:sz w:val="24"/>
          <w:szCs w:val="24"/>
        </w:rPr>
      </w:pPr>
      <w:r w:rsidRPr="0049757A">
        <w:rPr>
          <w:sz w:val="24"/>
          <w:szCs w:val="24"/>
        </w:rPr>
        <w:t>Artinya:</w:t>
      </w:r>
      <w:r w:rsidR="00B1086B">
        <w:rPr>
          <w:sz w:val="24"/>
          <w:szCs w:val="24"/>
        </w:rPr>
        <w:t xml:space="preserve"> </w:t>
      </w:r>
      <w:r w:rsidRPr="0049757A">
        <w:rPr>
          <w:i/>
          <w:iCs/>
          <w:sz w:val="24"/>
          <w:szCs w:val="24"/>
        </w:rPr>
        <w:t>“Salam dan rahmat Allah Swt. semoga tercurahkan bagi kalian semua”</w:t>
      </w:r>
    </w:p>
    <w:p w:rsidR="00970DF0" w:rsidRPr="0049757A" w:rsidRDefault="00970DF0" w:rsidP="00B1086B">
      <w:pPr>
        <w:spacing w:before="60" w:after="60"/>
        <w:ind w:left="1134" w:hanging="425"/>
        <w:jc w:val="both"/>
        <w:rPr>
          <w:b/>
          <w:bCs/>
          <w:sz w:val="24"/>
          <w:szCs w:val="24"/>
        </w:rPr>
      </w:pPr>
      <w:r w:rsidRPr="0049757A">
        <w:rPr>
          <w:sz w:val="24"/>
          <w:szCs w:val="24"/>
        </w:rPr>
        <w:t xml:space="preserve">13. </w:t>
      </w:r>
      <w:r w:rsidR="00B1086B">
        <w:rPr>
          <w:sz w:val="24"/>
          <w:szCs w:val="24"/>
        </w:rPr>
        <w:tab/>
      </w:r>
      <w:r w:rsidRPr="0049757A">
        <w:rPr>
          <w:sz w:val="24"/>
          <w:szCs w:val="24"/>
        </w:rPr>
        <w:t>Tertib yaitu melaksanakan rukun-rukun shalat sebagaimana ketentuan.</w:t>
      </w:r>
    </w:p>
    <w:p w:rsidR="00B1086B" w:rsidRDefault="00B1086B" w:rsidP="005C2DB1">
      <w:pPr>
        <w:spacing w:before="60" w:after="60"/>
        <w:ind w:left="709" w:hanging="284"/>
        <w:jc w:val="both"/>
        <w:rPr>
          <w:b/>
          <w:bCs/>
          <w:sz w:val="24"/>
          <w:szCs w:val="24"/>
        </w:rPr>
      </w:pPr>
    </w:p>
    <w:p w:rsidR="002508FE" w:rsidRPr="0049757A" w:rsidRDefault="002508FE" w:rsidP="005C2DB1">
      <w:pPr>
        <w:spacing w:before="60" w:after="60"/>
        <w:ind w:left="709" w:hanging="284"/>
        <w:jc w:val="both"/>
        <w:rPr>
          <w:b/>
          <w:bCs/>
          <w:sz w:val="24"/>
          <w:szCs w:val="24"/>
        </w:rPr>
      </w:pPr>
      <w:r w:rsidRPr="0049757A">
        <w:rPr>
          <w:b/>
          <w:bCs/>
          <w:sz w:val="24"/>
          <w:szCs w:val="24"/>
        </w:rPr>
        <w:t xml:space="preserve">3. </w:t>
      </w:r>
      <w:r w:rsidR="00B1086B">
        <w:rPr>
          <w:b/>
          <w:bCs/>
          <w:sz w:val="24"/>
          <w:szCs w:val="24"/>
        </w:rPr>
        <w:tab/>
      </w:r>
      <w:r w:rsidRPr="0049757A">
        <w:rPr>
          <w:b/>
          <w:bCs/>
          <w:sz w:val="24"/>
          <w:szCs w:val="24"/>
        </w:rPr>
        <w:t>Perbedaan Pelaksanaan Rukun Antara Laki-Laki dan Perempuan</w:t>
      </w:r>
    </w:p>
    <w:p w:rsidR="00B1086B" w:rsidRDefault="002508FE" w:rsidP="00B1086B">
      <w:pPr>
        <w:autoSpaceDE w:val="0"/>
        <w:autoSpaceDN w:val="0"/>
        <w:adjustRightInd w:val="0"/>
        <w:spacing w:before="60" w:after="60"/>
        <w:ind w:left="709"/>
        <w:jc w:val="both"/>
        <w:rPr>
          <w:i/>
          <w:iCs/>
          <w:sz w:val="24"/>
          <w:szCs w:val="24"/>
        </w:rPr>
      </w:pPr>
      <w:r w:rsidRPr="0049757A">
        <w:rPr>
          <w:sz w:val="24"/>
          <w:szCs w:val="24"/>
        </w:rPr>
        <w:t>Ketentuan rukun shalat di atas diberlakukan kepada seluruh laki-laki dan</w:t>
      </w:r>
      <w:r w:rsidR="00B1086B">
        <w:rPr>
          <w:sz w:val="24"/>
          <w:szCs w:val="24"/>
        </w:rPr>
        <w:t xml:space="preserve"> </w:t>
      </w:r>
      <w:r w:rsidRPr="0049757A">
        <w:rPr>
          <w:sz w:val="24"/>
          <w:szCs w:val="24"/>
        </w:rPr>
        <w:t xml:space="preserve">perempuan. Ayo kita kaji lebih dalam, </w:t>
      </w:r>
      <w:r w:rsidRPr="0049757A">
        <w:rPr>
          <w:i/>
          <w:iCs/>
          <w:sz w:val="24"/>
          <w:szCs w:val="24"/>
        </w:rPr>
        <w:t>apakah tata cara pelaksanaan rukun shalat lakilaki</w:t>
      </w:r>
      <w:r w:rsidR="00B1086B">
        <w:rPr>
          <w:i/>
          <w:iCs/>
          <w:sz w:val="24"/>
          <w:szCs w:val="24"/>
        </w:rPr>
        <w:t xml:space="preserve"> </w:t>
      </w:r>
      <w:r w:rsidRPr="0049757A">
        <w:rPr>
          <w:i/>
          <w:iCs/>
          <w:sz w:val="24"/>
          <w:szCs w:val="24"/>
        </w:rPr>
        <w:t>sama dengan perempuan?</w:t>
      </w:r>
      <w:r w:rsidR="00B1086B">
        <w:rPr>
          <w:i/>
          <w:iCs/>
          <w:sz w:val="24"/>
          <w:szCs w:val="24"/>
        </w:rPr>
        <w:t xml:space="preserve"> </w:t>
      </w:r>
    </w:p>
    <w:p w:rsidR="00970DF0" w:rsidRPr="0049757A" w:rsidRDefault="002508FE" w:rsidP="00B1086B">
      <w:pPr>
        <w:autoSpaceDE w:val="0"/>
        <w:autoSpaceDN w:val="0"/>
        <w:adjustRightInd w:val="0"/>
        <w:spacing w:before="60" w:after="60"/>
        <w:ind w:left="709"/>
        <w:jc w:val="both"/>
        <w:rPr>
          <w:i/>
          <w:iCs/>
          <w:sz w:val="24"/>
          <w:szCs w:val="24"/>
        </w:rPr>
      </w:pPr>
      <w:r w:rsidRPr="0049757A">
        <w:rPr>
          <w:i/>
          <w:iCs/>
          <w:sz w:val="24"/>
          <w:szCs w:val="24"/>
        </w:rPr>
        <w:t>Mari kita temukan perbedaannya!</w:t>
      </w:r>
    </w:p>
    <w:tbl>
      <w:tblPr>
        <w:tblStyle w:val="TableGrid"/>
        <w:tblW w:w="8363" w:type="dxa"/>
        <w:tblInd w:w="817" w:type="dxa"/>
        <w:tblLook w:val="04A0"/>
      </w:tblPr>
      <w:tblGrid>
        <w:gridCol w:w="3969"/>
        <w:gridCol w:w="4394"/>
      </w:tblGrid>
      <w:tr w:rsidR="002508FE" w:rsidRPr="0049757A" w:rsidTr="009F1B01">
        <w:tc>
          <w:tcPr>
            <w:tcW w:w="8363" w:type="dxa"/>
            <w:gridSpan w:val="2"/>
            <w:vAlign w:val="center"/>
          </w:tcPr>
          <w:p w:rsidR="002508FE" w:rsidRPr="0049757A" w:rsidRDefault="002508FE" w:rsidP="00B1086B">
            <w:pPr>
              <w:spacing w:before="60" w:after="60"/>
              <w:jc w:val="center"/>
              <w:rPr>
                <w:b/>
                <w:bCs/>
                <w:sz w:val="24"/>
                <w:szCs w:val="24"/>
              </w:rPr>
            </w:pPr>
            <w:r w:rsidRPr="0049757A">
              <w:rPr>
                <w:b/>
                <w:bCs/>
                <w:sz w:val="24"/>
                <w:szCs w:val="24"/>
              </w:rPr>
              <w:t>Pelaksanaan Rukun-Rukun Shalat</w:t>
            </w:r>
          </w:p>
        </w:tc>
      </w:tr>
      <w:tr w:rsidR="002508FE" w:rsidRPr="0049757A" w:rsidTr="009F1B01">
        <w:tc>
          <w:tcPr>
            <w:tcW w:w="3969" w:type="dxa"/>
            <w:vAlign w:val="center"/>
          </w:tcPr>
          <w:p w:rsidR="002508FE" w:rsidRPr="0049757A" w:rsidRDefault="002508FE" w:rsidP="00B1086B">
            <w:pPr>
              <w:spacing w:before="60" w:after="60"/>
              <w:jc w:val="center"/>
              <w:rPr>
                <w:b/>
                <w:bCs/>
                <w:sz w:val="24"/>
                <w:szCs w:val="24"/>
              </w:rPr>
            </w:pPr>
            <w:r w:rsidRPr="0049757A">
              <w:rPr>
                <w:b/>
                <w:bCs/>
                <w:sz w:val="24"/>
                <w:szCs w:val="24"/>
              </w:rPr>
              <w:t>Laki-Laki</w:t>
            </w:r>
          </w:p>
        </w:tc>
        <w:tc>
          <w:tcPr>
            <w:tcW w:w="4394" w:type="dxa"/>
            <w:vAlign w:val="center"/>
          </w:tcPr>
          <w:p w:rsidR="002508FE" w:rsidRPr="0049757A" w:rsidRDefault="002508FE" w:rsidP="00B1086B">
            <w:pPr>
              <w:spacing w:before="60" w:after="60"/>
              <w:jc w:val="center"/>
              <w:rPr>
                <w:b/>
                <w:bCs/>
                <w:sz w:val="24"/>
                <w:szCs w:val="24"/>
              </w:rPr>
            </w:pPr>
            <w:r w:rsidRPr="0049757A">
              <w:rPr>
                <w:b/>
                <w:bCs/>
                <w:sz w:val="24"/>
                <w:szCs w:val="24"/>
              </w:rPr>
              <w:t>Perempuan</w:t>
            </w:r>
          </w:p>
        </w:tc>
      </w:tr>
      <w:tr w:rsidR="002508FE" w:rsidRPr="0049757A" w:rsidTr="009F1B01">
        <w:tc>
          <w:tcPr>
            <w:tcW w:w="8363" w:type="dxa"/>
            <w:gridSpan w:val="2"/>
            <w:vAlign w:val="center"/>
          </w:tcPr>
          <w:p w:rsidR="002508FE" w:rsidRPr="0049757A" w:rsidRDefault="002508FE" w:rsidP="00B1086B">
            <w:pPr>
              <w:spacing w:before="60" w:after="60"/>
              <w:jc w:val="center"/>
              <w:rPr>
                <w:b/>
                <w:bCs/>
                <w:sz w:val="24"/>
                <w:szCs w:val="24"/>
              </w:rPr>
            </w:pPr>
            <w:r w:rsidRPr="0049757A">
              <w:rPr>
                <w:b/>
                <w:bCs/>
                <w:i/>
                <w:iCs/>
                <w:sz w:val="24"/>
                <w:szCs w:val="24"/>
              </w:rPr>
              <w:t>Dalam Ruku’ dan Sujud</w:t>
            </w:r>
          </w:p>
        </w:tc>
      </w:tr>
      <w:tr w:rsidR="002508FE" w:rsidRPr="0049757A" w:rsidTr="009F1B01">
        <w:tc>
          <w:tcPr>
            <w:tcW w:w="3969" w:type="dxa"/>
          </w:tcPr>
          <w:p w:rsidR="002508FE" w:rsidRPr="0049757A" w:rsidRDefault="002508FE" w:rsidP="00B1086B">
            <w:pPr>
              <w:autoSpaceDE w:val="0"/>
              <w:autoSpaceDN w:val="0"/>
              <w:adjustRightInd w:val="0"/>
              <w:spacing w:before="60" w:after="60"/>
              <w:rPr>
                <w:b/>
                <w:bCs/>
                <w:sz w:val="24"/>
                <w:szCs w:val="24"/>
              </w:rPr>
            </w:pPr>
            <w:r w:rsidRPr="0049757A">
              <w:rPr>
                <w:sz w:val="24"/>
                <w:szCs w:val="24"/>
              </w:rPr>
              <w:t>Merenggangkan antara siku dari</w:t>
            </w:r>
            <w:r w:rsidR="00B1086B">
              <w:rPr>
                <w:sz w:val="24"/>
                <w:szCs w:val="24"/>
              </w:rPr>
              <w:t xml:space="preserve"> </w:t>
            </w:r>
            <w:r w:rsidRPr="0049757A">
              <w:rPr>
                <w:sz w:val="24"/>
                <w:szCs w:val="24"/>
              </w:rPr>
              <w:t>kedua lambungnya dan mengangkat</w:t>
            </w:r>
            <w:r w:rsidR="00B1086B">
              <w:rPr>
                <w:sz w:val="24"/>
                <w:szCs w:val="24"/>
              </w:rPr>
              <w:t xml:space="preserve"> </w:t>
            </w:r>
            <w:r w:rsidRPr="0049757A">
              <w:rPr>
                <w:sz w:val="24"/>
                <w:szCs w:val="24"/>
              </w:rPr>
              <w:t>perut agar menjauh dari kedua paha.</w:t>
            </w:r>
          </w:p>
        </w:tc>
        <w:tc>
          <w:tcPr>
            <w:tcW w:w="4394" w:type="dxa"/>
          </w:tcPr>
          <w:p w:rsidR="002508FE" w:rsidRPr="0049757A" w:rsidRDefault="002508FE" w:rsidP="00B1086B">
            <w:pPr>
              <w:autoSpaceDE w:val="0"/>
              <w:autoSpaceDN w:val="0"/>
              <w:adjustRightInd w:val="0"/>
              <w:spacing w:before="60" w:after="60"/>
              <w:rPr>
                <w:b/>
                <w:bCs/>
                <w:sz w:val="24"/>
                <w:szCs w:val="24"/>
              </w:rPr>
            </w:pPr>
            <w:r w:rsidRPr="0049757A">
              <w:rPr>
                <w:sz w:val="24"/>
                <w:szCs w:val="24"/>
              </w:rPr>
              <w:t>Merapatkan bagian-bagian yang</w:t>
            </w:r>
            <w:r w:rsidR="00B1086B">
              <w:rPr>
                <w:sz w:val="24"/>
                <w:szCs w:val="24"/>
              </w:rPr>
              <w:t xml:space="preserve"> </w:t>
            </w:r>
            <w:r w:rsidRPr="0049757A">
              <w:rPr>
                <w:sz w:val="24"/>
                <w:szCs w:val="24"/>
              </w:rPr>
              <w:t>direnggangkan. Perut menempel pada</w:t>
            </w:r>
            <w:r w:rsidR="00B1086B">
              <w:rPr>
                <w:sz w:val="24"/>
                <w:szCs w:val="24"/>
              </w:rPr>
              <w:t xml:space="preserve"> </w:t>
            </w:r>
            <w:r w:rsidRPr="0049757A">
              <w:rPr>
                <w:sz w:val="24"/>
                <w:szCs w:val="24"/>
              </w:rPr>
              <w:t>kedua paha, dan ketika sujud dan ruku’</w:t>
            </w:r>
            <w:r w:rsidR="00B1086B">
              <w:rPr>
                <w:sz w:val="24"/>
                <w:szCs w:val="24"/>
              </w:rPr>
              <w:t xml:space="preserve"> </w:t>
            </w:r>
            <w:r w:rsidRPr="0049757A">
              <w:rPr>
                <w:sz w:val="24"/>
                <w:szCs w:val="24"/>
              </w:rPr>
              <w:t>kedua lututnya saling menempel, begitu</w:t>
            </w:r>
            <w:r w:rsidR="00B1086B">
              <w:rPr>
                <w:sz w:val="24"/>
                <w:szCs w:val="24"/>
              </w:rPr>
              <w:t xml:space="preserve"> </w:t>
            </w:r>
            <w:r w:rsidRPr="0049757A">
              <w:rPr>
                <w:sz w:val="24"/>
                <w:szCs w:val="24"/>
              </w:rPr>
              <w:t>juga kedua kakinya karena posisi ini</w:t>
            </w:r>
            <w:r w:rsidR="00B1086B">
              <w:rPr>
                <w:sz w:val="24"/>
                <w:szCs w:val="24"/>
              </w:rPr>
              <w:t xml:space="preserve"> </w:t>
            </w:r>
            <w:r w:rsidRPr="0049757A">
              <w:rPr>
                <w:sz w:val="24"/>
                <w:szCs w:val="24"/>
              </w:rPr>
              <w:t>lebih menutup bagi perempuan.</w:t>
            </w:r>
          </w:p>
        </w:tc>
      </w:tr>
      <w:tr w:rsidR="002508FE" w:rsidRPr="0049757A" w:rsidTr="009F1B01">
        <w:tc>
          <w:tcPr>
            <w:tcW w:w="8363" w:type="dxa"/>
            <w:gridSpan w:val="2"/>
            <w:vAlign w:val="center"/>
          </w:tcPr>
          <w:p w:rsidR="002508FE" w:rsidRPr="0049757A" w:rsidRDefault="002508FE" w:rsidP="00B1086B">
            <w:pPr>
              <w:spacing w:before="60" w:after="60"/>
              <w:jc w:val="center"/>
              <w:rPr>
                <w:b/>
                <w:bCs/>
                <w:sz w:val="24"/>
                <w:szCs w:val="24"/>
              </w:rPr>
            </w:pPr>
            <w:r w:rsidRPr="0049757A">
              <w:rPr>
                <w:b/>
                <w:bCs/>
                <w:sz w:val="24"/>
                <w:szCs w:val="24"/>
              </w:rPr>
              <w:t>Cara Membaca Bacaan Shalat</w:t>
            </w:r>
          </w:p>
        </w:tc>
      </w:tr>
      <w:tr w:rsidR="002508FE" w:rsidRPr="0049757A" w:rsidTr="009F1B01">
        <w:tc>
          <w:tcPr>
            <w:tcW w:w="3969" w:type="dxa"/>
          </w:tcPr>
          <w:p w:rsidR="002508FE" w:rsidRPr="0049757A" w:rsidRDefault="002508FE" w:rsidP="00B1086B">
            <w:pPr>
              <w:autoSpaceDE w:val="0"/>
              <w:autoSpaceDN w:val="0"/>
              <w:adjustRightInd w:val="0"/>
              <w:spacing w:before="60" w:after="60"/>
              <w:rPr>
                <w:b/>
                <w:bCs/>
                <w:sz w:val="24"/>
                <w:szCs w:val="24"/>
              </w:rPr>
            </w:pPr>
            <w:r w:rsidRPr="0049757A">
              <w:rPr>
                <w:sz w:val="24"/>
                <w:szCs w:val="24"/>
              </w:rPr>
              <w:t>Mengeraskan suara bacaannya pada</w:t>
            </w:r>
            <w:r w:rsidR="00B1086B">
              <w:rPr>
                <w:sz w:val="24"/>
                <w:szCs w:val="24"/>
              </w:rPr>
              <w:t xml:space="preserve"> </w:t>
            </w:r>
            <w:r w:rsidRPr="0049757A">
              <w:rPr>
                <w:sz w:val="24"/>
                <w:szCs w:val="24"/>
              </w:rPr>
              <w:t>shalat-shalat jahriyah dan membaca</w:t>
            </w:r>
            <w:r w:rsidR="00B1086B">
              <w:rPr>
                <w:sz w:val="24"/>
                <w:szCs w:val="24"/>
              </w:rPr>
              <w:t xml:space="preserve"> </w:t>
            </w:r>
            <w:r w:rsidRPr="0049757A">
              <w:rPr>
                <w:sz w:val="24"/>
                <w:szCs w:val="24"/>
              </w:rPr>
              <w:t>dengan suara rendah pada shalatshalat</w:t>
            </w:r>
            <w:r w:rsidR="00B1086B">
              <w:rPr>
                <w:sz w:val="24"/>
                <w:szCs w:val="24"/>
              </w:rPr>
              <w:t xml:space="preserve"> </w:t>
            </w:r>
            <w:r w:rsidRPr="0049757A">
              <w:rPr>
                <w:sz w:val="24"/>
                <w:szCs w:val="24"/>
              </w:rPr>
              <w:t>sirriyah.</w:t>
            </w:r>
          </w:p>
        </w:tc>
        <w:tc>
          <w:tcPr>
            <w:tcW w:w="4394" w:type="dxa"/>
          </w:tcPr>
          <w:p w:rsidR="002508FE" w:rsidRPr="0049757A" w:rsidRDefault="002508FE" w:rsidP="00B1086B">
            <w:pPr>
              <w:autoSpaceDE w:val="0"/>
              <w:autoSpaceDN w:val="0"/>
              <w:adjustRightInd w:val="0"/>
              <w:spacing w:before="60" w:after="60"/>
              <w:rPr>
                <w:b/>
                <w:bCs/>
                <w:sz w:val="24"/>
                <w:szCs w:val="24"/>
              </w:rPr>
            </w:pPr>
            <w:r w:rsidRPr="0049757A">
              <w:rPr>
                <w:sz w:val="24"/>
                <w:szCs w:val="24"/>
              </w:rPr>
              <w:t>Shalat yang dilakukan di sekitar lakilaki</w:t>
            </w:r>
            <w:r w:rsidR="00B1086B">
              <w:rPr>
                <w:sz w:val="24"/>
                <w:szCs w:val="24"/>
              </w:rPr>
              <w:t xml:space="preserve"> </w:t>
            </w:r>
            <w:r w:rsidRPr="0049757A">
              <w:rPr>
                <w:sz w:val="24"/>
                <w:szCs w:val="24"/>
              </w:rPr>
              <w:t>lain bukan mahram, dianjurkan</w:t>
            </w:r>
            <w:r w:rsidR="00B1086B">
              <w:rPr>
                <w:sz w:val="24"/>
                <w:szCs w:val="24"/>
              </w:rPr>
              <w:t xml:space="preserve"> </w:t>
            </w:r>
            <w:r w:rsidRPr="0049757A">
              <w:rPr>
                <w:sz w:val="24"/>
                <w:szCs w:val="24"/>
              </w:rPr>
              <w:t>merendahkan suaranya.</w:t>
            </w:r>
          </w:p>
        </w:tc>
      </w:tr>
      <w:tr w:rsidR="002508FE" w:rsidRPr="0049757A" w:rsidTr="009F1B01">
        <w:tc>
          <w:tcPr>
            <w:tcW w:w="8363" w:type="dxa"/>
            <w:gridSpan w:val="2"/>
            <w:vAlign w:val="center"/>
          </w:tcPr>
          <w:p w:rsidR="002508FE" w:rsidRPr="0049757A" w:rsidRDefault="002508FE" w:rsidP="00B1086B">
            <w:pPr>
              <w:spacing w:before="60" w:after="60"/>
              <w:jc w:val="center"/>
              <w:rPr>
                <w:b/>
                <w:bCs/>
                <w:sz w:val="24"/>
                <w:szCs w:val="24"/>
              </w:rPr>
            </w:pPr>
            <w:r w:rsidRPr="0049757A">
              <w:rPr>
                <w:b/>
                <w:bCs/>
                <w:sz w:val="24"/>
                <w:szCs w:val="24"/>
              </w:rPr>
              <w:t>Aurat</w:t>
            </w:r>
          </w:p>
        </w:tc>
      </w:tr>
      <w:tr w:rsidR="002508FE" w:rsidRPr="0049757A" w:rsidTr="009F1B01">
        <w:tc>
          <w:tcPr>
            <w:tcW w:w="3969" w:type="dxa"/>
          </w:tcPr>
          <w:p w:rsidR="002508FE" w:rsidRPr="0049757A" w:rsidRDefault="002508FE" w:rsidP="00B1086B">
            <w:pPr>
              <w:autoSpaceDE w:val="0"/>
              <w:autoSpaceDN w:val="0"/>
              <w:adjustRightInd w:val="0"/>
              <w:spacing w:before="60" w:after="60"/>
              <w:rPr>
                <w:b/>
                <w:bCs/>
                <w:sz w:val="24"/>
                <w:szCs w:val="24"/>
              </w:rPr>
            </w:pPr>
            <w:r w:rsidRPr="0049757A">
              <w:rPr>
                <w:sz w:val="24"/>
                <w:szCs w:val="24"/>
              </w:rPr>
              <w:t>Dalam shalat minimal harus</w:t>
            </w:r>
            <w:r w:rsidR="00B1086B">
              <w:rPr>
                <w:sz w:val="24"/>
                <w:szCs w:val="24"/>
              </w:rPr>
              <w:t xml:space="preserve"> </w:t>
            </w:r>
            <w:r w:rsidRPr="0049757A">
              <w:rPr>
                <w:sz w:val="24"/>
                <w:szCs w:val="24"/>
              </w:rPr>
              <w:t>menutup anggota tubuh antara pusar</w:t>
            </w:r>
            <w:r w:rsidR="00B1086B">
              <w:rPr>
                <w:sz w:val="24"/>
                <w:szCs w:val="24"/>
              </w:rPr>
              <w:t xml:space="preserve"> </w:t>
            </w:r>
            <w:r w:rsidRPr="0049757A">
              <w:rPr>
                <w:sz w:val="24"/>
                <w:szCs w:val="24"/>
              </w:rPr>
              <w:t>hingga kedua lutut.</w:t>
            </w:r>
          </w:p>
        </w:tc>
        <w:tc>
          <w:tcPr>
            <w:tcW w:w="4394" w:type="dxa"/>
          </w:tcPr>
          <w:p w:rsidR="002508FE" w:rsidRPr="0049757A" w:rsidRDefault="002508FE" w:rsidP="00B1086B">
            <w:pPr>
              <w:autoSpaceDE w:val="0"/>
              <w:autoSpaceDN w:val="0"/>
              <w:adjustRightInd w:val="0"/>
              <w:spacing w:before="60" w:after="60"/>
              <w:rPr>
                <w:b/>
                <w:bCs/>
                <w:sz w:val="24"/>
                <w:szCs w:val="24"/>
              </w:rPr>
            </w:pPr>
            <w:r w:rsidRPr="0049757A">
              <w:rPr>
                <w:sz w:val="24"/>
                <w:szCs w:val="24"/>
              </w:rPr>
              <w:t>Seluruh anggota badan, kecuali wajah</w:t>
            </w:r>
            <w:r w:rsidR="00B1086B">
              <w:rPr>
                <w:sz w:val="24"/>
                <w:szCs w:val="24"/>
              </w:rPr>
              <w:t xml:space="preserve"> </w:t>
            </w:r>
            <w:r w:rsidRPr="0049757A">
              <w:rPr>
                <w:sz w:val="24"/>
                <w:szCs w:val="24"/>
              </w:rPr>
              <w:t>dan dua telapak tangan.</w:t>
            </w:r>
          </w:p>
        </w:tc>
      </w:tr>
    </w:tbl>
    <w:p w:rsidR="002508FE" w:rsidRPr="0049757A" w:rsidRDefault="002508FE" w:rsidP="005C2DB1">
      <w:pPr>
        <w:spacing w:before="60" w:after="60"/>
        <w:jc w:val="both"/>
        <w:rPr>
          <w:b/>
          <w:bCs/>
          <w:sz w:val="24"/>
          <w:szCs w:val="24"/>
        </w:rPr>
      </w:pPr>
    </w:p>
    <w:p w:rsidR="002508FE" w:rsidRPr="0049757A" w:rsidRDefault="002508FE" w:rsidP="005C2DB1">
      <w:pPr>
        <w:spacing w:before="60" w:after="60"/>
        <w:ind w:left="709" w:hanging="284"/>
        <w:jc w:val="both"/>
        <w:rPr>
          <w:b/>
          <w:bCs/>
          <w:sz w:val="24"/>
          <w:szCs w:val="24"/>
        </w:rPr>
      </w:pPr>
      <w:r w:rsidRPr="0049757A">
        <w:rPr>
          <w:b/>
          <w:bCs/>
          <w:sz w:val="24"/>
          <w:szCs w:val="24"/>
        </w:rPr>
        <w:t xml:space="preserve">4. </w:t>
      </w:r>
      <w:r w:rsidR="00B1086B">
        <w:rPr>
          <w:b/>
          <w:bCs/>
          <w:sz w:val="24"/>
          <w:szCs w:val="24"/>
        </w:rPr>
        <w:tab/>
      </w:r>
      <w:r w:rsidRPr="0049757A">
        <w:rPr>
          <w:b/>
          <w:bCs/>
          <w:sz w:val="24"/>
          <w:szCs w:val="24"/>
        </w:rPr>
        <w:t>Sunnah Shalat Lima Waktu</w:t>
      </w:r>
    </w:p>
    <w:p w:rsidR="00B1086B" w:rsidRDefault="002508FE" w:rsidP="00B1086B">
      <w:pPr>
        <w:autoSpaceDE w:val="0"/>
        <w:autoSpaceDN w:val="0"/>
        <w:adjustRightInd w:val="0"/>
        <w:spacing w:before="60" w:after="60"/>
        <w:ind w:left="709"/>
        <w:jc w:val="both"/>
        <w:rPr>
          <w:sz w:val="24"/>
          <w:szCs w:val="24"/>
        </w:rPr>
      </w:pPr>
      <w:r w:rsidRPr="0049757A">
        <w:rPr>
          <w:sz w:val="24"/>
          <w:szCs w:val="24"/>
        </w:rPr>
        <w:t>Sunnah-sunnah shalat, adalah ucapan dan gerakan-gerakan shalat yang tidak</w:t>
      </w:r>
      <w:r w:rsidR="00B1086B">
        <w:rPr>
          <w:sz w:val="24"/>
          <w:szCs w:val="24"/>
        </w:rPr>
        <w:t xml:space="preserve"> </w:t>
      </w:r>
      <w:r w:rsidRPr="0049757A">
        <w:rPr>
          <w:sz w:val="24"/>
          <w:szCs w:val="24"/>
        </w:rPr>
        <w:t>termasuk dalam rukun shalat, tetapi merupkan bagian dari ibadah shalat.</w:t>
      </w:r>
      <w:r w:rsidR="00B1086B">
        <w:rPr>
          <w:sz w:val="24"/>
          <w:szCs w:val="24"/>
        </w:rPr>
        <w:t xml:space="preserve"> </w:t>
      </w:r>
    </w:p>
    <w:p w:rsidR="002508FE" w:rsidRPr="0049757A" w:rsidRDefault="002508FE" w:rsidP="00B1086B">
      <w:pPr>
        <w:autoSpaceDE w:val="0"/>
        <w:autoSpaceDN w:val="0"/>
        <w:adjustRightInd w:val="0"/>
        <w:spacing w:before="60" w:after="60"/>
        <w:ind w:left="709"/>
        <w:jc w:val="both"/>
        <w:rPr>
          <w:i/>
          <w:iCs/>
          <w:sz w:val="24"/>
          <w:szCs w:val="24"/>
        </w:rPr>
      </w:pPr>
      <w:r w:rsidRPr="0049757A">
        <w:rPr>
          <w:sz w:val="24"/>
          <w:szCs w:val="24"/>
        </w:rPr>
        <w:t xml:space="preserve">Sunnah shalat dibedakan menjadi dua macam, yaitu Sunnah </w:t>
      </w:r>
      <w:r w:rsidRPr="0049757A">
        <w:rPr>
          <w:i/>
          <w:iCs/>
          <w:sz w:val="24"/>
          <w:szCs w:val="24"/>
        </w:rPr>
        <w:t xml:space="preserve">ab’ad </w:t>
      </w:r>
      <w:r w:rsidRPr="0049757A">
        <w:rPr>
          <w:sz w:val="24"/>
          <w:szCs w:val="24"/>
        </w:rPr>
        <w:t>dan Sunnah</w:t>
      </w:r>
      <w:r w:rsidR="00B1086B">
        <w:rPr>
          <w:sz w:val="24"/>
          <w:szCs w:val="24"/>
        </w:rPr>
        <w:t xml:space="preserve"> </w:t>
      </w:r>
      <w:r w:rsidRPr="0049757A">
        <w:rPr>
          <w:i/>
          <w:iCs/>
          <w:sz w:val="24"/>
          <w:szCs w:val="24"/>
        </w:rPr>
        <w:t>hai’at.</w:t>
      </w:r>
    </w:p>
    <w:p w:rsidR="002508FE" w:rsidRPr="0049757A" w:rsidRDefault="002508FE" w:rsidP="00B1086B">
      <w:pPr>
        <w:autoSpaceDE w:val="0"/>
        <w:autoSpaceDN w:val="0"/>
        <w:adjustRightInd w:val="0"/>
        <w:spacing w:before="60" w:after="60"/>
        <w:ind w:left="993" w:hanging="284"/>
        <w:jc w:val="both"/>
        <w:rPr>
          <w:b/>
          <w:bCs/>
          <w:sz w:val="24"/>
          <w:szCs w:val="24"/>
        </w:rPr>
      </w:pPr>
      <w:r w:rsidRPr="0049757A">
        <w:rPr>
          <w:b/>
          <w:bCs/>
          <w:sz w:val="24"/>
          <w:szCs w:val="24"/>
        </w:rPr>
        <w:t xml:space="preserve">a. </w:t>
      </w:r>
      <w:r w:rsidR="00B1086B">
        <w:rPr>
          <w:b/>
          <w:bCs/>
          <w:sz w:val="24"/>
          <w:szCs w:val="24"/>
        </w:rPr>
        <w:tab/>
      </w:r>
      <w:r w:rsidRPr="0049757A">
        <w:rPr>
          <w:rFonts w:eastAsia="Times New Roman,Bold"/>
          <w:b/>
          <w:bCs/>
          <w:sz w:val="24"/>
          <w:szCs w:val="24"/>
        </w:rPr>
        <w:t xml:space="preserve">Sunnah Ab’adl Dalam Shalat </w:t>
      </w:r>
      <w:r w:rsidRPr="0049757A">
        <w:rPr>
          <w:b/>
          <w:bCs/>
          <w:sz w:val="24"/>
          <w:szCs w:val="24"/>
        </w:rPr>
        <w:t>Fardlu</w:t>
      </w:r>
    </w:p>
    <w:p w:rsidR="002508FE" w:rsidRPr="0049757A" w:rsidRDefault="002508FE" w:rsidP="00B1086B">
      <w:pPr>
        <w:autoSpaceDE w:val="0"/>
        <w:autoSpaceDN w:val="0"/>
        <w:adjustRightInd w:val="0"/>
        <w:spacing w:before="60" w:after="60"/>
        <w:ind w:left="993"/>
        <w:jc w:val="both"/>
        <w:rPr>
          <w:sz w:val="24"/>
          <w:szCs w:val="24"/>
        </w:rPr>
      </w:pPr>
      <w:r w:rsidRPr="0049757A">
        <w:rPr>
          <w:sz w:val="24"/>
          <w:szCs w:val="24"/>
        </w:rPr>
        <w:t xml:space="preserve">Sunnah </w:t>
      </w:r>
      <w:r w:rsidRPr="0049757A">
        <w:rPr>
          <w:i/>
          <w:iCs/>
          <w:sz w:val="24"/>
          <w:szCs w:val="24"/>
        </w:rPr>
        <w:t xml:space="preserve">ab’ad </w:t>
      </w:r>
      <w:r w:rsidRPr="0049757A">
        <w:rPr>
          <w:sz w:val="24"/>
          <w:szCs w:val="24"/>
        </w:rPr>
        <w:t>adalah Sunnah yang apabila tidak dikerjakan harus mengganti</w:t>
      </w:r>
      <w:r w:rsidR="00B1086B">
        <w:rPr>
          <w:sz w:val="24"/>
          <w:szCs w:val="24"/>
        </w:rPr>
        <w:t xml:space="preserve"> </w:t>
      </w:r>
      <w:r w:rsidRPr="0049757A">
        <w:rPr>
          <w:sz w:val="24"/>
          <w:szCs w:val="24"/>
        </w:rPr>
        <w:t xml:space="preserve">dengan sujud sahwi. Adapun hal-hal yang termasuk Sunnah </w:t>
      </w:r>
      <w:r w:rsidRPr="0049757A">
        <w:rPr>
          <w:i/>
          <w:iCs/>
          <w:sz w:val="24"/>
          <w:szCs w:val="24"/>
        </w:rPr>
        <w:t xml:space="preserve">ab’ad </w:t>
      </w:r>
      <w:r w:rsidRPr="0049757A">
        <w:rPr>
          <w:sz w:val="24"/>
          <w:szCs w:val="24"/>
        </w:rPr>
        <w:t>adalah</w:t>
      </w:r>
      <w:r w:rsidR="00B1086B">
        <w:rPr>
          <w:sz w:val="24"/>
          <w:szCs w:val="24"/>
        </w:rPr>
        <w:t xml:space="preserve"> </w:t>
      </w:r>
      <w:r w:rsidRPr="0049757A">
        <w:rPr>
          <w:sz w:val="24"/>
          <w:szCs w:val="24"/>
        </w:rPr>
        <w:t>sebagai berikut :</w:t>
      </w:r>
    </w:p>
    <w:p w:rsidR="002508FE" w:rsidRPr="0049757A" w:rsidRDefault="002508FE" w:rsidP="00B1086B">
      <w:pPr>
        <w:autoSpaceDE w:val="0"/>
        <w:autoSpaceDN w:val="0"/>
        <w:adjustRightInd w:val="0"/>
        <w:spacing w:before="60" w:after="60"/>
        <w:ind w:left="1276" w:hanging="283"/>
        <w:jc w:val="both"/>
        <w:rPr>
          <w:sz w:val="24"/>
          <w:szCs w:val="24"/>
        </w:rPr>
      </w:pPr>
      <w:r w:rsidRPr="0049757A">
        <w:rPr>
          <w:sz w:val="24"/>
          <w:szCs w:val="24"/>
        </w:rPr>
        <w:t xml:space="preserve">1. </w:t>
      </w:r>
      <w:r w:rsidR="00B1086B">
        <w:rPr>
          <w:sz w:val="24"/>
          <w:szCs w:val="24"/>
        </w:rPr>
        <w:tab/>
      </w:r>
      <w:r w:rsidRPr="0049757A">
        <w:rPr>
          <w:sz w:val="24"/>
          <w:szCs w:val="24"/>
        </w:rPr>
        <w:t>Membaca dan duduk tasyahud awal. Tasayahud ini hanya berlaku pada shalat</w:t>
      </w:r>
      <w:r w:rsidR="00B1086B">
        <w:rPr>
          <w:sz w:val="24"/>
          <w:szCs w:val="24"/>
        </w:rPr>
        <w:t xml:space="preserve"> </w:t>
      </w:r>
      <w:r w:rsidRPr="0049757A">
        <w:rPr>
          <w:sz w:val="24"/>
          <w:szCs w:val="24"/>
        </w:rPr>
        <w:t>yang jumlah rakaatnya lebih dari 2 rakaat, seperti maghrib, isya’, dhuhur, dan</w:t>
      </w:r>
      <w:r w:rsidR="00B1086B">
        <w:rPr>
          <w:sz w:val="24"/>
          <w:szCs w:val="24"/>
        </w:rPr>
        <w:t xml:space="preserve"> </w:t>
      </w:r>
      <w:r w:rsidRPr="0049757A">
        <w:rPr>
          <w:sz w:val="24"/>
          <w:szCs w:val="24"/>
        </w:rPr>
        <w:t>ashar. Dalam tasyahud awal disunnahkan membaca doa yang sama dengan</w:t>
      </w:r>
      <w:r w:rsidR="00B1086B">
        <w:rPr>
          <w:sz w:val="24"/>
          <w:szCs w:val="24"/>
        </w:rPr>
        <w:t xml:space="preserve"> </w:t>
      </w:r>
      <w:r w:rsidRPr="0049757A">
        <w:rPr>
          <w:sz w:val="24"/>
          <w:szCs w:val="24"/>
        </w:rPr>
        <w:t>tasyahud akhir tanpa shalawat kepada Nabi.</w:t>
      </w:r>
    </w:p>
    <w:p w:rsidR="002508FE" w:rsidRPr="0049757A" w:rsidRDefault="002508FE" w:rsidP="00B1086B">
      <w:pPr>
        <w:autoSpaceDE w:val="0"/>
        <w:autoSpaceDN w:val="0"/>
        <w:adjustRightInd w:val="0"/>
        <w:spacing w:before="60" w:after="60"/>
        <w:ind w:left="1276" w:hanging="283"/>
        <w:jc w:val="both"/>
        <w:rPr>
          <w:sz w:val="24"/>
          <w:szCs w:val="24"/>
        </w:rPr>
      </w:pPr>
      <w:r w:rsidRPr="0049757A">
        <w:rPr>
          <w:sz w:val="24"/>
          <w:szCs w:val="24"/>
        </w:rPr>
        <w:t xml:space="preserve">2. </w:t>
      </w:r>
      <w:r w:rsidR="00B1086B">
        <w:rPr>
          <w:sz w:val="24"/>
          <w:szCs w:val="24"/>
        </w:rPr>
        <w:tab/>
      </w:r>
      <w:r w:rsidRPr="0049757A">
        <w:rPr>
          <w:sz w:val="24"/>
          <w:szCs w:val="24"/>
        </w:rPr>
        <w:t>Membaca shalawat kepada Nabi pada tasyahud awal.</w:t>
      </w:r>
    </w:p>
    <w:p w:rsidR="002508FE" w:rsidRPr="0049757A" w:rsidRDefault="002508FE" w:rsidP="00B1086B">
      <w:pPr>
        <w:autoSpaceDE w:val="0"/>
        <w:autoSpaceDN w:val="0"/>
        <w:adjustRightInd w:val="0"/>
        <w:spacing w:before="60" w:after="60"/>
        <w:ind w:left="1276" w:hanging="283"/>
        <w:jc w:val="both"/>
        <w:rPr>
          <w:sz w:val="24"/>
          <w:szCs w:val="24"/>
        </w:rPr>
      </w:pPr>
      <w:r w:rsidRPr="0049757A">
        <w:rPr>
          <w:sz w:val="24"/>
          <w:szCs w:val="24"/>
        </w:rPr>
        <w:t xml:space="preserve">3. </w:t>
      </w:r>
      <w:r w:rsidR="00B1086B">
        <w:rPr>
          <w:sz w:val="24"/>
          <w:szCs w:val="24"/>
        </w:rPr>
        <w:tab/>
      </w:r>
      <w:r w:rsidRPr="0049757A">
        <w:rPr>
          <w:sz w:val="24"/>
          <w:szCs w:val="24"/>
        </w:rPr>
        <w:t>Membaca shalawat kepada keluarga Nabi dalam tasyahud akhir.</w:t>
      </w:r>
    </w:p>
    <w:p w:rsidR="002508FE" w:rsidRPr="0049757A" w:rsidRDefault="002508FE" w:rsidP="00B1086B">
      <w:pPr>
        <w:autoSpaceDE w:val="0"/>
        <w:autoSpaceDN w:val="0"/>
        <w:adjustRightInd w:val="0"/>
        <w:spacing w:before="60" w:after="60"/>
        <w:ind w:left="1276" w:hanging="283"/>
        <w:jc w:val="both"/>
        <w:rPr>
          <w:sz w:val="24"/>
          <w:szCs w:val="24"/>
        </w:rPr>
      </w:pPr>
      <w:r w:rsidRPr="0049757A">
        <w:rPr>
          <w:sz w:val="24"/>
          <w:szCs w:val="24"/>
        </w:rPr>
        <w:t xml:space="preserve">4. </w:t>
      </w:r>
      <w:r w:rsidR="00B1086B">
        <w:rPr>
          <w:sz w:val="24"/>
          <w:szCs w:val="24"/>
        </w:rPr>
        <w:tab/>
      </w:r>
      <w:r w:rsidRPr="0049757A">
        <w:rPr>
          <w:sz w:val="24"/>
          <w:szCs w:val="24"/>
        </w:rPr>
        <w:t>Berdiri dalam qunut dan membaca do’anya pada rekaan kedua pada posisi i’tidal</w:t>
      </w:r>
      <w:r w:rsidR="00B1086B">
        <w:rPr>
          <w:sz w:val="24"/>
          <w:szCs w:val="24"/>
        </w:rPr>
        <w:t xml:space="preserve"> </w:t>
      </w:r>
      <w:r w:rsidRPr="0049757A">
        <w:rPr>
          <w:sz w:val="24"/>
          <w:szCs w:val="24"/>
        </w:rPr>
        <w:t>dalam shalat subuh. Do’a qunut yang dibaca sebagai berikut:</w:t>
      </w:r>
    </w:p>
    <w:p w:rsidR="002508FE" w:rsidRPr="0049757A" w:rsidRDefault="002508FE" w:rsidP="009F1B01">
      <w:pPr>
        <w:autoSpaceDE w:val="0"/>
        <w:autoSpaceDN w:val="0"/>
        <w:adjustRightInd w:val="0"/>
        <w:spacing w:before="60" w:after="60"/>
        <w:ind w:left="1276"/>
        <w:jc w:val="right"/>
        <w:rPr>
          <w:sz w:val="24"/>
          <w:szCs w:val="24"/>
        </w:rPr>
      </w:pPr>
      <w:r w:rsidRPr="0049757A">
        <w:rPr>
          <w:noProof/>
          <w:sz w:val="24"/>
          <w:szCs w:val="24"/>
        </w:rPr>
        <w:drawing>
          <wp:inline distT="0" distB="0" distL="0" distR="0">
            <wp:extent cx="4963676" cy="1044000"/>
            <wp:effectExtent l="19050" t="0" r="8374"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4"/>
                    <a:srcRect/>
                    <a:stretch>
                      <a:fillRect/>
                    </a:stretch>
                  </pic:blipFill>
                  <pic:spPr bwMode="auto">
                    <a:xfrm>
                      <a:off x="0" y="0"/>
                      <a:ext cx="4963676" cy="1044000"/>
                    </a:xfrm>
                    <a:prstGeom prst="rect">
                      <a:avLst/>
                    </a:prstGeom>
                    <a:noFill/>
                    <a:ln w="9525">
                      <a:noFill/>
                      <a:miter lim="800000"/>
                      <a:headEnd/>
                      <a:tailEnd/>
                    </a:ln>
                  </pic:spPr>
                </pic:pic>
              </a:graphicData>
            </a:graphic>
          </wp:inline>
        </w:drawing>
      </w:r>
    </w:p>
    <w:p w:rsidR="002508FE" w:rsidRPr="0049757A" w:rsidRDefault="002508FE" w:rsidP="00B1086B">
      <w:pPr>
        <w:autoSpaceDE w:val="0"/>
        <w:autoSpaceDN w:val="0"/>
        <w:adjustRightInd w:val="0"/>
        <w:spacing w:before="60" w:after="60"/>
        <w:ind w:left="1276"/>
        <w:jc w:val="both"/>
        <w:rPr>
          <w:i/>
          <w:iCs/>
          <w:sz w:val="24"/>
          <w:szCs w:val="24"/>
        </w:rPr>
      </w:pPr>
      <w:r w:rsidRPr="0049757A">
        <w:rPr>
          <w:sz w:val="24"/>
          <w:szCs w:val="24"/>
        </w:rPr>
        <w:t>Artinya:</w:t>
      </w:r>
      <w:r w:rsidR="00B1086B">
        <w:rPr>
          <w:sz w:val="24"/>
          <w:szCs w:val="24"/>
        </w:rPr>
        <w:t xml:space="preserve"> </w:t>
      </w:r>
      <w:r w:rsidRPr="0049757A">
        <w:rPr>
          <w:i/>
          <w:iCs/>
          <w:sz w:val="24"/>
          <w:szCs w:val="24"/>
        </w:rPr>
        <w:t>“Ya Allah, berilah aku petunjuk bersama orang-orang yang Engkau beri</w:t>
      </w:r>
      <w:r w:rsidR="00B1086B">
        <w:rPr>
          <w:i/>
          <w:iCs/>
          <w:sz w:val="24"/>
          <w:szCs w:val="24"/>
        </w:rPr>
        <w:t xml:space="preserve"> </w:t>
      </w:r>
      <w:r w:rsidRPr="0049757A">
        <w:rPr>
          <w:i/>
          <w:iCs/>
          <w:sz w:val="24"/>
          <w:szCs w:val="24"/>
        </w:rPr>
        <w:t>petunjuk, dan anugerah sehat wal afiat bersama orang-orang yang Engkau</w:t>
      </w:r>
      <w:r w:rsidR="00B1086B">
        <w:rPr>
          <w:i/>
          <w:iCs/>
          <w:sz w:val="24"/>
          <w:szCs w:val="24"/>
        </w:rPr>
        <w:t xml:space="preserve"> </w:t>
      </w:r>
      <w:r w:rsidRPr="0049757A">
        <w:rPr>
          <w:i/>
          <w:iCs/>
          <w:sz w:val="24"/>
          <w:szCs w:val="24"/>
        </w:rPr>
        <w:t>anugerahi afiat, jadilah Engkau sebagai waliku bersama dengan orang-orang</w:t>
      </w:r>
      <w:r w:rsidR="00B1086B">
        <w:rPr>
          <w:i/>
          <w:iCs/>
          <w:sz w:val="24"/>
          <w:szCs w:val="24"/>
        </w:rPr>
        <w:t xml:space="preserve"> </w:t>
      </w:r>
      <w:r w:rsidRPr="0049757A">
        <w:rPr>
          <w:i/>
          <w:iCs/>
          <w:sz w:val="24"/>
          <w:szCs w:val="24"/>
        </w:rPr>
        <w:t>yang Engkau menjadi Wali mereka, berkahilah semua rejeki yang Engkau</w:t>
      </w:r>
      <w:r w:rsidR="00B1086B">
        <w:rPr>
          <w:i/>
          <w:iCs/>
          <w:sz w:val="24"/>
          <w:szCs w:val="24"/>
        </w:rPr>
        <w:t xml:space="preserve"> </w:t>
      </w:r>
      <w:r w:rsidRPr="0049757A">
        <w:rPr>
          <w:i/>
          <w:iCs/>
          <w:sz w:val="24"/>
          <w:szCs w:val="24"/>
        </w:rPr>
        <w:t>berikan kepadaku, dan hindarkanlah aku dari segala keburukan yang telah</w:t>
      </w:r>
      <w:r w:rsidR="00B1086B">
        <w:rPr>
          <w:i/>
          <w:iCs/>
          <w:sz w:val="24"/>
          <w:szCs w:val="24"/>
        </w:rPr>
        <w:t xml:space="preserve"> </w:t>
      </w:r>
      <w:r w:rsidRPr="0049757A">
        <w:rPr>
          <w:i/>
          <w:iCs/>
          <w:sz w:val="24"/>
          <w:szCs w:val="24"/>
        </w:rPr>
        <w:t>Engkau tetapkan, karena sesungguhnya Engkaulah yang menentukan dan tidak</w:t>
      </w:r>
      <w:r w:rsidR="00B1086B">
        <w:rPr>
          <w:i/>
          <w:iCs/>
          <w:sz w:val="24"/>
          <w:szCs w:val="24"/>
        </w:rPr>
        <w:t xml:space="preserve"> </w:t>
      </w:r>
      <w:r w:rsidRPr="0049757A">
        <w:rPr>
          <w:i/>
          <w:iCs/>
          <w:sz w:val="24"/>
          <w:szCs w:val="24"/>
        </w:rPr>
        <w:t>ada sesuatu yang menentukan-Mu. Aku mohon ampunan bertobat kepada-Mu.</w:t>
      </w:r>
      <w:r w:rsidR="00B1086B">
        <w:rPr>
          <w:i/>
          <w:iCs/>
          <w:sz w:val="24"/>
          <w:szCs w:val="24"/>
        </w:rPr>
        <w:t xml:space="preserve"> </w:t>
      </w:r>
      <w:r w:rsidRPr="0049757A">
        <w:rPr>
          <w:i/>
          <w:iCs/>
          <w:sz w:val="24"/>
          <w:szCs w:val="24"/>
        </w:rPr>
        <w:t>Mudah-mudahan kesejahteraan dilimpahkan kepada penghulu kita Nabi</w:t>
      </w:r>
      <w:r w:rsidR="00B1086B">
        <w:rPr>
          <w:i/>
          <w:iCs/>
          <w:sz w:val="24"/>
          <w:szCs w:val="24"/>
        </w:rPr>
        <w:t xml:space="preserve"> </w:t>
      </w:r>
      <w:r w:rsidRPr="0049757A">
        <w:rPr>
          <w:i/>
          <w:iCs/>
          <w:sz w:val="24"/>
          <w:szCs w:val="24"/>
        </w:rPr>
        <w:t>Muhammad seorang Nabi yang ummi, juga keluarga, dan para sahabatnya”.</w:t>
      </w:r>
    </w:p>
    <w:p w:rsidR="002508FE" w:rsidRPr="0049757A" w:rsidRDefault="002508FE" w:rsidP="00B1086B">
      <w:pPr>
        <w:autoSpaceDE w:val="0"/>
        <w:autoSpaceDN w:val="0"/>
        <w:adjustRightInd w:val="0"/>
        <w:spacing w:before="60" w:after="60"/>
        <w:ind w:left="993"/>
        <w:jc w:val="both"/>
        <w:rPr>
          <w:i/>
          <w:iCs/>
          <w:sz w:val="24"/>
          <w:szCs w:val="24"/>
        </w:rPr>
      </w:pPr>
      <w:r w:rsidRPr="0049757A">
        <w:rPr>
          <w:sz w:val="24"/>
          <w:szCs w:val="24"/>
        </w:rPr>
        <w:t>Shalat kita akan semakin banyak tambahan bacaan dan gerakan, ketika juga menyertakan</w:t>
      </w:r>
      <w:r w:rsidR="00B1086B">
        <w:rPr>
          <w:sz w:val="24"/>
          <w:szCs w:val="24"/>
        </w:rPr>
        <w:t xml:space="preserve"> </w:t>
      </w:r>
      <w:r w:rsidRPr="0049757A">
        <w:rPr>
          <w:sz w:val="24"/>
          <w:szCs w:val="24"/>
        </w:rPr>
        <w:t xml:space="preserve">pelaksanaan sunnah-sunnah hai’ah. </w:t>
      </w:r>
      <w:r w:rsidRPr="0049757A">
        <w:rPr>
          <w:i/>
          <w:iCs/>
          <w:sz w:val="24"/>
          <w:szCs w:val="24"/>
        </w:rPr>
        <w:t>Mari kita cermati macam-macam sunnah hai’ah</w:t>
      </w:r>
      <w:r w:rsidR="00B1086B">
        <w:rPr>
          <w:i/>
          <w:iCs/>
          <w:sz w:val="24"/>
          <w:szCs w:val="24"/>
        </w:rPr>
        <w:t xml:space="preserve"> </w:t>
      </w:r>
      <w:r w:rsidRPr="0049757A">
        <w:rPr>
          <w:i/>
          <w:iCs/>
          <w:sz w:val="24"/>
          <w:szCs w:val="24"/>
        </w:rPr>
        <w:t>dibawah ini!</w:t>
      </w:r>
    </w:p>
    <w:p w:rsidR="002508FE" w:rsidRPr="0049757A" w:rsidRDefault="002508FE" w:rsidP="00B1086B">
      <w:pPr>
        <w:autoSpaceDE w:val="0"/>
        <w:autoSpaceDN w:val="0"/>
        <w:adjustRightInd w:val="0"/>
        <w:spacing w:before="60" w:after="60"/>
        <w:ind w:left="993" w:hanging="284"/>
        <w:jc w:val="both"/>
        <w:rPr>
          <w:b/>
          <w:bCs/>
          <w:sz w:val="24"/>
          <w:szCs w:val="24"/>
        </w:rPr>
      </w:pPr>
      <w:r w:rsidRPr="0049757A">
        <w:rPr>
          <w:b/>
          <w:bCs/>
          <w:sz w:val="24"/>
          <w:szCs w:val="24"/>
        </w:rPr>
        <w:t xml:space="preserve">b. </w:t>
      </w:r>
      <w:r w:rsidR="00B1086B">
        <w:rPr>
          <w:b/>
          <w:bCs/>
          <w:sz w:val="24"/>
          <w:szCs w:val="24"/>
        </w:rPr>
        <w:tab/>
      </w:r>
      <w:r w:rsidRPr="0049757A">
        <w:rPr>
          <w:b/>
          <w:bCs/>
          <w:sz w:val="24"/>
          <w:szCs w:val="24"/>
        </w:rPr>
        <w:t>Sunnah Hai</w:t>
      </w:r>
      <w:r w:rsidRPr="0049757A">
        <w:rPr>
          <w:rFonts w:eastAsia="Times New Roman,Bold"/>
          <w:b/>
          <w:bCs/>
          <w:sz w:val="24"/>
          <w:szCs w:val="24"/>
        </w:rPr>
        <w:t xml:space="preserve">’ah Dalam Shalat </w:t>
      </w:r>
      <w:r w:rsidRPr="0049757A">
        <w:rPr>
          <w:b/>
          <w:bCs/>
          <w:sz w:val="24"/>
          <w:szCs w:val="24"/>
        </w:rPr>
        <w:t>Fardlu</w:t>
      </w:r>
    </w:p>
    <w:p w:rsidR="002508FE" w:rsidRPr="0049757A" w:rsidRDefault="002508FE" w:rsidP="00B1086B">
      <w:pPr>
        <w:autoSpaceDE w:val="0"/>
        <w:autoSpaceDN w:val="0"/>
        <w:adjustRightInd w:val="0"/>
        <w:spacing w:before="60" w:after="60"/>
        <w:ind w:left="1418" w:hanging="425"/>
        <w:jc w:val="both"/>
        <w:rPr>
          <w:i/>
          <w:iCs/>
          <w:sz w:val="24"/>
          <w:szCs w:val="24"/>
        </w:rPr>
      </w:pPr>
      <w:r w:rsidRPr="0049757A">
        <w:rPr>
          <w:sz w:val="24"/>
          <w:szCs w:val="24"/>
        </w:rPr>
        <w:t xml:space="preserve">1. </w:t>
      </w:r>
      <w:r w:rsidR="00B1086B">
        <w:rPr>
          <w:sz w:val="24"/>
          <w:szCs w:val="24"/>
        </w:rPr>
        <w:tab/>
      </w:r>
      <w:r w:rsidRPr="0049757A">
        <w:rPr>
          <w:sz w:val="24"/>
          <w:szCs w:val="24"/>
        </w:rPr>
        <w:t>Mengangkat tangan ketika takbiratul ihram, ruku’, bangun dari ruku’, dan bangun</w:t>
      </w:r>
      <w:r w:rsidR="00B1086B">
        <w:rPr>
          <w:sz w:val="24"/>
          <w:szCs w:val="24"/>
        </w:rPr>
        <w:t xml:space="preserve"> </w:t>
      </w:r>
      <w:r w:rsidRPr="0049757A">
        <w:rPr>
          <w:sz w:val="24"/>
          <w:szCs w:val="24"/>
        </w:rPr>
        <w:t>dari tasyahud awal. Mengangkat kedua tangan hingga ujung jari-jari melebihi</w:t>
      </w:r>
      <w:r w:rsidR="00B1086B">
        <w:rPr>
          <w:sz w:val="24"/>
          <w:szCs w:val="24"/>
        </w:rPr>
        <w:t xml:space="preserve"> </w:t>
      </w:r>
      <w:r w:rsidRPr="0049757A">
        <w:rPr>
          <w:sz w:val="24"/>
          <w:szCs w:val="24"/>
        </w:rPr>
        <w:t>tingginya telinga, dengan kedua ibu jari di bawah daun telinga, dan kedua telapak</w:t>
      </w:r>
      <w:r w:rsidR="00B1086B">
        <w:rPr>
          <w:sz w:val="24"/>
          <w:szCs w:val="24"/>
        </w:rPr>
        <w:t xml:space="preserve"> </w:t>
      </w:r>
      <w:r w:rsidRPr="0049757A">
        <w:rPr>
          <w:sz w:val="24"/>
          <w:szCs w:val="24"/>
        </w:rPr>
        <w:t>tangannya melebihi tinggi kedua bahu. Mengangkat tangan juga sambil memulai</w:t>
      </w:r>
      <w:r w:rsidR="00B1086B">
        <w:rPr>
          <w:sz w:val="24"/>
          <w:szCs w:val="24"/>
        </w:rPr>
        <w:t xml:space="preserve"> </w:t>
      </w:r>
      <w:r w:rsidRPr="0049757A">
        <w:rPr>
          <w:sz w:val="24"/>
          <w:szCs w:val="24"/>
        </w:rPr>
        <w:t xml:space="preserve">takbir dan </w:t>
      </w:r>
      <w:r w:rsidRPr="0049757A">
        <w:rPr>
          <w:i/>
          <w:iCs/>
          <w:sz w:val="24"/>
          <w:szCs w:val="24"/>
        </w:rPr>
        <w:t>tasmi'.</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2. </w:t>
      </w:r>
      <w:r w:rsidR="00B1086B">
        <w:rPr>
          <w:sz w:val="24"/>
          <w:szCs w:val="24"/>
        </w:rPr>
        <w:tab/>
      </w:r>
      <w:r w:rsidRPr="0049757A">
        <w:rPr>
          <w:sz w:val="24"/>
          <w:szCs w:val="24"/>
        </w:rPr>
        <w:t>Memiringkan ujung-ujung jari ke arah kiblat sambil merenggangkannya pada saat</w:t>
      </w:r>
      <w:r w:rsidR="00B1086B">
        <w:rPr>
          <w:sz w:val="24"/>
          <w:szCs w:val="24"/>
        </w:rPr>
        <w:t xml:space="preserve"> </w:t>
      </w:r>
      <w:r w:rsidRPr="0049757A">
        <w:rPr>
          <w:sz w:val="24"/>
          <w:szCs w:val="24"/>
        </w:rPr>
        <w:t>mengangkat tangan.</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3. </w:t>
      </w:r>
      <w:r w:rsidR="00B1086B">
        <w:rPr>
          <w:sz w:val="24"/>
          <w:szCs w:val="24"/>
        </w:rPr>
        <w:tab/>
      </w:r>
      <w:r w:rsidRPr="0049757A">
        <w:rPr>
          <w:sz w:val="24"/>
          <w:szCs w:val="24"/>
        </w:rPr>
        <w:t>Meletakkan tangan kanan di atas tangan kiri dan menempatkannya di pertengahan</w:t>
      </w:r>
      <w:r w:rsidR="00B1086B">
        <w:rPr>
          <w:sz w:val="24"/>
          <w:szCs w:val="24"/>
        </w:rPr>
        <w:t xml:space="preserve"> </w:t>
      </w:r>
      <w:r w:rsidRPr="0049757A">
        <w:rPr>
          <w:sz w:val="24"/>
          <w:szCs w:val="24"/>
        </w:rPr>
        <w:t>antara dada dan pusar.</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4. </w:t>
      </w:r>
      <w:r w:rsidR="00B1086B">
        <w:rPr>
          <w:sz w:val="24"/>
          <w:szCs w:val="24"/>
        </w:rPr>
        <w:tab/>
      </w:r>
      <w:r w:rsidRPr="0049757A">
        <w:rPr>
          <w:sz w:val="24"/>
          <w:szCs w:val="24"/>
        </w:rPr>
        <w:t>Membaca do’a iftitah atau tawajjuh setelah takbiratul ihram pada rakaat pertama.</w:t>
      </w:r>
    </w:p>
    <w:p w:rsidR="002508FE" w:rsidRPr="0049757A" w:rsidRDefault="002508FE" w:rsidP="00B1086B">
      <w:pPr>
        <w:autoSpaceDE w:val="0"/>
        <w:autoSpaceDN w:val="0"/>
        <w:adjustRightInd w:val="0"/>
        <w:spacing w:before="60" w:after="60"/>
        <w:ind w:left="1418"/>
        <w:jc w:val="both"/>
        <w:rPr>
          <w:sz w:val="24"/>
          <w:szCs w:val="24"/>
        </w:rPr>
      </w:pPr>
      <w:r w:rsidRPr="0049757A">
        <w:rPr>
          <w:sz w:val="24"/>
          <w:szCs w:val="24"/>
        </w:rPr>
        <w:t>Doa yang dibaca sebagai berikut:</w:t>
      </w:r>
    </w:p>
    <w:p w:rsidR="002508FE" w:rsidRPr="0049757A" w:rsidRDefault="002508FE" w:rsidP="009F1B01">
      <w:pPr>
        <w:autoSpaceDE w:val="0"/>
        <w:autoSpaceDN w:val="0"/>
        <w:adjustRightInd w:val="0"/>
        <w:spacing w:before="60" w:after="60"/>
        <w:ind w:left="1418"/>
        <w:jc w:val="right"/>
        <w:rPr>
          <w:sz w:val="24"/>
          <w:szCs w:val="24"/>
        </w:rPr>
      </w:pPr>
      <w:r w:rsidRPr="0049757A">
        <w:rPr>
          <w:noProof/>
          <w:sz w:val="24"/>
          <w:szCs w:val="24"/>
        </w:rPr>
        <w:drawing>
          <wp:inline distT="0" distB="0" distL="0" distR="0">
            <wp:extent cx="4726288" cy="936000"/>
            <wp:effectExtent l="1905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5"/>
                    <a:srcRect/>
                    <a:stretch>
                      <a:fillRect/>
                    </a:stretch>
                  </pic:blipFill>
                  <pic:spPr bwMode="auto">
                    <a:xfrm>
                      <a:off x="0" y="0"/>
                      <a:ext cx="4726288" cy="936000"/>
                    </a:xfrm>
                    <a:prstGeom prst="rect">
                      <a:avLst/>
                    </a:prstGeom>
                    <a:noFill/>
                    <a:ln w="9525">
                      <a:noFill/>
                      <a:miter lim="800000"/>
                      <a:headEnd/>
                      <a:tailEnd/>
                    </a:ln>
                  </pic:spPr>
                </pic:pic>
              </a:graphicData>
            </a:graphic>
          </wp:inline>
        </w:drawing>
      </w:r>
    </w:p>
    <w:p w:rsidR="00970DF0" w:rsidRPr="0049757A" w:rsidRDefault="002508FE" w:rsidP="00B1086B">
      <w:pPr>
        <w:autoSpaceDE w:val="0"/>
        <w:autoSpaceDN w:val="0"/>
        <w:adjustRightInd w:val="0"/>
        <w:spacing w:before="60" w:after="60"/>
        <w:ind w:left="1418"/>
        <w:jc w:val="both"/>
        <w:rPr>
          <w:i/>
          <w:iCs/>
          <w:sz w:val="24"/>
          <w:szCs w:val="24"/>
        </w:rPr>
      </w:pPr>
      <w:r w:rsidRPr="0049757A">
        <w:rPr>
          <w:sz w:val="24"/>
          <w:szCs w:val="24"/>
        </w:rPr>
        <w:t>Artinya:</w:t>
      </w:r>
      <w:r w:rsidR="00B1086B">
        <w:rPr>
          <w:sz w:val="24"/>
          <w:szCs w:val="24"/>
        </w:rPr>
        <w:t xml:space="preserve"> </w:t>
      </w:r>
      <w:r w:rsidRPr="0049757A">
        <w:rPr>
          <w:i/>
          <w:iCs/>
          <w:sz w:val="24"/>
          <w:szCs w:val="24"/>
        </w:rPr>
        <w:t>“Allah Maha Besar dan segala puji bagi-Nya dengan pujian yang amat banyak.</w:t>
      </w:r>
      <w:r w:rsidR="00B1086B">
        <w:rPr>
          <w:i/>
          <w:iCs/>
          <w:sz w:val="24"/>
          <w:szCs w:val="24"/>
        </w:rPr>
        <w:t xml:space="preserve"> </w:t>
      </w:r>
      <w:r w:rsidRPr="0049757A">
        <w:rPr>
          <w:i/>
          <w:iCs/>
          <w:sz w:val="24"/>
          <w:szCs w:val="24"/>
        </w:rPr>
        <w:t>Dan Maha Suci Allah di waktu pagi dan petang. Sesungguhnya aku hadapkan</w:t>
      </w:r>
      <w:r w:rsidR="00B1086B">
        <w:rPr>
          <w:i/>
          <w:iCs/>
          <w:sz w:val="24"/>
          <w:szCs w:val="24"/>
        </w:rPr>
        <w:t xml:space="preserve"> </w:t>
      </w:r>
      <w:r w:rsidRPr="0049757A">
        <w:rPr>
          <w:i/>
          <w:iCs/>
          <w:sz w:val="24"/>
          <w:szCs w:val="24"/>
        </w:rPr>
        <w:t>wajahku kepada Dzat Pencipta langit dan bumi, meng-Esakan-Nya dan aku</w:t>
      </w:r>
      <w:r w:rsidR="00B1086B">
        <w:rPr>
          <w:i/>
          <w:iCs/>
          <w:sz w:val="24"/>
          <w:szCs w:val="24"/>
        </w:rPr>
        <w:t xml:space="preserve"> </w:t>
      </w:r>
      <w:r w:rsidRPr="0049757A">
        <w:rPr>
          <w:i/>
          <w:iCs/>
          <w:sz w:val="24"/>
          <w:szCs w:val="24"/>
        </w:rPr>
        <w:t>bukanlah termasuk orang-orang yang mempersekutukan-Nya. Sesungguhnya</w:t>
      </w:r>
      <w:r w:rsidR="00B1086B">
        <w:rPr>
          <w:i/>
          <w:iCs/>
          <w:sz w:val="24"/>
          <w:szCs w:val="24"/>
        </w:rPr>
        <w:t xml:space="preserve"> </w:t>
      </w:r>
      <w:r w:rsidRPr="0049757A">
        <w:rPr>
          <w:i/>
          <w:iCs/>
          <w:sz w:val="24"/>
          <w:szCs w:val="24"/>
        </w:rPr>
        <w:t>shalatku, ibadahku, hidup dan matiku hanyalah untuk Allah Tuhan seru sekalian</w:t>
      </w:r>
      <w:r w:rsidR="00B1086B">
        <w:rPr>
          <w:i/>
          <w:iCs/>
          <w:sz w:val="24"/>
          <w:szCs w:val="24"/>
        </w:rPr>
        <w:t xml:space="preserve"> </w:t>
      </w:r>
      <w:r w:rsidRPr="0049757A">
        <w:rPr>
          <w:i/>
          <w:iCs/>
          <w:sz w:val="24"/>
          <w:szCs w:val="24"/>
        </w:rPr>
        <w:t>alam yang tiada sekutu bagi-Nya. Untuk itulah aku diperintahkan dan aku</w:t>
      </w:r>
      <w:r w:rsidR="00B1086B">
        <w:rPr>
          <w:i/>
          <w:iCs/>
          <w:sz w:val="24"/>
          <w:szCs w:val="24"/>
        </w:rPr>
        <w:t xml:space="preserve"> </w:t>
      </w:r>
      <w:r w:rsidRPr="0049757A">
        <w:rPr>
          <w:i/>
          <w:iCs/>
          <w:sz w:val="24"/>
          <w:szCs w:val="24"/>
        </w:rPr>
        <w:t>termasuk orang yang berserah diri”.</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5. </w:t>
      </w:r>
      <w:r w:rsidR="00B1086B">
        <w:rPr>
          <w:sz w:val="24"/>
          <w:szCs w:val="24"/>
        </w:rPr>
        <w:tab/>
      </w:r>
      <w:r w:rsidRPr="0049757A">
        <w:rPr>
          <w:sz w:val="24"/>
          <w:szCs w:val="24"/>
        </w:rPr>
        <w:t xml:space="preserve">Membaca </w:t>
      </w:r>
      <w:r w:rsidRPr="0049757A">
        <w:rPr>
          <w:i/>
          <w:iCs/>
          <w:sz w:val="24"/>
          <w:szCs w:val="24"/>
        </w:rPr>
        <w:t xml:space="preserve">ta’awudz </w:t>
      </w:r>
      <w:r w:rsidRPr="0049757A">
        <w:rPr>
          <w:sz w:val="24"/>
          <w:szCs w:val="24"/>
        </w:rPr>
        <w:t xml:space="preserve">atau </w:t>
      </w:r>
      <w:r w:rsidRPr="0049757A">
        <w:rPr>
          <w:i/>
          <w:iCs/>
          <w:sz w:val="24"/>
          <w:szCs w:val="24"/>
        </w:rPr>
        <w:t xml:space="preserve">istia’adzah, </w:t>
      </w:r>
      <w:r w:rsidRPr="0049757A">
        <w:rPr>
          <w:sz w:val="24"/>
          <w:szCs w:val="24"/>
        </w:rPr>
        <w:t>yaitu:</w:t>
      </w:r>
    </w:p>
    <w:p w:rsidR="002508FE" w:rsidRPr="0049757A" w:rsidRDefault="002508FE" w:rsidP="009F1B01">
      <w:pPr>
        <w:autoSpaceDE w:val="0"/>
        <w:autoSpaceDN w:val="0"/>
        <w:adjustRightInd w:val="0"/>
        <w:spacing w:before="60" w:after="60"/>
        <w:ind w:left="1418"/>
        <w:jc w:val="right"/>
        <w:rPr>
          <w:sz w:val="24"/>
          <w:szCs w:val="24"/>
        </w:rPr>
      </w:pPr>
      <w:r w:rsidRPr="0049757A">
        <w:rPr>
          <w:noProof/>
          <w:sz w:val="24"/>
          <w:szCs w:val="24"/>
        </w:rPr>
        <w:drawing>
          <wp:inline distT="0" distB="0" distL="0" distR="0">
            <wp:extent cx="2702560" cy="422910"/>
            <wp:effectExtent l="19050" t="0" r="254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6"/>
                    <a:srcRect/>
                    <a:stretch>
                      <a:fillRect/>
                    </a:stretch>
                  </pic:blipFill>
                  <pic:spPr bwMode="auto">
                    <a:xfrm>
                      <a:off x="0" y="0"/>
                      <a:ext cx="2702560" cy="422910"/>
                    </a:xfrm>
                    <a:prstGeom prst="rect">
                      <a:avLst/>
                    </a:prstGeom>
                    <a:noFill/>
                    <a:ln w="9525">
                      <a:noFill/>
                      <a:miter lim="800000"/>
                      <a:headEnd/>
                      <a:tailEnd/>
                    </a:ln>
                  </pic:spPr>
                </pic:pic>
              </a:graphicData>
            </a:graphic>
          </wp:inline>
        </w:drawing>
      </w:r>
    </w:p>
    <w:p w:rsidR="002508FE" w:rsidRPr="0049757A" w:rsidRDefault="002508FE" w:rsidP="00B1086B">
      <w:pPr>
        <w:autoSpaceDE w:val="0"/>
        <w:autoSpaceDN w:val="0"/>
        <w:adjustRightInd w:val="0"/>
        <w:spacing w:before="60" w:after="60"/>
        <w:ind w:left="1418"/>
        <w:jc w:val="both"/>
        <w:rPr>
          <w:sz w:val="24"/>
          <w:szCs w:val="24"/>
        </w:rPr>
      </w:pPr>
      <w:r w:rsidRPr="0049757A">
        <w:rPr>
          <w:sz w:val="24"/>
          <w:szCs w:val="24"/>
        </w:rPr>
        <w:t>Artinya:</w:t>
      </w:r>
      <w:r w:rsidR="00B1086B">
        <w:rPr>
          <w:sz w:val="24"/>
          <w:szCs w:val="24"/>
        </w:rPr>
        <w:t xml:space="preserve"> </w:t>
      </w:r>
      <w:r w:rsidRPr="0049757A">
        <w:rPr>
          <w:i/>
          <w:iCs/>
          <w:sz w:val="24"/>
          <w:szCs w:val="24"/>
        </w:rPr>
        <w:t>“Aku berlindung dari godaan syaithan yang terkutuk”.</w:t>
      </w:r>
      <w:r w:rsidR="00B1086B">
        <w:rPr>
          <w:i/>
          <w:iCs/>
          <w:sz w:val="24"/>
          <w:szCs w:val="24"/>
        </w:rPr>
        <w:t xml:space="preserve"> </w:t>
      </w:r>
      <w:r w:rsidRPr="0049757A">
        <w:rPr>
          <w:i/>
          <w:iCs/>
          <w:sz w:val="24"/>
          <w:szCs w:val="24"/>
        </w:rPr>
        <w:t xml:space="preserve">Ta’awudz </w:t>
      </w:r>
      <w:r w:rsidRPr="0049757A">
        <w:rPr>
          <w:sz w:val="24"/>
          <w:szCs w:val="24"/>
        </w:rPr>
        <w:t>dibaca sebelum membaca surah dan dengan suara yang pelan.</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6. </w:t>
      </w:r>
      <w:r w:rsidR="00B1086B">
        <w:rPr>
          <w:sz w:val="24"/>
          <w:szCs w:val="24"/>
        </w:rPr>
        <w:tab/>
      </w:r>
      <w:r w:rsidRPr="0049757A">
        <w:rPr>
          <w:sz w:val="24"/>
          <w:szCs w:val="24"/>
        </w:rPr>
        <w:t>Mengeraskan bacaan pada tempatnya. Termasuk bacaan keras adalah pada waktu</w:t>
      </w:r>
      <w:r w:rsidR="00B1086B">
        <w:rPr>
          <w:sz w:val="24"/>
          <w:szCs w:val="24"/>
        </w:rPr>
        <w:t xml:space="preserve"> </w:t>
      </w:r>
      <w:r w:rsidRPr="0049757A">
        <w:rPr>
          <w:sz w:val="24"/>
          <w:szCs w:val="24"/>
        </w:rPr>
        <w:t>shalat subuh, dua rakaat pertama shalat Isya, dua rakaat pertama shalat Maghrib,</w:t>
      </w:r>
      <w:r w:rsidR="00B1086B">
        <w:rPr>
          <w:sz w:val="24"/>
          <w:szCs w:val="24"/>
        </w:rPr>
        <w:t xml:space="preserve"> </w:t>
      </w:r>
      <w:r w:rsidRPr="0049757A">
        <w:rPr>
          <w:sz w:val="24"/>
          <w:szCs w:val="24"/>
        </w:rPr>
        <w:t>dan dua rakaat shalat subuh.</w:t>
      </w:r>
    </w:p>
    <w:p w:rsidR="002508FE" w:rsidRPr="0049757A" w:rsidRDefault="002508FE" w:rsidP="00B1086B">
      <w:pPr>
        <w:autoSpaceDE w:val="0"/>
        <w:autoSpaceDN w:val="0"/>
        <w:adjustRightInd w:val="0"/>
        <w:spacing w:before="60" w:after="60"/>
        <w:ind w:left="1418" w:hanging="425"/>
        <w:jc w:val="both"/>
        <w:rPr>
          <w:i/>
          <w:iCs/>
          <w:sz w:val="24"/>
          <w:szCs w:val="24"/>
        </w:rPr>
      </w:pPr>
      <w:r w:rsidRPr="0049757A">
        <w:rPr>
          <w:sz w:val="24"/>
          <w:szCs w:val="24"/>
        </w:rPr>
        <w:t xml:space="preserve">7. </w:t>
      </w:r>
      <w:r w:rsidR="00B1086B">
        <w:rPr>
          <w:sz w:val="24"/>
          <w:szCs w:val="24"/>
        </w:rPr>
        <w:tab/>
      </w:r>
      <w:r w:rsidRPr="0049757A">
        <w:rPr>
          <w:sz w:val="24"/>
          <w:szCs w:val="24"/>
        </w:rPr>
        <w:t>Membaca pelan pada tempatnya. Termasuk bacaan yang dipelankan adalah semua</w:t>
      </w:r>
      <w:r w:rsidR="00B1086B">
        <w:rPr>
          <w:sz w:val="24"/>
          <w:szCs w:val="24"/>
        </w:rPr>
        <w:t xml:space="preserve"> </w:t>
      </w:r>
      <w:r w:rsidRPr="0049757A">
        <w:rPr>
          <w:sz w:val="24"/>
          <w:szCs w:val="24"/>
        </w:rPr>
        <w:t>shalat selain yang telah disebutkan pada nomor 6 (enam)</w:t>
      </w:r>
      <w:r w:rsidRPr="0049757A">
        <w:rPr>
          <w:i/>
          <w:iCs/>
          <w:sz w:val="24"/>
          <w:szCs w:val="24"/>
        </w:rPr>
        <w:t>.</w:t>
      </w:r>
    </w:p>
    <w:p w:rsidR="002508FE" w:rsidRPr="0049757A" w:rsidRDefault="002508FE" w:rsidP="00B1086B">
      <w:pPr>
        <w:autoSpaceDE w:val="0"/>
        <w:autoSpaceDN w:val="0"/>
        <w:adjustRightInd w:val="0"/>
        <w:spacing w:before="60" w:after="60"/>
        <w:ind w:left="1418" w:hanging="425"/>
        <w:jc w:val="both"/>
        <w:rPr>
          <w:i/>
          <w:iCs/>
          <w:sz w:val="24"/>
          <w:szCs w:val="24"/>
        </w:rPr>
      </w:pPr>
      <w:r w:rsidRPr="0049757A">
        <w:rPr>
          <w:sz w:val="24"/>
          <w:szCs w:val="24"/>
        </w:rPr>
        <w:t xml:space="preserve">8. </w:t>
      </w:r>
      <w:r w:rsidR="00B1086B">
        <w:rPr>
          <w:sz w:val="24"/>
          <w:szCs w:val="24"/>
        </w:rPr>
        <w:tab/>
      </w:r>
      <w:r w:rsidRPr="0049757A">
        <w:rPr>
          <w:sz w:val="24"/>
          <w:szCs w:val="24"/>
        </w:rPr>
        <w:t xml:space="preserve">Mengucapkan </w:t>
      </w:r>
      <w:r w:rsidRPr="0049757A">
        <w:rPr>
          <w:i/>
          <w:iCs/>
          <w:sz w:val="24"/>
          <w:szCs w:val="24"/>
        </w:rPr>
        <w:t>“Amin</w:t>
      </w:r>
      <w:r w:rsidRPr="0049757A">
        <w:rPr>
          <w:b/>
          <w:bCs/>
          <w:i/>
          <w:iCs/>
          <w:sz w:val="24"/>
          <w:szCs w:val="24"/>
        </w:rPr>
        <w:t xml:space="preserve">” </w:t>
      </w:r>
      <w:r w:rsidRPr="0049757A">
        <w:rPr>
          <w:b/>
          <w:sz w:val="24"/>
          <w:szCs w:val="24"/>
        </w:rPr>
        <w:t>( أمين )</w:t>
      </w:r>
      <w:r w:rsidRPr="0049757A">
        <w:rPr>
          <w:sz w:val="24"/>
          <w:szCs w:val="24"/>
        </w:rPr>
        <w:t xml:space="preserve"> setelah selesai membaca surat al-</w:t>
      </w:r>
      <w:r w:rsidR="00B1086B">
        <w:rPr>
          <w:sz w:val="24"/>
          <w:szCs w:val="24"/>
        </w:rPr>
        <w:t xml:space="preserve"> </w:t>
      </w:r>
      <w:r w:rsidRPr="0049757A">
        <w:rPr>
          <w:sz w:val="24"/>
          <w:szCs w:val="24"/>
        </w:rPr>
        <w:t xml:space="preserve">Fatihah.Pengucapan </w:t>
      </w:r>
      <w:r w:rsidRPr="0049757A">
        <w:rPr>
          <w:i/>
          <w:iCs/>
          <w:sz w:val="24"/>
          <w:szCs w:val="24"/>
        </w:rPr>
        <w:t xml:space="preserve">amin </w:t>
      </w:r>
      <w:r w:rsidRPr="0049757A">
        <w:rPr>
          <w:sz w:val="24"/>
          <w:szCs w:val="24"/>
        </w:rPr>
        <w:t xml:space="preserve">dilakukan dengan suara keras dalam shalat </w:t>
      </w:r>
      <w:r w:rsidRPr="0049757A">
        <w:rPr>
          <w:i/>
          <w:iCs/>
          <w:sz w:val="24"/>
          <w:szCs w:val="24"/>
        </w:rPr>
        <w:t>jarhriyah</w:t>
      </w:r>
      <w:r w:rsidRPr="0049757A">
        <w:rPr>
          <w:sz w:val="24"/>
          <w:szCs w:val="24"/>
        </w:rPr>
        <w:t>,</w:t>
      </w:r>
      <w:r w:rsidR="00B1086B">
        <w:rPr>
          <w:sz w:val="24"/>
          <w:szCs w:val="24"/>
        </w:rPr>
        <w:t xml:space="preserve"> </w:t>
      </w:r>
      <w:r w:rsidRPr="0049757A">
        <w:rPr>
          <w:sz w:val="24"/>
          <w:szCs w:val="24"/>
        </w:rPr>
        <w:t xml:space="preserve">dan dengan rendah atau pelan dalam shalat </w:t>
      </w:r>
      <w:r w:rsidRPr="0049757A">
        <w:rPr>
          <w:i/>
          <w:iCs/>
          <w:sz w:val="24"/>
          <w:szCs w:val="24"/>
        </w:rPr>
        <w:t>sirriyah.</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9. </w:t>
      </w:r>
      <w:r w:rsidR="00B1086B">
        <w:rPr>
          <w:sz w:val="24"/>
          <w:szCs w:val="24"/>
        </w:rPr>
        <w:tab/>
      </w:r>
      <w:r w:rsidRPr="0049757A">
        <w:rPr>
          <w:sz w:val="24"/>
          <w:szCs w:val="24"/>
        </w:rPr>
        <w:t>Membaca surat setelah surah Al-Fatihah pada dua rakaat pertama bagi imam atau</w:t>
      </w:r>
      <w:r w:rsidR="00B1086B">
        <w:rPr>
          <w:sz w:val="24"/>
          <w:szCs w:val="24"/>
        </w:rPr>
        <w:t xml:space="preserve"> </w:t>
      </w:r>
      <w:r w:rsidRPr="0049757A">
        <w:rPr>
          <w:sz w:val="24"/>
          <w:szCs w:val="24"/>
        </w:rPr>
        <w:t>orang yang shalat sendirian.</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10. </w:t>
      </w:r>
      <w:r w:rsidR="00B1086B">
        <w:rPr>
          <w:sz w:val="24"/>
          <w:szCs w:val="24"/>
        </w:rPr>
        <w:tab/>
      </w:r>
      <w:r w:rsidRPr="0049757A">
        <w:rPr>
          <w:sz w:val="24"/>
          <w:szCs w:val="24"/>
        </w:rPr>
        <w:t xml:space="preserve">Membaca takbir </w:t>
      </w:r>
      <w:r w:rsidRPr="0049757A">
        <w:rPr>
          <w:noProof/>
          <w:sz w:val="24"/>
          <w:szCs w:val="24"/>
        </w:rPr>
        <w:drawing>
          <wp:inline distT="0" distB="0" distL="0" distR="0">
            <wp:extent cx="887095" cy="368300"/>
            <wp:effectExtent l="19050" t="0" r="825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7"/>
                    <a:srcRect/>
                    <a:stretch>
                      <a:fillRect/>
                    </a:stretch>
                  </pic:blipFill>
                  <pic:spPr bwMode="auto">
                    <a:xfrm>
                      <a:off x="0" y="0"/>
                      <a:ext cx="887095" cy="368300"/>
                    </a:xfrm>
                    <a:prstGeom prst="rect">
                      <a:avLst/>
                    </a:prstGeom>
                    <a:noFill/>
                    <a:ln w="9525">
                      <a:noFill/>
                      <a:miter lim="800000"/>
                      <a:headEnd/>
                      <a:tailEnd/>
                    </a:ln>
                  </pic:spPr>
                </pic:pic>
              </a:graphicData>
            </a:graphic>
          </wp:inline>
        </w:drawing>
      </w:r>
      <w:r w:rsidRPr="0049757A">
        <w:rPr>
          <w:sz w:val="24"/>
          <w:szCs w:val="24"/>
        </w:rPr>
        <w:t xml:space="preserve"> ketika setiap kali hendak ruku’ dan bangkit dari selain</w:t>
      </w:r>
      <w:r w:rsidR="00B1086B">
        <w:rPr>
          <w:sz w:val="24"/>
          <w:szCs w:val="24"/>
        </w:rPr>
        <w:t xml:space="preserve"> </w:t>
      </w:r>
      <w:r w:rsidRPr="0049757A">
        <w:rPr>
          <w:sz w:val="24"/>
          <w:szCs w:val="24"/>
        </w:rPr>
        <w:t>ruku’, kecuali takbiratul ihram yang wajib hukumnya.</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11. </w:t>
      </w:r>
      <w:r w:rsidR="00B1086B">
        <w:rPr>
          <w:sz w:val="24"/>
          <w:szCs w:val="24"/>
        </w:rPr>
        <w:tab/>
      </w:r>
      <w:r w:rsidRPr="0049757A">
        <w:rPr>
          <w:sz w:val="24"/>
          <w:szCs w:val="24"/>
        </w:rPr>
        <w:t>Meletakkan kedua telapak tangan pada kedua lutut pada saat posisi ruku’ sambil</w:t>
      </w:r>
      <w:r w:rsidR="00B1086B">
        <w:rPr>
          <w:sz w:val="24"/>
          <w:szCs w:val="24"/>
        </w:rPr>
        <w:t xml:space="preserve"> </w:t>
      </w:r>
      <w:r w:rsidRPr="0049757A">
        <w:rPr>
          <w:sz w:val="24"/>
          <w:szCs w:val="24"/>
        </w:rPr>
        <w:t>merenggangkan jari-jari.</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12. </w:t>
      </w:r>
      <w:r w:rsidR="00B1086B">
        <w:rPr>
          <w:sz w:val="24"/>
          <w:szCs w:val="24"/>
        </w:rPr>
        <w:tab/>
      </w:r>
      <w:r w:rsidRPr="0049757A">
        <w:rPr>
          <w:sz w:val="24"/>
          <w:szCs w:val="24"/>
        </w:rPr>
        <w:t>Membaca tasbih sebanyak tiga kali dalam ruku’. Sedangkan bacaannya adalah</w:t>
      </w:r>
      <w:r w:rsidR="00B1086B">
        <w:rPr>
          <w:sz w:val="24"/>
          <w:szCs w:val="24"/>
        </w:rPr>
        <w:t xml:space="preserve"> </w:t>
      </w:r>
      <w:r w:rsidRPr="0049757A">
        <w:rPr>
          <w:i/>
          <w:iCs/>
          <w:sz w:val="24"/>
          <w:szCs w:val="24"/>
        </w:rPr>
        <w:t xml:space="preserve">Subhana Rabbaiyal ‘Adzimi </w:t>
      </w:r>
      <w:r w:rsidRPr="0049757A">
        <w:rPr>
          <w:sz w:val="24"/>
          <w:szCs w:val="24"/>
        </w:rPr>
        <w:t xml:space="preserve">dengan tambahan </w:t>
      </w:r>
      <w:r w:rsidRPr="0049757A">
        <w:rPr>
          <w:i/>
          <w:iCs/>
          <w:sz w:val="24"/>
          <w:szCs w:val="24"/>
        </w:rPr>
        <w:t xml:space="preserve">wa bihamdihi </w:t>
      </w:r>
      <w:r w:rsidRPr="0049757A">
        <w:rPr>
          <w:sz w:val="24"/>
          <w:szCs w:val="24"/>
        </w:rPr>
        <w:t>sebagai</w:t>
      </w:r>
      <w:r w:rsidR="00B1086B">
        <w:rPr>
          <w:sz w:val="24"/>
          <w:szCs w:val="24"/>
        </w:rPr>
        <w:t xml:space="preserve"> </w:t>
      </w:r>
      <w:r w:rsidRPr="0049757A">
        <w:rPr>
          <w:sz w:val="24"/>
          <w:szCs w:val="24"/>
        </w:rPr>
        <w:t>penyempurna. Bacaan lengkapnya adalah:</w:t>
      </w:r>
    </w:p>
    <w:p w:rsidR="002508FE" w:rsidRPr="0049757A" w:rsidRDefault="002508FE" w:rsidP="009F1B01">
      <w:pPr>
        <w:autoSpaceDE w:val="0"/>
        <w:autoSpaceDN w:val="0"/>
        <w:adjustRightInd w:val="0"/>
        <w:spacing w:before="60" w:after="60"/>
        <w:ind w:left="1418"/>
        <w:jc w:val="right"/>
        <w:rPr>
          <w:sz w:val="24"/>
          <w:szCs w:val="24"/>
        </w:rPr>
      </w:pPr>
      <w:r w:rsidRPr="0049757A">
        <w:rPr>
          <w:noProof/>
          <w:sz w:val="24"/>
          <w:szCs w:val="24"/>
        </w:rPr>
        <w:drawing>
          <wp:inline distT="0" distB="0" distL="0" distR="0">
            <wp:extent cx="2470150" cy="382270"/>
            <wp:effectExtent l="19050" t="0" r="635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8"/>
                    <a:srcRect/>
                    <a:stretch>
                      <a:fillRect/>
                    </a:stretch>
                  </pic:blipFill>
                  <pic:spPr bwMode="auto">
                    <a:xfrm>
                      <a:off x="0" y="0"/>
                      <a:ext cx="2470150" cy="382270"/>
                    </a:xfrm>
                    <a:prstGeom prst="rect">
                      <a:avLst/>
                    </a:prstGeom>
                    <a:noFill/>
                    <a:ln w="9525">
                      <a:noFill/>
                      <a:miter lim="800000"/>
                      <a:headEnd/>
                      <a:tailEnd/>
                    </a:ln>
                  </pic:spPr>
                </pic:pic>
              </a:graphicData>
            </a:graphic>
          </wp:inline>
        </w:drawing>
      </w:r>
    </w:p>
    <w:p w:rsidR="002508FE" w:rsidRPr="0049757A" w:rsidRDefault="002508FE" w:rsidP="00B1086B">
      <w:pPr>
        <w:autoSpaceDE w:val="0"/>
        <w:autoSpaceDN w:val="0"/>
        <w:adjustRightInd w:val="0"/>
        <w:spacing w:before="60" w:after="60"/>
        <w:ind w:left="1418"/>
        <w:jc w:val="both"/>
        <w:rPr>
          <w:i/>
          <w:iCs/>
          <w:sz w:val="24"/>
          <w:szCs w:val="24"/>
        </w:rPr>
      </w:pPr>
      <w:r w:rsidRPr="0049757A">
        <w:rPr>
          <w:sz w:val="24"/>
          <w:szCs w:val="24"/>
        </w:rPr>
        <w:t>Artinya:</w:t>
      </w:r>
      <w:r w:rsidR="00B1086B">
        <w:rPr>
          <w:sz w:val="24"/>
          <w:szCs w:val="24"/>
        </w:rPr>
        <w:t xml:space="preserve"> </w:t>
      </w:r>
      <w:r w:rsidRPr="0049757A">
        <w:rPr>
          <w:i/>
          <w:iCs/>
          <w:sz w:val="24"/>
          <w:szCs w:val="24"/>
        </w:rPr>
        <w:t>“Maha Suci Tuhanku yang Agung dan dengan memuji-Nya”.</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13. </w:t>
      </w:r>
      <w:r w:rsidR="00B1086B">
        <w:rPr>
          <w:sz w:val="24"/>
          <w:szCs w:val="24"/>
        </w:rPr>
        <w:tab/>
      </w:r>
      <w:r w:rsidRPr="0049757A">
        <w:rPr>
          <w:sz w:val="24"/>
          <w:szCs w:val="24"/>
        </w:rPr>
        <w:t xml:space="preserve">Mengucapkan kalimat </w:t>
      </w:r>
      <w:r w:rsidRPr="0049757A">
        <w:rPr>
          <w:i/>
          <w:iCs/>
          <w:sz w:val="24"/>
          <w:szCs w:val="24"/>
        </w:rPr>
        <w:t xml:space="preserve">tasmi’ </w:t>
      </w:r>
      <w:r w:rsidRPr="0049757A">
        <w:rPr>
          <w:sz w:val="24"/>
          <w:szCs w:val="24"/>
        </w:rPr>
        <w:t>ketika bangkir dari ruku’ dengan membaca:</w:t>
      </w:r>
    </w:p>
    <w:p w:rsidR="002508FE" w:rsidRPr="0049757A" w:rsidRDefault="002508FE" w:rsidP="009F1B01">
      <w:pPr>
        <w:autoSpaceDE w:val="0"/>
        <w:autoSpaceDN w:val="0"/>
        <w:adjustRightInd w:val="0"/>
        <w:spacing w:before="60" w:after="60"/>
        <w:ind w:left="1418"/>
        <w:jc w:val="right"/>
        <w:rPr>
          <w:sz w:val="24"/>
          <w:szCs w:val="24"/>
        </w:rPr>
      </w:pPr>
      <w:r w:rsidRPr="0049757A">
        <w:rPr>
          <w:noProof/>
          <w:sz w:val="24"/>
          <w:szCs w:val="24"/>
        </w:rPr>
        <w:drawing>
          <wp:inline distT="0" distB="0" distL="0" distR="0">
            <wp:extent cx="1692275" cy="395605"/>
            <wp:effectExtent l="19050" t="0" r="317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9"/>
                    <a:srcRect/>
                    <a:stretch>
                      <a:fillRect/>
                    </a:stretch>
                  </pic:blipFill>
                  <pic:spPr bwMode="auto">
                    <a:xfrm>
                      <a:off x="0" y="0"/>
                      <a:ext cx="1692275" cy="395605"/>
                    </a:xfrm>
                    <a:prstGeom prst="rect">
                      <a:avLst/>
                    </a:prstGeom>
                    <a:noFill/>
                    <a:ln w="9525">
                      <a:noFill/>
                      <a:miter lim="800000"/>
                      <a:headEnd/>
                      <a:tailEnd/>
                    </a:ln>
                  </pic:spPr>
                </pic:pic>
              </a:graphicData>
            </a:graphic>
          </wp:inline>
        </w:drawing>
      </w:r>
    </w:p>
    <w:p w:rsidR="002508FE" w:rsidRPr="0049757A" w:rsidRDefault="002508FE" w:rsidP="00B1086B">
      <w:pPr>
        <w:autoSpaceDE w:val="0"/>
        <w:autoSpaceDN w:val="0"/>
        <w:adjustRightInd w:val="0"/>
        <w:spacing w:before="60" w:after="60"/>
        <w:ind w:left="1418"/>
        <w:jc w:val="both"/>
        <w:rPr>
          <w:i/>
          <w:iCs/>
          <w:sz w:val="24"/>
          <w:szCs w:val="24"/>
        </w:rPr>
      </w:pPr>
      <w:r w:rsidRPr="0049757A">
        <w:rPr>
          <w:sz w:val="24"/>
          <w:szCs w:val="24"/>
        </w:rPr>
        <w:t>Artinya:</w:t>
      </w:r>
      <w:r w:rsidR="00B1086B">
        <w:rPr>
          <w:sz w:val="24"/>
          <w:szCs w:val="24"/>
        </w:rPr>
        <w:t xml:space="preserve"> </w:t>
      </w:r>
      <w:r w:rsidRPr="0049757A">
        <w:rPr>
          <w:sz w:val="24"/>
          <w:szCs w:val="24"/>
        </w:rPr>
        <w:t>“</w:t>
      </w:r>
      <w:r w:rsidRPr="0049757A">
        <w:rPr>
          <w:i/>
          <w:iCs/>
          <w:sz w:val="24"/>
          <w:szCs w:val="24"/>
        </w:rPr>
        <w:t>Semoga Allah Swt. Mendengar kepada orang yang memuji-Nya”.</w:t>
      </w:r>
    </w:p>
    <w:p w:rsidR="002508FE" w:rsidRPr="0049757A" w:rsidRDefault="002508FE" w:rsidP="00B1086B">
      <w:pPr>
        <w:autoSpaceDE w:val="0"/>
        <w:autoSpaceDN w:val="0"/>
        <w:adjustRightInd w:val="0"/>
        <w:spacing w:before="60" w:after="60"/>
        <w:ind w:left="1418"/>
        <w:jc w:val="both"/>
        <w:rPr>
          <w:sz w:val="24"/>
          <w:szCs w:val="24"/>
        </w:rPr>
      </w:pPr>
      <w:r w:rsidRPr="0049757A">
        <w:rPr>
          <w:sz w:val="24"/>
          <w:szCs w:val="24"/>
        </w:rPr>
        <w:t>Sedangkan jika dalam posisi sebagai makmum, ketika mendengar imam membaca</w:t>
      </w:r>
      <w:r w:rsidR="00B1086B">
        <w:rPr>
          <w:sz w:val="24"/>
          <w:szCs w:val="24"/>
        </w:rPr>
        <w:t xml:space="preserve"> </w:t>
      </w:r>
      <w:r w:rsidRPr="0049757A">
        <w:rPr>
          <w:i/>
          <w:iCs/>
          <w:sz w:val="24"/>
          <w:szCs w:val="24"/>
        </w:rPr>
        <w:t xml:space="preserve">tasmi’, </w:t>
      </w:r>
      <w:r w:rsidRPr="0049757A">
        <w:rPr>
          <w:sz w:val="24"/>
          <w:szCs w:val="24"/>
        </w:rPr>
        <w:t>maka cukup membaca:</w:t>
      </w:r>
    </w:p>
    <w:p w:rsidR="002508FE" w:rsidRPr="0049757A" w:rsidRDefault="002508FE" w:rsidP="009F1B01">
      <w:pPr>
        <w:autoSpaceDE w:val="0"/>
        <w:autoSpaceDN w:val="0"/>
        <w:adjustRightInd w:val="0"/>
        <w:spacing w:before="60" w:after="60"/>
        <w:ind w:left="1418"/>
        <w:jc w:val="right"/>
        <w:rPr>
          <w:sz w:val="24"/>
          <w:szCs w:val="24"/>
        </w:rPr>
      </w:pPr>
      <w:r w:rsidRPr="0049757A">
        <w:rPr>
          <w:noProof/>
          <w:sz w:val="24"/>
          <w:szCs w:val="24"/>
        </w:rPr>
        <w:drawing>
          <wp:inline distT="0" distB="0" distL="0" distR="0">
            <wp:extent cx="1269365" cy="340995"/>
            <wp:effectExtent l="19050" t="0" r="698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0"/>
                    <a:srcRect/>
                    <a:stretch>
                      <a:fillRect/>
                    </a:stretch>
                  </pic:blipFill>
                  <pic:spPr bwMode="auto">
                    <a:xfrm>
                      <a:off x="0" y="0"/>
                      <a:ext cx="1269365" cy="340995"/>
                    </a:xfrm>
                    <a:prstGeom prst="rect">
                      <a:avLst/>
                    </a:prstGeom>
                    <a:noFill/>
                    <a:ln w="9525">
                      <a:noFill/>
                      <a:miter lim="800000"/>
                      <a:headEnd/>
                      <a:tailEnd/>
                    </a:ln>
                  </pic:spPr>
                </pic:pic>
              </a:graphicData>
            </a:graphic>
          </wp:inline>
        </w:drawing>
      </w:r>
    </w:p>
    <w:p w:rsidR="002508FE" w:rsidRPr="0049757A" w:rsidRDefault="002508FE" w:rsidP="00B1086B">
      <w:pPr>
        <w:autoSpaceDE w:val="0"/>
        <w:autoSpaceDN w:val="0"/>
        <w:adjustRightInd w:val="0"/>
        <w:spacing w:before="60" w:after="60"/>
        <w:ind w:left="1418"/>
        <w:jc w:val="both"/>
        <w:rPr>
          <w:i/>
          <w:iCs/>
          <w:sz w:val="24"/>
          <w:szCs w:val="24"/>
        </w:rPr>
      </w:pPr>
      <w:r w:rsidRPr="0049757A">
        <w:rPr>
          <w:sz w:val="24"/>
          <w:szCs w:val="24"/>
        </w:rPr>
        <w:t>Artinya:</w:t>
      </w:r>
      <w:r w:rsidR="00B1086B">
        <w:rPr>
          <w:sz w:val="24"/>
          <w:szCs w:val="24"/>
        </w:rPr>
        <w:t xml:space="preserve"> </w:t>
      </w:r>
      <w:r w:rsidRPr="0049757A">
        <w:rPr>
          <w:i/>
          <w:iCs/>
          <w:sz w:val="24"/>
          <w:szCs w:val="24"/>
        </w:rPr>
        <w:t>“Wahai Tuhan kami, hanya bagi Engkaulah segala puji”.</w:t>
      </w:r>
    </w:p>
    <w:p w:rsidR="002508FE" w:rsidRPr="0049757A" w:rsidRDefault="002508FE" w:rsidP="00B1086B">
      <w:pPr>
        <w:spacing w:before="60" w:after="60"/>
        <w:ind w:left="1418"/>
        <w:jc w:val="both"/>
        <w:rPr>
          <w:sz w:val="24"/>
          <w:szCs w:val="24"/>
        </w:rPr>
      </w:pPr>
      <w:r w:rsidRPr="0049757A">
        <w:rPr>
          <w:sz w:val="24"/>
          <w:szCs w:val="24"/>
        </w:rPr>
        <w:t xml:space="preserve">Setelah membaca </w:t>
      </w:r>
      <w:r w:rsidRPr="0049757A">
        <w:rPr>
          <w:i/>
          <w:iCs/>
          <w:sz w:val="24"/>
          <w:szCs w:val="24"/>
        </w:rPr>
        <w:t xml:space="preserve">tahmid </w:t>
      </w:r>
      <w:r w:rsidRPr="0049757A">
        <w:rPr>
          <w:sz w:val="24"/>
          <w:szCs w:val="24"/>
        </w:rPr>
        <w:t>juga disunnahkan membaca do’a:</w:t>
      </w:r>
    </w:p>
    <w:p w:rsidR="002508FE" w:rsidRPr="0049757A" w:rsidRDefault="002508FE" w:rsidP="009F1B01">
      <w:pPr>
        <w:spacing w:before="60" w:after="60"/>
        <w:ind w:left="1418"/>
        <w:jc w:val="right"/>
        <w:rPr>
          <w:sz w:val="24"/>
          <w:szCs w:val="24"/>
        </w:rPr>
      </w:pPr>
      <w:r w:rsidRPr="0049757A">
        <w:rPr>
          <w:noProof/>
          <w:sz w:val="24"/>
          <w:szCs w:val="24"/>
        </w:rPr>
        <w:drawing>
          <wp:inline distT="0" distB="0" distL="0" distR="0">
            <wp:extent cx="4623904" cy="288000"/>
            <wp:effectExtent l="19050" t="0" r="5246" b="0"/>
            <wp:docPr id="2"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41"/>
                    <a:srcRect/>
                    <a:stretch>
                      <a:fillRect/>
                    </a:stretch>
                  </pic:blipFill>
                  <pic:spPr bwMode="auto">
                    <a:xfrm>
                      <a:off x="0" y="0"/>
                      <a:ext cx="4623904" cy="288000"/>
                    </a:xfrm>
                    <a:prstGeom prst="rect">
                      <a:avLst/>
                    </a:prstGeom>
                    <a:noFill/>
                    <a:ln w="9525">
                      <a:noFill/>
                      <a:miter lim="800000"/>
                      <a:headEnd/>
                      <a:tailEnd/>
                    </a:ln>
                  </pic:spPr>
                </pic:pic>
              </a:graphicData>
            </a:graphic>
          </wp:inline>
        </w:drawing>
      </w:r>
    </w:p>
    <w:p w:rsidR="002508FE" w:rsidRPr="0049757A" w:rsidRDefault="002508FE" w:rsidP="00B1086B">
      <w:pPr>
        <w:autoSpaceDE w:val="0"/>
        <w:autoSpaceDN w:val="0"/>
        <w:adjustRightInd w:val="0"/>
        <w:spacing w:before="60" w:after="60"/>
        <w:ind w:left="1418"/>
        <w:jc w:val="both"/>
        <w:rPr>
          <w:i/>
          <w:iCs/>
          <w:sz w:val="24"/>
          <w:szCs w:val="24"/>
        </w:rPr>
      </w:pPr>
      <w:r w:rsidRPr="0049757A">
        <w:rPr>
          <w:sz w:val="24"/>
          <w:szCs w:val="24"/>
        </w:rPr>
        <w:t>Artinya:</w:t>
      </w:r>
      <w:r w:rsidR="00B1086B">
        <w:rPr>
          <w:sz w:val="24"/>
          <w:szCs w:val="24"/>
        </w:rPr>
        <w:t xml:space="preserve"> </w:t>
      </w:r>
      <w:r w:rsidRPr="0049757A">
        <w:rPr>
          <w:i/>
          <w:iCs/>
          <w:sz w:val="24"/>
          <w:szCs w:val="24"/>
        </w:rPr>
        <w:t>“Wahai Tuhan kami, hanya untuk-Mu segala puji, pujian yang memenuhi langit</w:t>
      </w:r>
      <w:r w:rsidR="00B1086B">
        <w:rPr>
          <w:i/>
          <w:iCs/>
          <w:sz w:val="24"/>
          <w:szCs w:val="24"/>
        </w:rPr>
        <w:t xml:space="preserve"> </w:t>
      </w:r>
      <w:r w:rsidRPr="0049757A">
        <w:rPr>
          <w:i/>
          <w:iCs/>
          <w:sz w:val="24"/>
          <w:szCs w:val="24"/>
        </w:rPr>
        <w:t>dan bumi dan segala sesuatu yang Engkau kehendaki dari makhluk-makhluk-Mu</w:t>
      </w:r>
      <w:r w:rsidR="00B1086B">
        <w:rPr>
          <w:i/>
          <w:iCs/>
          <w:sz w:val="24"/>
          <w:szCs w:val="24"/>
        </w:rPr>
        <w:t xml:space="preserve"> </w:t>
      </w:r>
      <w:r w:rsidRPr="0049757A">
        <w:rPr>
          <w:i/>
          <w:iCs/>
          <w:sz w:val="24"/>
          <w:szCs w:val="24"/>
        </w:rPr>
        <w:t>yang memuji”.</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14. </w:t>
      </w:r>
      <w:r w:rsidR="00B1086B">
        <w:rPr>
          <w:sz w:val="24"/>
          <w:szCs w:val="24"/>
        </w:rPr>
        <w:tab/>
      </w:r>
      <w:r w:rsidRPr="0049757A">
        <w:rPr>
          <w:sz w:val="24"/>
          <w:szCs w:val="24"/>
        </w:rPr>
        <w:t>Ketika hendak sujud, maka yang diletakkah ke lantai terlebih dulu adalah kedua</w:t>
      </w:r>
      <w:r w:rsidR="00B1086B">
        <w:rPr>
          <w:sz w:val="24"/>
          <w:szCs w:val="24"/>
        </w:rPr>
        <w:t xml:space="preserve"> </w:t>
      </w:r>
      <w:r w:rsidRPr="0049757A">
        <w:rPr>
          <w:sz w:val="24"/>
          <w:szCs w:val="24"/>
        </w:rPr>
        <w:t>lutut, kemudian kedua tangah, dan disusul dahi dan hidung.</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15. </w:t>
      </w:r>
      <w:r w:rsidR="00B1086B">
        <w:rPr>
          <w:sz w:val="24"/>
          <w:szCs w:val="24"/>
        </w:rPr>
        <w:tab/>
      </w:r>
      <w:r w:rsidRPr="0049757A">
        <w:rPr>
          <w:sz w:val="24"/>
          <w:szCs w:val="24"/>
        </w:rPr>
        <w:t xml:space="preserve">Membaca tasbih dalam sejud sebanyak tiga kali, yaitu: </w:t>
      </w:r>
      <w:r w:rsidRPr="0049757A">
        <w:rPr>
          <w:i/>
          <w:iCs/>
          <w:sz w:val="24"/>
          <w:szCs w:val="24"/>
        </w:rPr>
        <w:t>subhana Rabiiyal A’la”</w:t>
      </w:r>
      <w:r w:rsidR="00B1086B">
        <w:rPr>
          <w:i/>
          <w:iCs/>
          <w:sz w:val="24"/>
          <w:szCs w:val="24"/>
        </w:rPr>
        <w:t xml:space="preserve"> </w:t>
      </w:r>
      <w:r w:rsidRPr="0049757A">
        <w:rPr>
          <w:sz w:val="24"/>
          <w:szCs w:val="24"/>
        </w:rPr>
        <w:t xml:space="preserve">dengan menambahkan </w:t>
      </w:r>
      <w:r w:rsidRPr="0049757A">
        <w:rPr>
          <w:i/>
          <w:iCs/>
          <w:sz w:val="24"/>
          <w:szCs w:val="24"/>
        </w:rPr>
        <w:t xml:space="preserve">wa bihamdihi, </w:t>
      </w:r>
      <w:r w:rsidRPr="0049757A">
        <w:rPr>
          <w:sz w:val="24"/>
          <w:szCs w:val="24"/>
        </w:rPr>
        <w:t>sehingga bacaan lengkapnya sebagai</w:t>
      </w:r>
      <w:r w:rsidR="00B1086B">
        <w:rPr>
          <w:sz w:val="24"/>
          <w:szCs w:val="24"/>
        </w:rPr>
        <w:t xml:space="preserve"> </w:t>
      </w:r>
      <w:r w:rsidRPr="0049757A">
        <w:rPr>
          <w:sz w:val="24"/>
          <w:szCs w:val="24"/>
        </w:rPr>
        <w:t>berikut:</w:t>
      </w:r>
    </w:p>
    <w:p w:rsidR="002508FE" w:rsidRPr="0049757A" w:rsidRDefault="002508FE" w:rsidP="009F1B01">
      <w:pPr>
        <w:autoSpaceDE w:val="0"/>
        <w:autoSpaceDN w:val="0"/>
        <w:adjustRightInd w:val="0"/>
        <w:spacing w:before="60" w:after="60"/>
        <w:ind w:left="1418"/>
        <w:jc w:val="right"/>
        <w:rPr>
          <w:sz w:val="24"/>
          <w:szCs w:val="24"/>
        </w:rPr>
      </w:pPr>
      <w:r w:rsidRPr="0049757A">
        <w:rPr>
          <w:noProof/>
          <w:sz w:val="24"/>
          <w:szCs w:val="24"/>
        </w:rPr>
        <w:drawing>
          <wp:inline distT="0" distB="0" distL="0" distR="0">
            <wp:extent cx="2511425" cy="422910"/>
            <wp:effectExtent l="19050" t="0" r="317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2"/>
                    <a:srcRect/>
                    <a:stretch>
                      <a:fillRect/>
                    </a:stretch>
                  </pic:blipFill>
                  <pic:spPr bwMode="auto">
                    <a:xfrm>
                      <a:off x="0" y="0"/>
                      <a:ext cx="2511425" cy="422910"/>
                    </a:xfrm>
                    <a:prstGeom prst="rect">
                      <a:avLst/>
                    </a:prstGeom>
                    <a:noFill/>
                    <a:ln w="9525">
                      <a:noFill/>
                      <a:miter lim="800000"/>
                      <a:headEnd/>
                      <a:tailEnd/>
                    </a:ln>
                  </pic:spPr>
                </pic:pic>
              </a:graphicData>
            </a:graphic>
          </wp:inline>
        </w:drawing>
      </w:r>
    </w:p>
    <w:p w:rsidR="002508FE" w:rsidRPr="0049757A" w:rsidRDefault="002508FE" w:rsidP="00B1086B">
      <w:pPr>
        <w:autoSpaceDE w:val="0"/>
        <w:autoSpaceDN w:val="0"/>
        <w:adjustRightInd w:val="0"/>
        <w:spacing w:before="60" w:after="60"/>
        <w:ind w:left="1418"/>
        <w:jc w:val="both"/>
        <w:rPr>
          <w:i/>
          <w:iCs/>
          <w:sz w:val="24"/>
          <w:szCs w:val="24"/>
        </w:rPr>
      </w:pPr>
      <w:r w:rsidRPr="0049757A">
        <w:rPr>
          <w:sz w:val="24"/>
          <w:szCs w:val="24"/>
        </w:rPr>
        <w:t>Artinya:</w:t>
      </w:r>
      <w:r w:rsidR="00B1086B">
        <w:rPr>
          <w:sz w:val="24"/>
          <w:szCs w:val="24"/>
        </w:rPr>
        <w:t xml:space="preserve"> </w:t>
      </w:r>
      <w:r w:rsidRPr="0049757A">
        <w:rPr>
          <w:i/>
          <w:iCs/>
          <w:sz w:val="24"/>
          <w:szCs w:val="24"/>
        </w:rPr>
        <w:t>“Maha Suci Allah, Tuhanku Yang Luhur dan dengan memujikan-Nya”.</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16. </w:t>
      </w:r>
      <w:r w:rsidR="00B1086B">
        <w:rPr>
          <w:sz w:val="24"/>
          <w:szCs w:val="24"/>
        </w:rPr>
        <w:tab/>
      </w:r>
      <w:r w:rsidRPr="0049757A">
        <w:rPr>
          <w:sz w:val="24"/>
          <w:szCs w:val="24"/>
        </w:rPr>
        <w:t>Meletakkan kedua tangan di hadapan kedua bahu dalam sujud dengan jari-jari</w:t>
      </w:r>
      <w:r w:rsidR="00B1086B">
        <w:rPr>
          <w:sz w:val="24"/>
          <w:szCs w:val="24"/>
        </w:rPr>
        <w:t xml:space="preserve"> </w:t>
      </w:r>
      <w:r w:rsidRPr="0049757A">
        <w:rPr>
          <w:sz w:val="24"/>
          <w:szCs w:val="24"/>
        </w:rPr>
        <w:t>merapat menghadap kiblat.</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17. </w:t>
      </w:r>
      <w:r w:rsidR="00B1086B">
        <w:rPr>
          <w:sz w:val="24"/>
          <w:szCs w:val="24"/>
        </w:rPr>
        <w:tab/>
      </w:r>
      <w:r w:rsidRPr="0049757A">
        <w:rPr>
          <w:sz w:val="24"/>
          <w:szCs w:val="24"/>
        </w:rPr>
        <w:t>Bagi laki-laki dan sujud dan ruku’ untuk menjauhkan lengannya dari kedua sisi</w:t>
      </w:r>
      <w:r w:rsidR="00B1086B">
        <w:rPr>
          <w:sz w:val="24"/>
          <w:szCs w:val="24"/>
        </w:rPr>
        <w:t xml:space="preserve"> </w:t>
      </w:r>
      <w:r w:rsidRPr="0049757A">
        <w:rPr>
          <w:sz w:val="24"/>
          <w:szCs w:val="24"/>
        </w:rPr>
        <w:t>lambung, dan mejauhkan kedua paha dari perut. Bagi perempuan, merapatkan</w:t>
      </w:r>
      <w:r w:rsidR="00B1086B">
        <w:rPr>
          <w:sz w:val="24"/>
          <w:szCs w:val="24"/>
        </w:rPr>
        <w:t xml:space="preserve"> </w:t>
      </w:r>
      <w:r w:rsidRPr="0049757A">
        <w:rPr>
          <w:sz w:val="24"/>
          <w:szCs w:val="24"/>
        </w:rPr>
        <w:t>anggota-anggota tersebut karena posisi itu lebih menutup bagi wanita. Dan</w:t>
      </w:r>
      <w:r w:rsidR="00B1086B">
        <w:rPr>
          <w:sz w:val="24"/>
          <w:szCs w:val="24"/>
        </w:rPr>
        <w:t xml:space="preserve"> </w:t>
      </w:r>
      <w:r w:rsidRPr="0049757A">
        <w:rPr>
          <w:sz w:val="24"/>
          <w:szCs w:val="24"/>
        </w:rPr>
        <w:t>disunnahkan melebarkan kaki satu jengkal.</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18. </w:t>
      </w:r>
      <w:r w:rsidR="00B1086B">
        <w:rPr>
          <w:sz w:val="24"/>
          <w:szCs w:val="24"/>
        </w:rPr>
        <w:tab/>
      </w:r>
      <w:r w:rsidRPr="0049757A">
        <w:rPr>
          <w:sz w:val="24"/>
          <w:szCs w:val="24"/>
        </w:rPr>
        <w:t>Disunnahkan untuk membaca doa dalam posisi duduk diantara dua sujud, dengan</w:t>
      </w:r>
      <w:r w:rsidR="00B1086B">
        <w:rPr>
          <w:sz w:val="24"/>
          <w:szCs w:val="24"/>
        </w:rPr>
        <w:t xml:space="preserve"> </w:t>
      </w:r>
      <w:r w:rsidRPr="0049757A">
        <w:rPr>
          <w:sz w:val="24"/>
          <w:szCs w:val="24"/>
        </w:rPr>
        <w:t>membaca:</w:t>
      </w:r>
    </w:p>
    <w:p w:rsidR="002508FE" w:rsidRPr="0049757A" w:rsidRDefault="002508FE" w:rsidP="009F1B01">
      <w:pPr>
        <w:autoSpaceDE w:val="0"/>
        <w:autoSpaceDN w:val="0"/>
        <w:adjustRightInd w:val="0"/>
        <w:spacing w:before="60" w:after="60"/>
        <w:ind w:left="1418"/>
        <w:jc w:val="right"/>
        <w:rPr>
          <w:sz w:val="24"/>
          <w:szCs w:val="24"/>
        </w:rPr>
      </w:pPr>
      <w:r w:rsidRPr="0049757A">
        <w:rPr>
          <w:noProof/>
          <w:sz w:val="24"/>
          <w:szCs w:val="24"/>
        </w:rPr>
        <w:drawing>
          <wp:inline distT="0" distB="0" distL="0" distR="0">
            <wp:extent cx="4721556" cy="248533"/>
            <wp:effectExtent l="19050" t="0" r="2844"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3"/>
                    <a:srcRect/>
                    <a:stretch>
                      <a:fillRect/>
                    </a:stretch>
                  </pic:blipFill>
                  <pic:spPr bwMode="auto">
                    <a:xfrm>
                      <a:off x="0" y="0"/>
                      <a:ext cx="5204919" cy="273976"/>
                    </a:xfrm>
                    <a:prstGeom prst="rect">
                      <a:avLst/>
                    </a:prstGeom>
                    <a:noFill/>
                    <a:ln w="9525">
                      <a:noFill/>
                      <a:miter lim="800000"/>
                      <a:headEnd/>
                      <a:tailEnd/>
                    </a:ln>
                  </pic:spPr>
                </pic:pic>
              </a:graphicData>
            </a:graphic>
          </wp:inline>
        </w:drawing>
      </w:r>
    </w:p>
    <w:p w:rsidR="002508FE" w:rsidRPr="0049757A" w:rsidRDefault="002508FE" w:rsidP="00B1086B">
      <w:pPr>
        <w:autoSpaceDE w:val="0"/>
        <w:autoSpaceDN w:val="0"/>
        <w:adjustRightInd w:val="0"/>
        <w:spacing w:before="60" w:after="60"/>
        <w:ind w:left="1418"/>
        <w:jc w:val="both"/>
        <w:rPr>
          <w:i/>
          <w:iCs/>
          <w:sz w:val="24"/>
          <w:szCs w:val="24"/>
        </w:rPr>
      </w:pPr>
      <w:r w:rsidRPr="0049757A">
        <w:rPr>
          <w:sz w:val="24"/>
          <w:szCs w:val="24"/>
        </w:rPr>
        <w:t>Artinya:</w:t>
      </w:r>
      <w:r w:rsidR="00B1086B">
        <w:rPr>
          <w:sz w:val="24"/>
          <w:szCs w:val="24"/>
        </w:rPr>
        <w:t xml:space="preserve"> </w:t>
      </w:r>
      <w:r w:rsidRPr="0049757A">
        <w:rPr>
          <w:i/>
          <w:iCs/>
          <w:sz w:val="24"/>
          <w:szCs w:val="24"/>
        </w:rPr>
        <w:t>“Ya Allah, ampunilah dosa-dosaku, berikanlah rahmat kepadaku, berikanlah</w:t>
      </w:r>
      <w:r w:rsidR="00B1086B">
        <w:rPr>
          <w:i/>
          <w:iCs/>
          <w:sz w:val="24"/>
          <w:szCs w:val="24"/>
        </w:rPr>
        <w:t xml:space="preserve"> </w:t>
      </w:r>
      <w:r w:rsidRPr="0049757A">
        <w:rPr>
          <w:i/>
          <w:iCs/>
          <w:sz w:val="24"/>
          <w:szCs w:val="24"/>
        </w:rPr>
        <w:t>kebaikan kepadaku, angkatlah derajatku, berikanlah rejeki, berikanlah petunjuk,</w:t>
      </w:r>
      <w:r w:rsidR="00B1086B">
        <w:rPr>
          <w:i/>
          <w:iCs/>
          <w:sz w:val="24"/>
          <w:szCs w:val="24"/>
        </w:rPr>
        <w:t xml:space="preserve"> </w:t>
      </w:r>
      <w:r w:rsidRPr="0049757A">
        <w:rPr>
          <w:i/>
          <w:iCs/>
          <w:sz w:val="24"/>
          <w:szCs w:val="24"/>
        </w:rPr>
        <w:t>dan maafkanlah kesalahanku”.</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19. </w:t>
      </w:r>
      <w:r w:rsidR="00B1086B">
        <w:rPr>
          <w:sz w:val="24"/>
          <w:szCs w:val="24"/>
        </w:rPr>
        <w:tab/>
      </w:r>
      <w:r w:rsidRPr="0049757A">
        <w:rPr>
          <w:sz w:val="24"/>
          <w:szCs w:val="24"/>
        </w:rPr>
        <w:t xml:space="preserve">Duduk </w:t>
      </w:r>
      <w:r w:rsidRPr="0049757A">
        <w:rPr>
          <w:i/>
          <w:iCs/>
          <w:sz w:val="24"/>
          <w:szCs w:val="24"/>
        </w:rPr>
        <w:t xml:space="preserve">iftirasy </w:t>
      </w:r>
      <w:r w:rsidRPr="0049757A">
        <w:rPr>
          <w:sz w:val="24"/>
          <w:szCs w:val="24"/>
        </w:rPr>
        <w:t>dalam duduk diantara dua sujud dan duduk tasyahud awal, yaitu</w:t>
      </w:r>
      <w:r w:rsidR="00B1086B">
        <w:rPr>
          <w:sz w:val="24"/>
          <w:szCs w:val="24"/>
        </w:rPr>
        <w:t xml:space="preserve"> </w:t>
      </w:r>
      <w:r w:rsidRPr="0049757A">
        <w:rPr>
          <w:sz w:val="24"/>
          <w:szCs w:val="24"/>
        </w:rPr>
        <w:t>dengan menduduki kaki kiri dan menegakkan kaki kanan.</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20. </w:t>
      </w:r>
      <w:r w:rsidR="00B1086B">
        <w:rPr>
          <w:sz w:val="24"/>
          <w:szCs w:val="24"/>
        </w:rPr>
        <w:tab/>
      </w:r>
      <w:r w:rsidRPr="0049757A">
        <w:rPr>
          <w:sz w:val="24"/>
          <w:szCs w:val="24"/>
        </w:rPr>
        <w:t xml:space="preserve">Duduk istirahat dengan posisi </w:t>
      </w:r>
      <w:r w:rsidRPr="0049757A">
        <w:rPr>
          <w:i/>
          <w:iCs/>
          <w:sz w:val="24"/>
          <w:szCs w:val="24"/>
        </w:rPr>
        <w:t xml:space="preserve">iftirasy </w:t>
      </w:r>
      <w:r w:rsidRPr="0049757A">
        <w:rPr>
          <w:sz w:val="24"/>
          <w:szCs w:val="24"/>
        </w:rPr>
        <w:t>setelah sujud kedua. Duduk istirahat ini</w:t>
      </w:r>
      <w:r w:rsidR="00B1086B">
        <w:rPr>
          <w:sz w:val="24"/>
          <w:szCs w:val="24"/>
        </w:rPr>
        <w:t xml:space="preserve"> </w:t>
      </w:r>
      <w:r w:rsidRPr="0049757A">
        <w:rPr>
          <w:sz w:val="24"/>
          <w:szCs w:val="24"/>
        </w:rPr>
        <w:t xml:space="preserve">ukurannya sama dengan </w:t>
      </w:r>
      <w:r w:rsidRPr="0049757A">
        <w:rPr>
          <w:i/>
          <w:iCs/>
          <w:sz w:val="24"/>
          <w:szCs w:val="24"/>
        </w:rPr>
        <w:t xml:space="preserve">thuma’ninah </w:t>
      </w:r>
      <w:r w:rsidRPr="0049757A">
        <w:rPr>
          <w:sz w:val="24"/>
          <w:szCs w:val="24"/>
        </w:rPr>
        <w:t>dalam shalat lamanya.</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21. </w:t>
      </w:r>
      <w:r w:rsidR="00B1086B">
        <w:rPr>
          <w:sz w:val="24"/>
          <w:szCs w:val="24"/>
        </w:rPr>
        <w:tab/>
      </w:r>
      <w:r w:rsidRPr="0049757A">
        <w:rPr>
          <w:sz w:val="24"/>
          <w:szCs w:val="24"/>
        </w:rPr>
        <w:t>Menopang kedua tangan ke lantau ketika hendak bangkit dari duduk atau dari</w:t>
      </w:r>
      <w:r w:rsidR="00B1086B">
        <w:rPr>
          <w:sz w:val="24"/>
          <w:szCs w:val="24"/>
        </w:rPr>
        <w:t xml:space="preserve"> </w:t>
      </w:r>
      <w:r w:rsidRPr="0049757A">
        <w:rPr>
          <w:sz w:val="24"/>
          <w:szCs w:val="24"/>
        </w:rPr>
        <w:t>sujud karena dapat membantu menciptakan kekhusyu’an shalat.</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22. </w:t>
      </w:r>
      <w:r w:rsidR="00B1086B">
        <w:rPr>
          <w:sz w:val="24"/>
          <w:szCs w:val="24"/>
        </w:rPr>
        <w:tab/>
      </w:r>
      <w:r w:rsidRPr="0049757A">
        <w:rPr>
          <w:sz w:val="24"/>
          <w:szCs w:val="24"/>
        </w:rPr>
        <w:t>Mengangkat kedua tangan ketika bangkit dari tasyahud awal..</w:t>
      </w:r>
    </w:p>
    <w:p w:rsidR="002508FE" w:rsidRPr="0049757A" w:rsidRDefault="002508FE" w:rsidP="00B1086B">
      <w:pPr>
        <w:spacing w:before="60" w:after="60"/>
        <w:ind w:left="1418" w:hanging="425"/>
        <w:jc w:val="both"/>
        <w:rPr>
          <w:i/>
          <w:iCs/>
          <w:sz w:val="24"/>
          <w:szCs w:val="24"/>
        </w:rPr>
      </w:pPr>
      <w:r w:rsidRPr="0049757A">
        <w:rPr>
          <w:sz w:val="24"/>
          <w:szCs w:val="24"/>
        </w:rPr>
        <w:t xml:space="preserve">23. </w:t>
      </w:r>
      <w:r w:rsidR="00B1086B">
        <w:rPr>
          <w:sz w:val="24"/>
          <w:szCs w:val="24"/>
        </w:rPr>
        <w:tab/>
      </w:r>
      <w:r w:rsidRPr="0049757A">
        <w:rPr>
          <w:sz w:val="24"/>
          <w:szCs w:val="24"/>
        </w:rPr>
        <w:t xml:space="preserve">Duduk </w:t>
      </w:r>
      <w:r w:rsidRPr="0049757A">
        <w:rPr>
          <w:i/>
          <w:iCs/>
          <w:sz w:val="24"/>
          <w:szCs w:val="24"/>
        </w:rPr>
        <w:t xml:space="preserve">tawarruk </w:t>
      </w:r>
      <w:r w:rsidRPr="0049757A">
        <w:rPr>
          <w:sz w:val="24"/>
          <w:szCs w:val="24"/>
        </w:rPr>
        <w:t>pada tasyahud akhir, yaitu dengan menempelkan pinggul sebelah</w:t>
      </w:r>
      <w:r w:rsidR="00B1086B">
        <w:rPr>
          <w:sz w:val="24"/>
          <w:szCs w:val="24"/>
        </w:rPr>
        <w:t xml:space="preserve"> </w:t>
      </w:r>
      <w:r w:rsidRPr="0049757A">
        <w:rPr>
          <w:sz w:val="24"/>
          <w:szCs w:val="24"/>
        </w:rPr>
        <w:t>kiri pada lantai dan menegakkan kaki kanan. Namun ketika hendak melakukan</w:t>
      </w:r>
      <w:r w:rsidR="00B1086B">
        <w:rPr>
          <w:sz w:val="24"/>
          <w:szCs w:val="24"/>
        </w:rPr>
        <w:t xml:space="preserve"> </w:t>
      </w:r>
      <w:r w:rsidRPr="0049757A">
        <w:rPr>
          <w:sz w:val="24"/>
          <w:szCs w:val="24"/>
        </w:rPr>
        <w:t xml:space="preserve">sujud sahwi, maka melakukan duduk </w:t>
      </w:r>
      <w:r w:rsidRPr="0049757A">
        <w:rPr>
          <w:i/>
          <w:iCs/>
          <w:sz w:val="24"/>
          <w:szCs w:val="24"/>
        </w:rPr>
        <w:t>iftiras</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24. </w:t>
      </w:r>
      <w:r w:rsidR="00B1086B">
        <w:rPr>
          <w:sz w:val="24"/>
          <w:szCs w:val="24"/>
        </w:rPr>
        <w:tab/>
      </w:r>
      <w:r w:rsidRPr="0049757A">
        <w:rPr>
          <w:sz w:val="24"/>
          <w:szCs w:val="24"/>
        </w:rPr>
        <w:t>Meletakkan kedua tangan pada kedua paha dengan menggenggam jari-jari tangan</w:t>
      </w:r>
      <w:r w:rsidR="00B1086B">
        <w:rPr>
          <w:sz w:val="24"/>
          <w:szCs w:val="24"/>
        </w:rPr>
        <w:t xml:space="preserve"> </w:t>
      </w:r>
      <w:r w:rsidRPr="0049757A">
        <w:rPr>
          <w:sz w:val="24"/>
          <w:szCs w:val="24"/>
        </w:rPr>
        <w:t>kanan, kecuali jari telunjuk yang akan digunakan sebagai isyarat ketika</w:t>
      </w:r>
      <w:r w:rsidR="00B1086B">
        <w:rPr>
          <w:sz w:val="24"/>
          <w:szCs w:val="24"/>
        </w:rPr>
        <w:t xml:space="preserve"> </w:t>
      </w:r>
      <w:r w:rsidRPr="0049757A">
        <w:rPr>
          <w:sz w:val="24"/>
          <w:szCs w:val="24"/>
        </w:rPr>
        <w:t>mengucapkan Illallah, namun tanpa menggerak-gerakkannya. Sedangkan jari-jari</w:t>
      </w:r>
      <w:r w:rsidR="00B1086B">
        <w:rPr>
          <w:sz w:val="24"/>
          <w:szCs w:val="24"/>
        </w:rPr>
        <w:t xml:space="preserve"> </w:t>
      </w:r>
      <w:r w:rsidRPr="0049757A">
        <w:rPr>
          <w:sz w:val="24"/>
          <w:szCs w:val="24"/>
        </w:rPr>
        <w:t>tangan kiri, posisinya lurus merapat.</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25. </w:t>
      </w:r>
      <w:r w:rsidR="00B1086B">
        <w:rPr>
          <w:sz w:val="24"/>
          <w:szCs w:val="24"/>
        </w:rPr>
        <w:tab/>
      </w:r>
      <w:r w:rsidRPr="0049757A">
        <w:rPr>
          <w:sz w:val="24"/>
          <w:szCs w:val="24"/>
        </w:rPr>
        <w:t>Pandangan mata tidak melampaui jari telunjuk.</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26. </w:t>
      </w:r>
      <w:r w:rsidR="00B1086B">
        <w:rPr>
          <w:sz w:val="24"/>
          <w:szCs w:val="24"/>
        </w:rPr>
        <w:tab/>
      </w:r>
      <w:r w:rsidRPr="0049757A">
        <w:rPr>
          <w:sz w:val="24"/>
          <w:szCs w:val="24"/>
        </w:rPr>
        <w:t>Memohon perlindungan dari siksa neraka setelah selesai membaca tasyahud akhir.</w:t>
      </w:r>
      <w:r w:rsidR="00B1086B">
        <w:rPr>
          <w:sz w:val="24"/>
          <w:szCs w:val="24"/>
        </w:rPr>
        <w:t xml:space="preserve"> </w:t>
      </w:r>
    </w:p>
    <w:p w:rsidR="002508FE" w:rsidRPr="0049757A" w:rsidRDefault="002508FE" w:rsidP="009F1B01">
      <w:pPr>
        <w:autoSpaceDE w:val="0"/>
        <w:autoSpaceDN w:val="0"/>
        <w:adjustRightInd w:val="0"/>
        <w:spacing w:before="60" w:after="60"/>
        <w:ind w:left="1418"/>
        <w:jc w:val="right"/>
        <w:rPr>
          <w:sz w:val="24"/>
          <w:szCs w:val="24"/>
        </w:rPr>
      </w:pPr>
      <w:r w:rsidRPr="0049757A">
        <w:rPr>
          <w:noProof/>
          <w:sz w:val="24"/>
          <w:szCs w:val="24"/>
        </w:rPr>
        <w:drawing>
          <wp:inline distT="0" distB="0" distL="0" distR="0">
            <wp:extent cx="4581408" cy="504000"/>
            <wp:effectExtent l="1905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4"/>
                    <a:srcRect/>
                    <a:stretch>
                      <a:fillRect/>
                    </a:stretch>
                  </pic:blipFill>
                  <pic:spPr bwMode="auto">
                    <a:xfrm>
                      <a:off x="0" y="0"/>
                      <a:ext cx="4581408" cy="504000"/>
                    </a:xfrm>
                    <a:prstGeom prst="rect">
                      <a:avLst/>
                    </a:prstGeom>
                    <a:noFill/>
                    <a:ln w="9525">
                      <a:noFill/>
                      <a:miter lim="800000"/>
                      <a:headEnd/>
                      <a:tailEnd/>
                    </a:ln>
                  </pic:spPr>
                </pic:pic>
              </a:graphicData>
            </a:graphic>
          </wp:inline>
        </w:drawing>
      </w:r>
    </w:p>
    <w:p w:rsidR="002508FE" w:rsidRPr="0049757A" w:rsidRDefault="002508FE" w:rsidP="00B1086B">
      <w:pPr>
        <w:autoSpaceDE w:val="0"/>
        <w:autoSpaceDN w:val="0"/>
        <w:adjustRightInd w:val="0"/>
        <w:spacing w:before="60" w:after="60"/>
        <w:ind w:left="1418"/>
        <w:jc w:val="both"/>
        <w:rPr>
          <w:i/>
          <w:iCs/>
          <w:sz w:val="24"/>
          <w:szCs w:val="24"/>
        </w:rPr>
      </w:pPr>
      <w:r w:rsidRPr="0049757A">
        <w:rPr>
          <w:i/>
          <w:iCs/>
          <w:sz w:val="24"/>
          <w:szCs w:val="24"/>
        </w:rPr>
        <w:t>“Ya Allah, sesungguhnya aku berlindung kepada-Mu dari siksa jahannam, siksa</w:t>
      </w:r>
      <w:r w:rsidR="00B1086B">
        <w:rPr>
          <w:i/>
          <w:iCs/>
          <w:sz w:val="24"/>
          <w:szCs w:val="24"/>
        </w:rPr>
        <w:t xml:space="preserve"> </w:t>
      </w:r>
      <w:r w:rsidRPr="0049757A">
        <w:rPr>
          <w:i/>
          <w:iCs/>
          <w:sz w:val="24"/>
          <w:szCs w:val="24"/>
        </w:rPr>
        <w:t>kubur. Aku berlindung dari fitnah hidup, dan mati serta dari kejahatan Dajjal”.</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27. </w:t>
      </w:r>
      <w:r w:rsidR="00B1086B">
        <w:rPr>
          <w:sz w:val="24"/>
          <w:szCs w:val="24"/>
        </w:rPr>
        <w:tab/>
      </w:r>
      <w:r w:rsidRPr="0049757A">
        <w:rPr>
          <w:sz w:val="24"/>
          <w:szCs w:val="24"/>
        </w:rPr>
        <w:t>Mengucapkan salam kedua.</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28. </w:t>
      </w:r>
      <w:r w:rsidR="00B1086B">
        <w:rPr>
          <w:sz w:val="24"/>
          <w:szCs w:val="24"/>
        </w:rPr>
        <w:tab/>
      </w:r>
      <w:r w:rsidRPr="0049757A">
        <w:rPr>
          <w:sz w:val="24"/>
          <w:szCs w:val="24"/>
        </w:rPr>
        <w:t>Menolehkan wajah ke kanan dan ke kiri ketika mengucapkan salam. Ke kanan</w:t>
      </w:r>
      <w:r w:rsidR="00B1086B">
        <w:rPr>
          <w:sz w:val="24"/>
          <w:szCs w:val="24"/>
        </w:rPr>
        <w:t xml:space="preserve"> </w:t>
      </w:r>
      <w:r w:rsidRPr="0049757A">
        <w:rPr>
          <w:sz w:val="24"/>
          <w:szCs w:val="24"/>
        </w:rPr>
        <w:t>pada salam pertama dan ke kiri pada salam kedua hingga pipi kanan dan kiri</w:t>
      </w:r>
      <w:r w:rsidR="00B1086B">
        <w:rPr>
          <w:sz w:val="24"/>
          <w:szCs w:val="24"/>
        </w:rPr>
        <w:t xml:space="preserve"> </w:t>
      </w:r>
      <w:r w:rsidRPr="0049757A">
        <w:rPr>
          <w:sz w:val="24"/>
          <w:szCs w:val="24"/>
        </w:rPr>
        <w:t>terlihat oleh orag di belakangnya.</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29. </w:t>
      </w:r>
      <w:r w:rsidR="00B1086B">
        <w:rPr>
          <w:sz w:val="24"/>
          <w:szCs w:val="24"/>
        </w:rPr>
        <w:tab/>
      </w:r>
      <w:r w:rsidRPr="0049757A">
        <w:rPr>
          <w:sz w:val="24"/>
          <w:szCs w:val="24"/>
        </w:rPr>
        <w:t>Memakai siwak ketika hendak melaksanakan shalat, meskipun dengan kain tetapi</w:t>
      </w:r>
      <w:r w:rsidR="00B1086B">
        <w:rPr>
          <w:sz w:val="24"/>
          <w:szCs w:val="24"/>
        </w:rPr>
        <w:t xml:space="preserve"> </w:t>
      </w:r>
      <w:r w:rsidRPr="0049757A">
        <w:rPr>
          <w:sz w:val="24"/>
          <w:szCs w:val="24"/>
        </w:rPr>
        <w:t>tidak dengan jari.</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30. </w:t>
      </w:r>
      <w:r w:rsidR="00B1086B">
        <w:rPr>
          <w:sz w:val="24"/>
          <w:szCs w:val="24"/>
        </w:rPr>
        <w:tab/>
      </w:r>
      <w:r w:rsidRPr="0049757A">
        <w:rPr>
          <w:sz w:val="24"/>
          <w:szCs w:val="24"/>
        </w:rPr>
        <w:t>Khusyu’ dalam shalat, yaitu menghadirkan hati dan menenangkan anggota tubuh</w:t>
      </w:r>
      <w:r w:rsidR="00B1086B">
        <w:rPr>
          <w:sz w:val="24"/>
          <w:szCs w:val="24"/>
        </w:rPr>
        <w:t xml:space="preserve"> </w:t>
      </w:r>
      <w:r w:rsidRPr="0049757A">
        <w:rPr>
          <w:sz w:val="24"/>
          <w:szCs w:val="24"/>
        </w:rPr>
        <w:t>dengan perasaan bahwa melaksanakan shalat sedang berada di hadapan Allah Swt.</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31. </w:t>
      </w:r>
      <w:r w:rsidR="00B1086B">
        <w:rPr>
          <w:sz w:val="24"/>
          <w:szCs w:val="24"/>
        </w:rPr>
        <w:tab/>
      </w:r>
      <w:r w:rsidRPr="0049757A">
        <w:rPr>
          <w:sz w:val="24"/>
          <w:szCs w:val="24"/>
        </w:rPr>
        <w:t>Menghindari gerakan atau perbuatan yang tidak perlu. Contoh memain-mainkan</w:t>
      </w:r>
      <w:r w:rsidR="00B1086B">
        <w:rPr>
          <w:sz w:val="24"/>
          <w:szCs w:val="24"/>
        </w:rPr>
        <w:t xml:space="preserve"> </w:t>
      </w:r>
      <w:r w:rsidRPr="0049757A">
        <w:rPr>
          <w:sz w:val="24"/>
          <w:szCs w:val="24"/>
        </w:rPr>
        <w:t>janggutnya dalam shalat.</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32. </w:t>
      </w:r>
      <w:r w:rsidR="00B1086B">
        <w:rPr>
          <w:sz w:val="24"/>
          <w:szCs w:val="24"/>
        </w:rPr>
        <w:tab/>
      </w:r>
      <w:r w:rsidRPr="0049757A">
        <w:rPr>
          <w:sz w:val="24"/>
          <w:szCs w:val="24"/>
        </w:rPr>
        <w:t>Menghayati bacaan al-Qur’an yang dibaca atau di dengar dalam shalat, karena</w:t>
      </w:r>
      <w:r w:rsidR="00B1086B">
        <w:rPr>
          <w:sz w:val="24"/>
          <w:szCs w:val="24"/>
        </w:rPr>
        <w:t xml:space="preserve"> </w:t>
      </w:r>
      <w:r w:rsidRPr="0049757A">
        <w:rPr>
          <w:sz w:val="24"/>
          <w:szCs w:val="24"/>
        </w:rPr>
        <w:t>dapat membantu terciptanya shalat khusyu’.</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33. </w:t>
      </w:r>
      <w:r w:rsidR="00B1086B">
        <w:rPr>
          <w:sz w:val="24"/>
          <w:szCs w:val="24"/>
        </w:rPr>
        <w:tab/>
      </w:r>
      <w:r w:rsidRPr="0049757A">
        <w:rPr>
          <w:sz w:val="24"/>
          <w:szCs w:val="24"/>
        </w:rPr>
        <w:t>Menghayati bacaan dzikir karena disamakan dengan bacaan al-Qur’an.</w:t>
      </w:r>
      <w:r w:rsidR="00B1086B">
        <w:rPr>
          <w:sz w:val="24"/>
          <w:szCs w:val="24"/>
        </w:rPr>
        <w:t xml:space="preserve"> </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34. </w:t>
      </w:r>
      <w:r w:rsidR="00B1086B">
        <w:rPr>
          <w:sz w:val="24"/>
          <w:szCs w:val="24"/>
        </w:rPr>
        <w:tab/>
      </w:r>
      <w:r w:rsidRPr="0049757A">
        <w:rPr>
          <w:sz w:val="24"/>
          <w:szCs w:val="24"/>
        </w:rPr>
        <w:t>Memasuki pelaksanaan shalat dengan giat, semangat, dan menjauhkan hati dari</w:t>
      </w:r>
      <w:r w:rsidR="00B1086B">
        <w:rPr>
          <w:sz w:val="24"/>
          <w:szCs w:val="24"/>
        </w:rPr>
        <w:t xml:space="preserve"> </w:t>
      </w:r>
      <w:r w:rsidRPr="0049757A">
        <w:rPr>
          <w:sz w:val="24"/>
          <w:szCs w:val="24"/>
        </w:rPr>
        <w:t>kesibukan dunia.</w:t>
      </w:r>
    </w:p>
    <w:p w:rsidR="002508FE" w:rsidRPr="0049757A" w:rsidRDefault="002508FE" w:rsidP="00B1086B">
      <w:pPr>
        <w:autoSpaceDE w:val="0"/>
        <w:autoSpaceDN w:val="0"/>
        <w:adjustRightInd w:val="0"/>
        <w:spacing w:before="60" w:after="60"/>
        <w:ind w:left="1418" w:hanging="425"/>
        <w:jc w:val="both"/>
        <w:rPr>
          <w:sz w:val="24"/>
          <w:szCs w:val="24"/>
        </w:rPr>
      </w:pPr>
      <w:r w:rsidRPr="0049757A">
        <w:rPr>
          <w:sz w:val="24"/>
          <w:szCs w:val="24"/>
        </w:rPr>
        <w:t xml:space="preserve">35. </w:t>
      </w:r>
      <w:r w:rsidR="00B1086B">
        <w:rPr>
          <w:sz w:val="24"/>
          <w:szCs w:val="24"/>
        </w:rPr>
        <w:tab/>
      </w:r>
      <w:r w:rsidRPr="0049757A">
        <w:rPr>
          <w:sz w:val="24"/>
          <w:szCs w:val="24"/>
        </w:rPr>
        <w:t xml:space="preserve">Mengingatkan kesalahan imam, dengan membaca </w:t>
      </w:r>
      <w:r w:rsidRPr="0049757A">
        <w:rPr>
          <w:i/>
          <w:iCs/>
          <w:sz w:val="24"/>
          <w:szCs w:val="24"/>
        </w:rPr>
        <w:t xml:space="preserve">tasbih </w:t>
      </w:r>
      <w:r w:rsidRPr="0049757A">
        <w:rPr>
          <w:sz w:val="24"/>
          <w:szCs w:val="24"/>
        </w:rPr>
        <w:t>bagi laki-laki dan</w:t>
      </w:r>
      <w:r w:rsidR="00B1086B">
        <w:rPr>
          <w:sz w:val="24"/>
          <w:szCs w:val="24"/>
        </w:rPr>
        <w:t xml:space="preserve"> </w:t>
      </w:r>
      <w:r w:rsidRPr="0049757A">
        <w:rPr>
          <w:sz w:val="24"/>
          <w:szCs w:val="24"/>
        </w:rPr>
        <w:t>bertepuk satu tangan bagi perempuan.</w:t>
      </w:r>
    </w:p>
    <w:p w:rsidR="002508FE" w:rsidRPr="0049757A" w:rsidRDefault="002508FE" w:rsidP="005C2DB1">
      <w:pPr>
        <w:spacing w:before="60" w:after="60"/>
        <w:jc w:val="both"/>
        <w:rPr>
          <w:sz w:val="24"/>
          <w:szCs w:val="24"/>
        </w:rPr>
      </w:pPr>
    </w:p>
    <w:p w:rsidR="002508FE" w:rsidRPr="0049757A" w:rsidRDefault="002508FE" w:rsidP="005C2DB1">
      <w:pPr>
        <w:spacing w:before="60" w:after="60"/>
        <w:ind w:left="426" w:hanging="426"/>
        <w:jc w:val="both"/>
        <w:rPr>
          <w:b/>
          <w:bCs/>
          <w:sz w:val="24"/>
          <w:szCs w:val="24"/>
        </w:rPr>
      </w:pPr>
      <w:r w:rsidRPr="0049757A">
        <w:rPr>
          <w:b/>
          <w:bCs/>
          <w:sz w:val="24"/>
          <w:szCs w:val="24"/>
        </w:rPr>
        <w:t>C. HIKMAH PELAKSANAAN SHALAT FARDLU LIMA WAKTU</w:t>
      </w:r>
    </w:p>
    <w:p w:rsidR="002508FE" w:rsidRPr="0049757A" w:rsidRDefault="002508FE" w:rsidP="005C2DB1">
      <w:pPr>
        <w:spacing w:before="60" w:after="60"/>
        <w:ind w:left="709" w:hanging="284"/>
        <w:jc w:val="both"/>
        <w:rPr>
          <w:b/>
          <w:bCs/>
          <w:sz w:val="24"/>
          <w:szCs w:val="24"/>
        </w:rPr>
      </w:pPr>
      <w:r w:rsidRPr="0049757A">
        <w:rPr>
          <w:b/>
          <w:bCs/>
          <w:sz w:val="24"/>
          <w:szCs w:val="24"/>
        </w:rPr>
        <w:t xml:space="preserve">1. </w:t>
      </w:r>
      <w:r w:rsidR="005C2DB1">
        <w:rPr>
          <w:b/>
          <w:bCs/>
          <w:sz w:val="24"/>
          <w:szCs w:val="24"/>
        </w:rPr>
        <w:tab/>
      </w:r>
      <w:r w:rsidRPr="0049757A">
        <w:rPr>
          <w:b/>
          <w:bCs/>
          <w:sz w:val="24"/>
          <w:szCs w:val="24"/>
        </w:rPr>
        <w:t>Shalat Menjadikan Hidup Sehat</w:t>
      </w:r>
    </w:p>
    <w:p w:rsidR="002508FE" w:rsidRPr="0049757A" w:rsidRDefault="002508FE" w:rsidP="005C2DB1">
      <w:pPr>
        <w:autoSpaceDE w:val="0"/>
        <w:autoSpaceDN w:val="0"/>
        <w:adjustRightInd w:val="0"/>
        <w:spacing w:before="60" w:after="60"/>
        <w:ind w:left="709"/>
        <w:jc w:val="both"/>
        <w:rPr>
          <w:sz w:val="24"/>
          <w:szCs w:val="24"/>
        </w:rPr>
      </w:pPr>
      <w:r w:rsidRPr="0049757A">
        <w:rPr>
          <w:i/>
          <w:iCs/>
          <w:sz w:val="24"/>
          <w:szCs w:val="24"/>
        </w:rPr>
        <w:t xml:space="preserve">Mari kita cermati, </w:t>
      </w:r>
      <w:r w:rsidRPr="0049757A">
        <w:rPr>
          <w:sz w:val="24"/>
          <w:szCs w:val="24"/>
        </w:rPr>
        <w:t>mengapa banyak ayat-ayat al-Qur’an dan Hadis Nabi Saw</w:t>
      </w:r>
      <w:r w:rsidR="005C2DB1">
        <w:rPr>
          <w:sz w:val="24"/>
          <w:szCs w:val="24"/>
        </w:rPr>
        <w:t xml:space="preserve"> </w:t>
      </w:r>
      <w:r w:rsidRPr="0049757A">
        <w:rPr>
          <w:sz w:val="24"/>
          <w:szCs w:val="24"/>
        </w:rPr>
        <w:t>yang menyebutkan keistimemawaan pelaksanaan shalat fardlu lima dibanding</w:t>
      </w:r>
      <w:r w:rsidR="005C2DB1">
        <w:rPr>
          <w:sz w:val="24"/>
          <w:szCs w:val="24"/>
        </w:rPr>
        <w:t xml:space="preserve"> </w:t>
      </w:r>
      <w:r w:rsidRPr="0049757A">
        <w:rPr>
          <w:sz w:val="24"/>
          <w:szCs w:val="24"/>
        </w:rPr>
        <w:t>kewajiban-kewajiban lainnya?</w:t>
      </w:r>
    </w:p>
    <w:p w:rsidR="002508FE" w:rsidRPr="0049757A" w:rsidRDefault="002508FE" w:rsidP="005C2DB1">
      <w:pPr>
        <w:spacing w:before="60" w:after="60"/>
        <w:ind w:left="993" w:hanging="284"/>
        <w:jc w:val="both"/>
        <w:rPr>
          <w:sz w:val="24"/>
          <w:szCs w:val="24"/>
        </w:rPr>
      </w:pPr>
      <w:r w:rsidRPr="0049757A">
        <w:rPr>
          <w:sz w:val="24"/>
          <w:szCs w:val="24"/>
        </w:rPr>
        <w:t xml:space="preserve">a) </w:t>
      </w:r>
      <w:r w:rsidR="005C2DB1">
        <w:rPr>
          <w:sz w:val="24"/>
          <w:szCs w:val="24"/>
        </w:rPr>
        <w:tab/>
      </w:r>
      <w:r w:rsidRPr="0049757A">
        <w:rPr>
          <w:sz w:val="24"/>
          <w:szCs w:val="24"/>
        </w:rPr>
        <w:t>Allah Swt. berfirman dalam al-Qur’an:</w:t>
      </w:r>
    </w:p>
    <w:p w:rsidR="0049757A" w:rsidRPr="0049757A" w:rsidRDefault="0049757A" w:rsidP="009F1B01">
      <w:pPr>
        <w:spacing w:before="60" w:after="60"/>
        <w:ind w:left="993"/>
        <w:jc w:val="right"/>
        <w:rPr>
          <w:sz w:val="24"/>
          <w:szCs w:val="24"/>
        </w:rPr>
      </w:pPr>
      <w:r w:rsidRPr="0049757A">
        <w:rPr>
          <w:noProof/>
          <w:sz w:val="24"/>
          <w:szCs w:val="24"/>
        </w:rPr>
        <w:drawing>
          <wp:inline distT="0" distB="0" distL="0" distR="0">
            <wp:extent cx="3384550" cy="422910"/>
            <wp:effectExtent l="19050" t="0" r="635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45"/>
                    <a:srcRect/>
                    <a:stretch>
                      <a:fillRect/>
                    </a:stretch>
                  </pic:blipFill>
                  <pic:spPr bwMode="auto">
                    <a:xfrm>
                      <a:off x="0" y="0"/>
                      <a:ext cx="3384550" cy="422910"/>
                    </a:xfrm>
                    <a:prstGeom prst="rect">
                      <a:avLst/>
                    </a:prstGeom>
                    <a:noFill/>
                    <a:ln w="9525">
                      <a:noFill/>
                      <a:miter lim="800000"/>
                      <a:headEnd/>
                      <a:tailEnd/>
                    </a:ln>
                  </pic:spPr>
                </pic:pic>
              </a:graphicData>
            </a:graphic>
          </wp:inline>
        </w:drawing>
      </w:r>
    </w:p>
    <w:p w:rsidR="002508FE" w:rsidRPr="0049757A" w:rsidRDefault="002508FE" w:rsidP="005C2DB1">
      <w:pPr>
        <w:autoSpaceDE w:val="0"/>
        <w:autoSpaceDN w:val="0"/>
        <w:adjustRightInd w:val="0"/>
        <w:spacing w:before="60" w:after="60"/>
        <w:ind w:left="993"/>
        <w:jc w:val="both"/>
        <w:rPr>
          <w:sz w:val="24"/>
          <w:szCs w:val="24"/>
        </w:rPr>
      </w:pPr>
      <w:r w:rsidRPr="0049757A">
        <w:rPr>
          <w:sz w:val="24"/>
          <w:szCs w:val="24"/>
        </w:rPr>
        <w:t>Artinya:</w:t>
      </w:r>
      <w:r w:rsidR="005C2DB1">
        <w:rPr>
          <w:sz w:val="24"/>
          <w:szCs w:val="24"/>
        </w:rPr>
        <w:t xml:space="preserve"> </w:t>
      </w:r>
      <w:r w:rsidRPr="0049757A">
        <w:rPr>
          <w:i/>
          <w:iCs/>
          <w:sz w:val="24"/>
          <w:szCs w:val="24"/>
        </w:rPr>
        <w:t xml:space="preserve">“Susungguhnya shalat itu dapat mencegah dari perbuatan keji dan munkar” </w:t>
      </w:r>
      <w:r w:rsidRPr="0049757A">
        <w:rPr>
          <w:sz w:val="24"/>
          <w:szCs w:val="24"/>
        </w:rPr>
        <w:t>QS. Al-</w:t>
      </w:r>
      <w:r w:rsidR="005C2DB1">
        <w:rPr>
          <w:sz w:val="24"/>
          <w:szCs w:val="24"/>
        </w:rPr>
        <w:t xml:space="preserve"> </w:t>
      </w:r>
      <w:r w:rsidRPr="0049757A">
        <w:rPr>
          <w:sz w:val="24"/>
          <w:szCs w:val="24"/>
        </w:rPr>
        <w:t>Ankabut (29): 45</w:t>
      </w:r>
    </w:p>
    <w:p w:rsidR="002508FE" w:rsidRPr="0049757A" w:rsidRDefault="002508FE" w:rsidP="005C2DB1">
      <w:pPr>
        <w:spacing w:before="60" w:after="60"/>
        <w:ind w:left="993" w:hanging="284"/>
        <w:jc w:val="both"/>
        <w:rPr>
          <w:sz w:val="24"/>
          <w:szCs w:val="24"/>
        </w:rPr>
      </w:pPr>
      <w:r w:rsidRPr="0049757A">
        <w:rPr>
          <w:sz w:val="24"/>
          <w:szCs w:val="24"/>
        </w:rPr>
        <w:t xml:space="preserve">b) </w:t>
      </w:r>
      <w:r w:rsidR="005C2DB1">
        <w:rPr>
          <w:sz w:val="24"/>
          <w:szCs w:val="24"/>
        </w:rPr>
        <w:tab/>
      </w:r>
      <w:r w:rsidRPr="0049757A">
        <w:rPr>
          <w:sz w:val="24"/>
          <w:szCs w:val="24"/>
        </w:rPr>
        <w:t>Rasulullah Saw bersabda:</w:t>
      </w:r>
    </w:p>
    <w:p w:rsidR="0049757A" w:rsidRPr="0049757A" w:rsidRDefault="0049757A" w:rsidP="009F1B01">
      <w:pPr>
        <w:autoSpaceDE w:val="0"/>
        <w:autoSpaceDN w:val="0"/>
        <w:adjustRightInd w:val="0"/>
        <w:spacing w:before="60" w:after="60"/>
        <w:ind w:left="993"/>
        <w:jc w:val="right"/>
        <w:rPr>
          <w:sz w:val="24"/>
          <w:szCs w:val="24"/>
        </w:rPr>
      </w:pPr>
      <w:r w:rsidRPr="0049757A">
        <w:rPr>
          <w:noProof/>
          <w:sz w:val="24"/>
          <w:szCs w:val="24"/>
        </w:rPr>
        <w:drawing>
          <wp:inline distT="0" distB="0" distL="0" distR="0">
            <wp:extent cx="4955973" cy="540000"/>
            <wp:effectExtent l="1905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46"/>
                    <a:srcRect/>
                    <a:stretch>
                      <a:fillRect/>
                    </a:stretch>
                  </pic:blipFill>
                  <pic:spPr bwMode="auto">
                    <a:xfrm>
                      <a:off x="0" y="0"/>
                      <a:ext cx="4955973" cy="540000"/>
                    </a:xfrm>
                    <a:prstGeom prst="rect">
                      <a:avLst/>
                    </a:prstGeom>
                    <a:noFill/>
                    <a:ln w="9525">
                      <a:noFill/>
                      <a:miter lim="800000"/>
                      <a:headEnd/>
                      <a:tailEnd/>
                    </a:ln>
                  </pic:spPr>
                </pic:pic>
              </a:graphicData>
            </a:graphic>
          </wp:inline>
        </w:drawing>
      </w:r>
    </w:p>
    <w:p w:rsidR="002508FE" w:rsidRPr="0049757A" w:rsidRDefault="002508FE" w:rsidP="005C2DB1">
      <w:pPr>
        <w:autoSpaceDE w:val="0"/>
        <w:autoSpaceDN w:val="0"/>
        <w:adjustRightInd w:val="0"/>
        <w:spacing w:before="60" w:after="60"/>
        <w:ind w:left="993"/>
        <w:jc w:val="both"/>
        <w:rPr>
          <w:sz w:val="24"/>
          <w:szCs w:val="24"/>
        </w:rPr>
      </w:pPr>
      <w:r w:rsidRPr="0049757A">
        <w:rPr>
          <w:sz w:val="24"/>
          <w:szCs w:val="24"/>
        </w:rPr>
        <w:t>Artinya:</w:t>
      </w:r>
      <w:r w:rsidR="005C2DB1">
        <w:rPr>
          <w:sz w:val="24"/>
          <w:szCs w:val="24"/>
        </w:rPr>
        <w:t xml:space="preserve"> </w:t>
      </w:r>
      <w:r w:rsidRPr="0049757A">
        <w:rPr>
          <w:i/>
          <w:iCs/>
          <w:sz w:val="24"/>
          <w:szCs w:val="24"/>
        </w:rPr>
        <w:t>“Amal-amal seorang hamba yang pertama kali dihisab pada hari kiamat adalah</w:t>
      </w:r>
      <w:r w:rsidR="005C2DB1">
        <w:rPr>
          <w:i/>
          <w:iCs/>
          <w:sz w:val="24"/>
          <w:szCs w:val="24"/>
        </w:rPr>
        <w:t xml:space="preserve"> </w:t>
      </w:r>
      <w:r w:rsidRPr="0049757A">
        <w:rPr>
          <w:i/>
          <w:iCs/>
          <w:sz w:val="24"/>
          <w:szCs w:val="24"/>
        </w:rPr>
        <w:t xml:space="preserve">shalatnya. Jika shalatnya hamba baik, maka amal-amal lainnya juga menjadi baik” </w:t>
      </w:r>
      <w:r w:rsidRPr="0049757A">
        <w:rPr>
          <w:sz w:val="24"/>
          <w:szCs w:val="24"/>
        </w:rPr>
        <w:t>(HR.</w:t>
      </w:r>
      <w:r w:rsidR="005C2DB1">
        <w:rPr>
          <w:sz w:val="24"/>
          <w:szCs w:val="24"/>
        </w:rPr>
        <w:t xml:space="preserve"> </w:t>
      </w:r>
      <w:r w:rsidRPr="0049757A">
        <w:rPr>
          <w:sz w:val="24"/>
          <w:szCs w:val="24"/>
        </w:rPr>
        <w:t>Abu Dawud).</w:t>
      </w:r>
    </w:p>
    <w:p w:rsidR="005C2DB1" w:rsidRDefault="002508FE" w:rsidP="005C2DB1">
      <w:pPr>
        <w:autoSpaceDE w:val="0"/>
        <w:autoSpaceDN w:val="0"/>
        <w:adjustRightInd w:val="0"/>
        <w:spacing w:before="60" w:after="60"/>
        <w:ind w:left="709"/>
        <w:jc w:val="both"/>
        <w:rPr>
          <w:sz w:val="24"/>
          <w:szCs w:val="24"/>
        </w:rPr>
      </w:pPr>
      <w:r w:rsidRPr="0049757A">
        <w:rPr>
          <w:sz w:val="24"/>
          <w:szCs w:val="24"/>
        </w:rPr>
        <w:t>Shalat fardlu pula sebagai satu-satunya syari’at Allah Swt. yang disampaikan kepada</w:t>
      </w:r>
      <w:r w:rsidR="005C2DB1">
        <w:rPr>
          <w:sz w:val="24"/>
          <w:szCs w:val="24"/>
        </w:rPr>
        <w:t xml:space="preserve"> </w:t>
      </w:r>
      <w:r w:rsidRPr="0049757A">
        <w:rPr>
          <w:sz w:val="24"/>
          <w:szCs w:val="24"/>
        </w:rPr>
        <w:t>Rasulullah Saw tanpa melalui Malaikat Jibril. Pewahyuan shalat fardlu melalui</w:t>
      </w:r>
      <w:r w:rsidR="005C2DB1">
        <w:rPr>
          <w:sz w:val="24"/>
          <w:szCs w:val="24"/>
        </w:rPr>
        <w:t xml:space="preserve"> </w:t>
      </w:r>
      <w:r w:rsidRPr="0049757A">
        <w:rPr>
          <w:sz w:val="24"/>
          <w:szCs w:val="24"/>
        </w:rPr>
        <w:t>komunikasi langsung antara Allah Swt. dengan Nabi Muhamamd Saw.</w:t>
      </w:r>
      <w:r w:rsidR="005C2DB1">
        <w:rPr>
          <w:sz w:val="24"/>
          <w:szCs w:val="24"/>
        </w:rPr>
        <w:t xml:space="preserve"> </w:t>
      </w:r>
    </w:p>
    <w:p w:rsidR="005C2DB1" w:rsidRDefault="002508FE" w:rsidP="005C2DB1">
      <w:pPr>
        <w:autoSpaceDE w:val="0"/>
        <w:autoSpaceDN w:val="0"/>
        <w:adjustRightInd w:val="0"/>
        <w:spacing w:before="60" w:after="60"/>
        <w:ind w:left="709"/>
        <w:jc w:val="both"/>
        <w:rPr>
          <w:sz w:val="24"/>
          <w:szCs w:val="24"/>
        </w:rPr>
      </w:pPr>
      <w:r w:rsidRPr="0049757A">
        <w:rPr>
          <w:i/>
          <w:iCs/>
          <w:sz w:val="24"/>
          <w:szCs w:val="24"/>
        </w:rPr>
        <w:t xml:space="preserve">Tahukah kamu? </w:t>
      </w:r>
      <w:r w:rsidRPr="0049757A">
        <w:rPr>
          <w:sz w:val="24"/>
          <w:szCs w:val="24"/>
        </w:rPr>
        <w:t>Banyak hikmah yang hampir tidak bisa dihitung banyaknya oleh</w:t>
      </w:r>
      <w:r w:rsidR="005C2DB1">
        <w:rPr>
          <w:sz w:val="24"/>
          <w:szCs w:val="24"/>
        </w:rPr>
        <w:t xml:space="preserve"> </w:t>
      </w:r>
      <w:r w:rsidRPr="0049757A">
        <w:rPr>
          <w:sz w:val="24"/>
          <w:szCs w:val="24"/>
        </w:rPr>
        <w:t>umat manusia. Itu lah sebabnya Allah Swt. menjadikan shalat sebagai ibadah yang sangat</w:t>
      </w:r>
      <w:r w:rsidR="005C2DB1">
        <w:rPr>
          <w:sz w:val="24"/>
          <w:szCs w:val="24"/>
        </w:rPr>
        <w:t xml:space="preserve"> </w:t>
      </w:r>
      <w:r w:rsidRPr="0049757A">
        <w:rPr>
          <w:sz w:val="24"/>
          <w:szCs w:val="24"/>
        </w:rPr>
        <w:t>penting disisinya. Hikmah shalat fardlu tidak hanya berkaitan dengan hubungan manusia</w:t>
      </w:r>
      <w:r w:rsidR="005C2DB1">
        <w:rPr>
          <w:sz w:val="24"/>
          <w:szCs w:val="24"/>
        </w:rPr>
        <w:t xml:space="preserve"> </w:t>
      </w:r>
      <w:r w:rsidRPr="0049757A">
        <w:rPr>
          <w:sz w:val="24"/>
          <w:szCs w:val="24"/>
        </w:rPr>
        <w:t>dengan Allah Swt. semata. Banyak sekali manfaat-manfaat shalat fardlu yang dapat</w:t>
      </w:r>
      <w:r w:rsidR="005C2DB1">
        <w:rPr>
          <w:sz w:val="24"/>
          <w:szCs w:val="24"/>
        </w:rPr>
        <w:t xml:space="preserve"> </w:t>
      </w:r>
      <w:r w:rsidRPr="0049757A">
        <w:rPr>
          <w:sz w:val="24"/>
          <w:szCs w:val="24"/>
        </w:rPr>
        <w:t>dirasakan secara langsung bagi kelangsungan hidup manusia.</w:t>
      </w:r>
      <w:r w:rsidR="005C2DB1">
        <w:rPr>
          <w:sz w:val="24"/>
          <w:szCs w:val="24"/>
        </w:rPr>
        <w:t xml:space="preserve"> </w:t>
      </w:r>
    </w:p>
    <w:p w:rsidR="002508FE" w:rsidRPr="0049757A" w:rsidRDefault="002508FE" w:rsidP="005C2DB1">
      <w:pPr>
        <w:autoSpaceDE w:val="0"/>
        <w:autoSpaceDN w:val="0"/>
        <w:adjustRightInd w:val="0"/>
        <w:spacing w:before="60" w:after="60"/>
        <w:ind w:left="709"/>
        <w:jc w:val="both"/>
        <w:rPr>
          <w:i/>
          <w:iCs/>
          <w:sz w:val="24"/>
          <w:szCs w:val="24"/>
        </w:rPr>
      </w:pPr>
      <w:r w:rsidRPr="0049757A">
        <w:rPr>
          <w:sz w:val="24"/>
          <w:szCs w:val="24"/>
        </w:rPr>
        <w:t>Allah Swt. menjamin muslim yang shalat dengan khusyu’ akan memiliki daya</w:t>
      </w:r>
      <w:r w:rsidR="005C2DB1">
        <w:rPr>
          <w:sz w:val="24"/>
          <w:szCs w:val="24"/>
        </w:rPr>
        <w:t xml:space="preserve"> </w:t>
      </w:r>
      <w:r w:rsidRPr="0049757A">
        <w:rPr>
          <w:sz w:val="24"/>
          <w:szCs w:val="24"/>
        </w:rPr>
        <w:t>tahan untuk menghindari ucapan maupun perbuatan yang mengandung unsur kekejian</w:t>
      </w:r>
      <w:r w:rsidR="005C2DB1">
        <w:rPr>
          <w:sz w:val="24"/>
          <w:szCs w:val="24"/>
        </w:rPr>
        <w:t xml:space="preserve"> </w:t>
      </w:r>
      <w:r w:rsidRPr="0049757A">
        <w:rPr>
          <w:sz w:val="24"/>
          <w:szCs w:val="24"/>
        </w:rPr>
        <w:t>dan menjijikkan. Jaminan lainnya juga diberikan Allah Swt. bagi yang shalat dengan</w:t>
      </w:r>
      <w:r w:rsidR="005C2DB1">
        <w:rPr>
          <w:sz w:val="24"/>
          <w:szCs w:val="24"/>
        </w:rPr>
        <w:t xml:space="preserve"> </w:t>
      </w:r>
      <w:r w:rsidRPr="0049757A">
        <w:rPr>
          <w:sz w:val="24"/>
          <w:szCs w:val="24"/>
        </w:rPr>
        <w:t>khusyu’ akan dipastikan baik keseluruhan amal perbuatan lainnya semasa hidup di dunia.</w:t>
      </w:r>
      <w:r w:rsidR="005C2DB1">
        <w:rPr>
          <w:sz w:val="24"/>
          <w:szCs w:val="24"/>
        </w:rPr>
        <w:t xml:space="preserve"> </w:t>
      </w:r>
      <w:r w:rsidRPr="0049757A">
        <w:rPr>
          <w:i/>
          <w:iCs/>
          <w:sz w:val="24"/>
          <w:szCs w:val="24"/>
        </w:rPr>
        <w:t xml:space="preserve">Bisa kah kita membuktikan jaminan Allah Swt. tersebut! </w:t>
      </w:r>
      <w:r w:rsidRPr="0049757A">
        <w:rPr>
          <w:sz w:val="24"/>
          <w:szCs w:val="24"/>
        </w:rPr>
        <w:t>Ternyata banyak yang</w:t>
      </w:r>
      <w:r w:rsidR="005C2DB1">
        <w:rPr>
          <w:sz w:val="24"/>
          <w:szCs w:val="24"/>
        </w:rPr>
        <w:t xml:space="preserve"> </w:t>
      </w:r>
      <w:r w:rsidRPr="0049757A">
        <w:rPr>
          <w:sz w:val="24"/>
          <w:szCs w:val="24"/>
        </w:rPr>
        <w:t xml:space="preserve">sudah membuktikan. </w:t>
      </w:r>
      <w:r w:rsidRPr="0049757A">
        <w:rPr>
          <w:i/>
          <w:iCs/>
          <w:sz w:val="24"/>
          <w:szCs w:val="24"/>
        </w:rPr>
        <w:t>Mari kita renungkan Testimoni Berikut!</w:t>
      </w:r>
    </w:p>
    <w:tbl>
      <w:tblPr>
        <w:tblStyle w:val="TableGrid"/>
        <w:tblW w:w="8363" w:type="dxa"/>
        <w:tblInd w:w="817" w:type="dxa"/>
        <w:tblLook w:val="04A0"/>
      </w:tblPr>
      <w:tblGrid>
        <w:gridCol w:w="4111"/>
        <w:gridCol w:w="4252"/>
      </w:tblGrid>
      <w:tr w:rsidR="002508FE" w:rsidRPr="0049757A" w:rsidTr="005C2DB1">
        <w:tc>
          <w:tcPr>
            <w:tcW w:w="8363" w:type="dxa"/>
            <w:gridSpan w:val="2"/>
            <w:vAlign w:val="center"/>
          </w:tcPr>
          <w:p w:rsidR="002508FE" w:rsidRPr="0049757A" w:rsidRDefault="002508FE" w:rsidP="005C2DB1">
            <w:pPr>
              <w:spacing w:before="60" w:after="60"/>
              <w:jc w:val="center"/>
              <w:rPr>
                <w:sz w:val="24"/>
                <w:szCs w:val="24"/>
              </w:rPr>
            </w:pPr>
            <w:r w:rsidRPr="0049757A">
              <w:rPr>
                <w:b/>
                <w:bCs/>
                <w:sz w:val="24"/>
                <w:szCs w:val="24"/>
              </w:rPr>
              <w:t>Testimoni Prof. Dr. H. Ali Aziz</w:t>
            </w:r>
          </w:p>
        </w:tc>
      </w:tr>
      <w:tr w:rsidR="002508FE" w:rsidRPr="0049757A" w:rsidTr="005C2DB1">
        <w:tc>
          <w:tcPr>
            <w:tcW w:w="4111" w:type="dxa"/>
          </w:tcPr>
          <w:p w:rsidR="002508FE" w:rsidRPr="0049757A" w:rsidRDefault="002508FE" w:rsidP="0049757A">
            <w:pPr>
              <w:spacing w:before="60" w:after="60"/>
              <w:rPr>
                <w:sz w:val="24"/>
                <w:szCs w:val="24"/>
              </w:rPr>
            </w:pPr>
            <w:r w:rsidRPr="0049757A">
              <w:rPr>
                <w:noProof/>
                <w:sz w:val="24"/>
                <w:szCs w:val="24"/>
              </w:rPr>
              <w:drawing>
                <wp:inline distT="0" distB="0" distL="0" distR="0">
                  <wp:extent cx="1930547" cy="1080000"/>
                  <wp:effectExtent l="1905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47"/>
                          <a:srcRect/>
                          <a:stretch>
                            <a:fillRect/>
                          </a:stretch>
                        </pic:blipFill>
                        <pic:spPr bwMode="auto">
                          <a:xfrm>
                            <a:off x="0" y="0"/>
                            <a:ext cx="1930547" cy="1080000"/>
                          </a:xfrm>
                          <a:prstGeom prst="rect">
                            <a:avLst/>
                          </a:prstGeom>
                          <a:noFill/>
                          <a:ln w="9525">
                            <a:noFill/>
                            <a:miter lim="800000"/>
                            <a:headEnd/>
                            <a:tailEnd/>
                          </a:ln>
                        </pic:spPr>
                      </pic:pic>
                    </a:graphicData>
                  </a:graphic>
                </wp:inline>
              </w:drawing>
            </w:r>
          </w:p>
          <w:p w:rsidR="002508FE" w:rsidRPr="0049757A" w:rsidRDefault="002508FE" w:rsidP="005C2DB1">
            <w:pPr>
              <w:autoSpaceDE w:val="0"/>
              <w:autoSpaceDN w:val="0"/>
              <w:adjustRightInd w:val="0"/>
              <w:spacing w:before="60" w:after="60"/>
              <w:rPr>
                <w:sz w:val="24"/>
                <w:szCs w:val="24"/>
              </w:rPr>
            </w:pPr>
            <w:r w:rsidRPr="0049757A">
              <w:rPr>
                <w:sz w:val="24"/>
                <w:szCs w:val="24"/>
              </w:rPr>
              <w:t>Prof Dr. Ali Aziz sedang Menyampaikan</w:t>
            </w:r>
            <w:r w:rsidR="005C2DB1">
              <w:rPr>
                <w:sz w:val="24"/>
                <w:szCs w:val="24"/>
              </w:rPr>
              <w:t xml:space="preserve"> </w:t>
            </w:r>
            <w:r w:rsidRPr="0049757A">
              <w:rPr>
                <w:sz w:val="24"/>
                <w:szCs w:val="24"/>
              </w:rPr>
              <w:t>Pengalaman Shalat Khusyu’ kepada</w:t>
            </w:r>
            <w:r w:rsidR="005C2DB1">
              <w:rPr>
                <w:sz w:val="24"/>
                <w:szCs w:val="24"/>
              </w:rPr>
              <w:t xml:space="preserve"> </w:t>
            </w:r>
            <w:r w:rsidRPr="0049757A">
              <w:rPr>
                <w:sz w:val="24"/>
                <w:szCs w:val="24"/>
              </w:rPr>
              <w:t>warga Indonesia di North Amerika</w:t>
            </w:r>
            <w:r w:rsidR="005C2DB1">
              <w:rPr>
                <w:sz w:val="24"/>
                <w:szCs w:val="24"/>
              </w:rPr>
              <w:t xml:space="preserve"> </w:t>
            </w:r>
            <w:r w:rsidRPr="0049757A">
              <w:rPr>
                <w:sz w:val="24"/>
                <w:szCs w:val="24"/>
              </w:rPr>
              <w:t>Amerika Serikat(2017).</w:t>
            </w:r>
          </w:p>
        </w:tc>
        <w:tc>
          <w:tcPr>
            <w:tcW w:w="4252" w:type="dxa"/>
          </w:tcPr>
          <w:p w:rsidR="002508FE" w:rsidRPr="0049757A" w:rsidRDefault="002508FE" w:rsidP="0049757A">
            <w:pPr>
              <w:spacing w:before="60" w:after="60"/>
              <w:rPr>
                <w:sz w:val="24"/>
                <w:szCs w:val="24"/>
              </w:rPr>
            </w:pPr>
            <w:r w:rsidRPr="0049757A">
              <w:rPr>
                <w:noProof/>
                <w:sz w:val="24"/>
                <w:szCs w:val="24"/>
              </w:rPr>
              <w:drawing>
                <wp:inline distT="0" distB="0" distL="0" distR="0">
                  <wp:extent cx="1930546" cy="1080000"/>
                  <wp:effectExtent l="1905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48"/>
                          <a:srcRect/>
                          <a:stretch>
                            <a:fillRect/>
                          </a:stretch>
                        </pic:blipFill>
                        <pic:spPr bwMode="auto">
                          <a:xfrm>
                            <a:off x="0" y="0"/>
                            <a:ext cx="1930546" cy="1080000"/>
                          </a:xfrm>
                          <a:prstGeom prst="rect">
                            <a:avLst/>
                          </a:prstGeom>
                          <a:noFill/>
                          <a:ln w="9525">
                            <a:noFill/>
                            <a:miter lim="800000"/>
                            <a:headEnd/>
                            <a:tailEnd/>
                          </a:ln>
                        </pic:spPr>
                      </pic:pic>
                    </a:graphicData>
                  </a:graphic>
                </wp:inline>
              </w:drawing>
            </w:r>
            <w:r w:rsidR="005C2DB1">
              <w:rPr>
                <w:sz w:val="24"/>
                <w:szCs w:val="24"/>
              </w:rPr>
              <w:t xml:space="preserve"> </w:t>
            </w:r>
          </w:p>
          <w:p w:rsidR="002508FE" w:rsidRPr="0049757A" w:rsidRDefault="002508FE" w:rsidP="005C2DB1">
            <w:pPr>
              <w:autoSpaceDE w:val="0"/>
              <w:autoSpaceDN w:val="0"/>
              <w:adjustRightInd w:val="0"/>
              <w:spacing w:before="60" w:after="60"/>
              <w:rPr>
                <w:sz w:val="24"/>
                <w:szCs w:val="24"/>
              </w:rPr>
            </w:pPr>
            <w:r w:rsidRPr="0049757A">
              <w:rPr>
                <w:sz w:val="24"/>
                <w:szCs w:val="24"/>
              </w:rPr>
              <w:t>Prof Dr. Ali Aziz sedang Menyampaikan</w:t>
            </w:r>
            <w:r w:rsidR="005C2DB1">
              <w:rPr>
                <w:sz w:val="24"/>
                <w:szCs w:val="24"/>
              </w:rPr>
              <w:t xml:space="preserve"> </w:t>
            </w:r>
            <w:r w:rsidRPr="0049757A">
              <w:rPr>
                <w:sz w:val="24"/>
                <w:szCs w:val="24"/>
              </w:rPr>
              <w:t>Pengalaman Shalat Khusyu’ kepada</w:t>
            </w:r>
            <w:r w:rsidR="005C2DB1">
              <w:rPr>
                <w:sz w:val="24"/>
                <w:szCs w:val="24"/>
              </w:rPr>
              <w:t xml:space="preserve"> </w:t>
            </w:r>
            <w:r w:rsidRPr="0049757A">
              <w:rPr>
                <w:sz w:val="24"/>
                <w:szCs w:val="24"/>
              </w:rPr>
              <w:t>wargan Indonesia di Los Angeles (2017).</w:t>
            </w:r>
          </w:p>
        </w:tc>
      </w:tr>
      <w:tr w:rsidR="002508FE" w:rsidRPr="0049757A" w:rsidTr="005C2DB1">
        <w:tc>
          <w:tcPr>
            <w:tcW w:w="8363" w:type="dxa"/>
            <w:gridSpan w:val="2"/>
          </w:tcPr>
          <w:p w:rsidR="002508FE" w:rsidRPr="0049757A" w:rsidRDefault="002508FE" w:rsidP="0049757A">
            <w:pPr>
              <w:autoSpaceDE w:val="0"/>
              <w:autoSpaceDN w:val="0"/>
              <w:adjustRightInd w:val="0"/>
              <w:spacing w:before="60" w:after="60"/>
              <w:rPr>
                <w:sz w:val="24"/>
                <w:szCs w:val="24"/>
              </w:rPr>
            </w:pPr>
            <w:r w:rsidRPr="0049757A">
              <w:rPr>
                <w:sz w:val="24"/>
                <w:szCs w:val="24"/>
              </w:rPr>
              <w:t>Pada tahun 2000, Prof Ali sepulang dari Afrika merasakan sedih yang sangat mendalam. Suaranya tiba-tiba hilang dan berlangsung selama enam bulan. Ia pun</w:t>
            </w:r>
            <w:r w:rsidR="005C2DB1">
              <w:rPr>
                <w:sz w:val="24"/>
                <w:szCs w:val="24"/>
              </w:rPr>
              <w:t xml:space="preserve"> </w:t>
            </w:r>
            <w:r w:rsidRPr="0049757A">
              <w:rPr>
                <w:sz w:val="24"/>
                <w:szCs w:val="24"/>
              </w:rPr>
              <w:t>berhenti mengajar sebagai dosen dan berceramah sambil melakukan</w:t>
            </w:r>
            <w:r w:rsidR="005C2DB1">
              <w:rPr>
                <w:sz w:val="24"/>
                <w:szCs w:val="24"/>
              </w:rPr>
              <w:t xml:space="preserve"> </w:t>
            </w:r>
            <w:r w:rsidRPr="0049757A">
              <w:rPr>
                <w:sz w:val="24"/>
                <w:szCs w:val="24"/>
              </w:rPr>
              <w:t>penyembuhan.</w:t>
            </w:r>
          </w:p>
          <w:p w:rsidR="002508FE" w:rsidRPr="0049757A" w:rsidRDefault="002508FE" w:rsidP="0049757A">
            <w:pPr>
              <w:autoSpaceDE w:val="0"/>
              <w:autoSpaceDN w:val="0"/>
              <w:adjustRightInd w:val="0"/>
              <w:spacing w:before="60" w:after="60"/>
              <w:rPr>
                <w:sz w:val="24"/>
                <w:szCs w:val="24"/>
              </w:rPr>
            </w:pPr>
            <w:r w:rsidRPr="0049757A">
              <w:rPr>
                <w:sz w:val="24"/>
                <w:szCs w:val="24"/>
              </w:rPr>
              <w:t>Beberapa tahun kemudian cobaan kembali datang. Hampir Prof Ali tidak bisa</w:t>
            </w:r>
            <w:r w:rsidR="005C2DB1">
              <w:rPr>
                <w:sz w:val="24"/>
                <w:szCs w:val="24"/>
              </w:rPr>
              <w:t xml:space="preserve"> </w:t>
            </w:r>
            <w:r w:rsidRPr="0049757A">
              <w:rPr>
                <w:sz w:val="24"/>
                <w:szCs w:val="24"/>
              </w:rPr>
              <w:t>ruku’ dan sujud dengan sempurna karena sakit punggung dan lutut. Ia terpaksa</w:t>
            </w:r>
            <w:r w:rsidR="005C2DB1">
              <w:rPr>
                <w:sz w:val="24"/>
                <w:szCs w:val="24"/>
              </w:rPr>
              <w:t xml:space="preserve"> </w:t>
            </w:r>
            <w:r w:rsidRPr="0049757A">
              <w:rPr>
                <w:sz w:val="24"/>
                <w:szCs w:val="24"/>
              </w:rPr>
              <w:t>harus ruku’ dan sujud lebih lama, lebih tengang, tidak tergesa-gesa, dan</w:t>
            </w:r>
            <w:r w:rsidR="005C2DB1">
              <w:rPr>
                <w:sz w:val="24"/>
                <w:szCs w:val="24"/>
              </w:rPr>
              <w:t xml:space="preserve"> </w:t>
            </w:r>
            <w:r w:rsidRPr="0049757A">
              <w:rPr>
                <w:sz w:val="24"/>
                <w:szCs w:val="24"/>
              </w:rPr>
              <w:t>memahami makna doa didalam shalatnya.</w:t>
            </w:r>
          </w:p>
          <w:p w:rsidR="002508FE" w:rsidRPr="0049757A" w:rsidRDefault="002508FE" w:rsidP="0049757A">
            <w:pPr>
              <w:autoSpaceDE w:val="0"/>
              <w:autoSpaceDN w:val="0"/>
              <w:adjustRightInd w:val="0"/>
              <w:spacing w:before="60" w:after="60"/>
              <w:rPr>
                <w:sz w:val="24"/>
                <w:szCs w:val="24"/>
              </w:rPr>
            </w:pPr>
            <w:r w:rsidRPr="0049757A">
              <w:rPr>
                <w:sz w:val="24"/>
                <w:szCs w:val="24"/>
              </w:rPr>
              <w:t>Melalui pelaksanaan dan penghayatan terus menerus terhadap apa yang</w:t>
            </w:r>
            <w:r w:rsidR="005C2DB1">
              <w:rPr>
                <w:sz w:val="24"/>
                <w:szCs w:val="24"/>
              </w:rPr>
              <w:t xml:space="preserve"> </w:t>
            </w:r>
            <w:r w:rsidRPr="0049757A">
              <w:rPr>
                <w:sz w:val="24"/>
                <w:szCs w:val="24"/>
              </w:rPr>
              <w:t>dirasakannya selama menjalani shalat semasa sakit, ia menemukan rahasia luar</w:t>
            </w:r>
            <w:r w:rsidR="005C2DB1">
              <w:rPr>
                <w:sz w:val="24"/>
                <w:szCs w:val="24"/>
              </w:rPr>
              <w:t xml:space="preserve"> </w:t>
            </w:r>
            <w:r w:rsidRPr="0049757A">
              <w:rPr>
                <w:sz w:val="24"/>
                <w:szCs w:val="24"/>
              </w:rPr>
              <w:t>biasa dari Allah Swt. .</w:t>
            </w:r>
          </w:p>
          <w:p w:rsidR="002508FE" w:rsidRPr="0049757A" w:rsidRDefault="002508FE" w:rsidP="0049757A">
            <w:pPr>
              <w:autoSpaceDE w:val="0"/>
              <w:autoSpaceDN w:val="0"/>
              <w:adjustRightInd w:val="0"/>
              <w:spacing w:before="60" w:after="60"/>
              <w:rPr>
                <w:sz w:val="24"/>
                <w:szCs w:val="24"/>
              </w:rPr>
            </w:pPr>
            <w:r w:rsidRPr="0049757A">
              <w:rPr>
                <w:sz w:val="24"/>
                <w:szCs w:val="24"/>
              </w:rPr>
              <w:t>Melalui shalat khusyu’ yang Prof Ali jalani, ia berhasil sembuh total dari</w:t>
            </w:r>
            <w:r w:rsidR="005C2DB1">
              <w:rPr>
                <w:sz w:val="24"/>
                <w:szCs w:val="24"/>
              </w:rPr>
              <w:t xml:space="preserve"> </w:t>
            </w:r>
            <w:r w:rsidRPr="0049757A">
              <w:rPr>
                <w:sz w:val="24"/>
                <w:szCs w:val="24"/>
              </w:rPr>
              <w:t>sakitnya. Ia juga menemukan kebahagiaan tak terhingga melalui shalatnya. Prof.</w:t>
            </w:r>
            <w:r w:rsidR="005C2DB1">
              <w:rPr>
                <w:sz w:val="24"/>
                <w:szCs w:val="24"/>
              </w:rPr>
              <w:t xml:space="preserve"> </w:t>
            </w:r>
            <w:r w:rsidRPr="0049757A">
              <w:rPr>
                <w:sz w:val="24"/>
                <w:szCs w:val="24"/>
              </w:rPr>
              <w:t>Ali juga banyak menemukan hikmah yang terkandung dalam shalat khusyu’</w:t>
            </w:r>
            <w:r w:rsidR="005C2DB1">
              <w:rPr>
                <w:sz w:val="24"/>
                <w:szCs w:val="24"/>
              </w:rPr>
              <w:t xml:space="preserve"> </w:t>
            </w:r>
            <w:r w:rsidRPr="0049757A">
              <w:rPr>
                <w:sz w:val="24"/>
                <w:szCs w:val="24"/>
              </w:rPr>
              <w:t>tersebut:</w:t>
            </w:r>
          </w:p>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1. </w:t>
            </w:r>
            <w:r w:rsidR="005C2DB1">
              <w:rPr>
                <w:sz w:val="24"/>
                <w:szCs w:val="24"/>
              </w:rPr>
              <w:tab/>
            </w:r>
            <w:r w:rsidRPr="0049757A">
              <w:rPr>
                <w:sz w:val="24"/>
                <w:szCs w:val="24"/>
              </w:rPr>
              <w:t>Manusia merupakan tempat berlabuhnya segala dosa, dan shalat dapat</w:t>
            </w:r>
            <w:r w:rsidR="005C2DB1">
              <w:rPr>
                <w:sz w:val="24"/>
                <w:szCs w:val="24"/>
              </w:rPr>
              <w:t xml:space="preserve"> </w:t>
            </w:r>
            <w:r w:rsidRPr="0049757A">
              <w:rPr>
                <w:sz w:val="24"/>
                <w:szCs w:val="24"/>
              </w:rPr>
              <w:t>menjadi perantara untuk selalu meminta ampunan dan mengharapkan</w:t>
            </w:r>
            <w:r w:rsidR="005C2DB1">
              <w:rPr>
                <w:sz w:val="24"/>
                <w:szCs w:val="24"/>
              </w:rPr>
              <w:t xml:space="preserve"> </w:t>
            </w:r>
            <w:r w:rsidRPr="0049757A">
              <w:rPr>
                <w:sz w:val="24"/>
                <w:szCs w:val="24"/>
              </w:rPr>
              <w:t>terbukanya pintu taubat dari Allah Swt. .</w:t>
            </w:r>
          </w:p>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2. </w:t>
            </w:r>
            <w:r w:rsidR="005C2DB1">
              <w:rPr>
                <w:sz w:val="24"/>
                <w:szCs w:val="24"/>
              </w:rPr>
              <w:tab/>
            </w:r>
            <w:r w:rsidRPr="0049757A">
              <w:rPr>
                <w:sz w:val="24"/>
                <w:szCs w:val="24"/>
              </w:rPr>
              <w:t>Shalat yang khusyu’ membuka rasa syukur tanpa henti kepada Allah Swt. .</w:t>
            </w:r>
          </w:p>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3. </w:t>
            </w:r>
            <w:r w:rsidR="005C2DB1">
              <w:rPr>
                <w:sz w:val="24"/>
                <w:szCs w:val="24"/>
              </w:rPr>
              <w:tab/>
            </w:r>
            <w:r w:rsidRPr="0049757A">
              <w:rPr>
                <w:sz w:val="24"/>
                <w:szCs w:val="24"/>
              </w:rPr>
              <w:t>Kesabaran akan dihasilkan bagi orang yang shalat dengan khusyu’. Baik</w:t>
            </w:r>
            <w:r w:rsidR="005C2DB1">
              <w:rPr>
                <w:sz w:val="24"/>
                <w:szCs w:val="24"/>
              </w:rPr>
              <w:t xml:space="preserve"> </w:t>
            </w:r>
            <w:r w:rsidRPr="0049757A">
              <w:rPr>
                <w:sz w:val="24"/>
                <w:szCs w:val="24"/>
              </w:rPr>
              <w:t>kesabaran menjalani perintah dan menghadapi cobaan, sabar menahan</w:t>
            </w:r>
            <w:r w:rsidR="005C2DB1">
              <w:rPr>
                <w:sz w:val="24"/>
                <w:szCs w:val="24"/>
              </w:rPr>
              <w:t xml:space="preserve"> </w:t>
            </w:r>
            <w:r w:rsidRPr="0049757A">
              <w:rPr>
                <w:sz w:val="24"/>
                <w:szCs w:val="24"/>
              </w:rPr>
              <w:t>marah, dan sabar menunggung doa dikabulkan Allah Swt. .</w:t>
            </w:r>
          </w:p>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4. </w:t>
            </w:r>
            <w:r w:rsidR="005C2DB1">
              <w:rPr>
                <w:sz w:val="24"/>
                <w:szCs w:val="24"/>
              </w:rPr>
              <w:tab/>
            </w:r>
            <w:r w:rsidRPr="0049757A">
              <w:rPr>
                <w:sz w:val="24"/>
                <w:szCs w:val="24"/>
              </w:rPr>
              <w:t>Shalat yang khusyu akan berdampak pada munculnya keikhlasan, tawakkal,</w:t>
            </w:r>
            <w:r w:rsidR="005C2DB1">
              <w:rPr>
                <w:sz w:val="24"/>
                <w:szCs w:val="24"/>
              </w:rPr>
              <w:t xml:space="preserve"> </w:t>
            </w:r>
            <w:r w:rsidRPr="0049757A">
              <w:rPr>
                <w:sz w:val="24"/>
                <w:szCs w:val="24"/>
              </w:rPr>
              <w:t>dan ridla terhadap seluruh ketentuan yang telah Allah takdirkan.</w:t>
            </w:r>
          </w:p>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5. </w:t>
            </w:r>
            <w:r w:rsidR="005C2DB1">
              <w:rPr>
                <w:sz w:val="24"/>
                <w:szCs w:val="24"/>
              </w:rPr>
              <w:tab/>
            </w:r>
            <w:r w:rsidRPr="0049757A">
              <w:rPr>
                <w:sz w:val="24"/>
                <w:szCs w:val="24"/>
              </w:rPr>
              <w:t>Dengan sikap pasrah sepenuhnya kepada takdir dan tak henti-hentinya</w:t>
            </w:r>
            <w:r w:rsidR="005C2DB1">
              <w:rPr>
                <w:sz w:val="24"/>
                <w:szCs w:val="24"/>
              </w:rPr>
              <w:t xml:space="preserve"> </w:t>
            </w:r>
            <w:r w:rsidRPr="0049757A">
              <w:rPr>
                <w:sz w:val="24"/>
                <w:szCs w:val="24"/>
              </w:rPr>
              <w:t>berdoa melalui shalat khusyu’nya, Prof. Ali dinyatakan sembuh total dari</w:t>
            </w:r>
            <w:r w:rsidR="005C2DB1">
              <w:rPr>
                <w:sz w:val="24"/>
                <w:szCs w:val="24"/>
              </w:rPr>
              <w:t xml:space="preserve"> </w:t>
            </w:r>
            <w:r w:rsidRPr="0049757A">
              <w:rPr>
                <w:sz w:val="24"/>
                <w:szCs w:val="24"/>
              </w:rPr>
              <w:t>sakitnya tanpa melalui operasi.</w:t>
            </w:r>
          </w:p>
        </w:tc>
      </w:tr>
    </w:tbl>
    <w:p w:rsidR="002508FE" w:rsidRPr="0049757A" w:rsidRDefault="002508FE" w:rsidP="005C2DB1">
      <w:pPr>
        <w:autoSpaceDE w:val="0"/>
        <w:autoSpaceDN w:val="0"/>
        <w:adjustRightInd w:val="0"/>
        <w:spacing w:before="60" w:after="60"/>
        <w:ind w:left="709"/>
        <w:jc w:val="both"/>
        <w:rPr>
          <w:sz w:val="24"/>
          <w:szCs w:val="24"/>
        </w:rPr>
      </w:pPr>
      <w:r w:rsidRPr="0049757A">
        <w:rPr>
          <w:sz w:val="24"/>
          <w:szCs w:val="24"/>
        </w:rPr>
        <w:t>Kisah yang dialami oleh Prof. Dr. Ali Aziz berkaitan dengan shalat khusyu’ sebagai</w:t>
      </w:r>
      <w:r w:rsidR="005C2DB1">
        <w:rPr>
          <w:sz w:val="24"/>
          <w:szCs w:val="24"/>
        </w:rPr>
        <w:t xml:space="preserve"> </w:t>
      </w:r>
      <w:r w:rsidRPr="0049757A">
        <w:rPr>
          <w:sz w:val="24"/>
          <w:szCs w:val="24"/>
        </w:rPr>
        <w:t>terapi penyakit akut. Meskipun Prof. Ali tidak menyangka sama sekali, jika akhirnya bisa</w:t>
      </w:r>
      <w:r w:rsidR="005C2DB1">
        <w:rPr>
          <w:sz w:val="24"/>
          <w:szCs w:val="24"/>
        </w:rPr>
        <w:t xml:space="preserve"> </w:t>
      </w:r>
      <w:r w:rsidRPr="0049757A">
        <w:rPr>
          <w:sz w:val="24"/>
          <w:szCs w:val="24"/>
        </w:rPr>
        <w:t>sembuh total. Shalat baginya adalah perintah Allah Swt. yang harus dilakukan tanpa</w:t>
      </w:r>
      <w:r w:rsidR="005C2DB1">
        <w:rPr>
          <w:sz w:val="24"/>
          <w:szCs w:val="24"/>
        </w:rPr>
        <w:t xml:space="preserve"> </w:t>
      </w:r>
      <w:r w:rsidRPr="0049757A">
        <w:rPr>
          <w:sz w:val="24"/>
          <w:szCs w:val="24"/>
        </w:rPr>
        <w:t>mengharapkan apapun dari selain-Nya. Tetapi Allah Swt. sebagai pemilik segalanya</w:t>
      </w:r>
      <w:r w:rsidR="005C2DB1">
        <w:rPr>
          <w:sz w:val="24"/>
          <w:szCs w:val="24"/>
        </w:rPr>
        <w:t xml:space="preserve"> </w:t>
      </w:r>
      <w:r w:rsidRPr="0049757A">
        <w:rPr>
          <w:sz w:val="24"/>
          <w:szCs w:val="24"/>
        </w:rPr>
        <w:t>menunjukkan manfaat shalat khusyu’ yang dilakukan Prof. Ali dengan memberi</w:t>
      </w:r>
      <w:r w:rsidR="005C2DB1">
        <w:rPr>
          <w:sz w:val="24"/>
          <w:szCs w:val="24"/>
        </w:rPr>
        <w:t xml:space="preserve"> </w:t>
      </w:r>
      <w:r w:rsidRPr="0049757A">
        <w:rPr>
          <w:sz w:val="24"/>
          <w:szCs w:val="24"/>
        </w:rPr>
        <w:t>kesembuhan dari penyakit tulang punggung dan persendian lutut akut.</w:t>
      </w:r>
    </w:p>
    <w:p w:rsidR="005C2DB1" w:rsidRDefault="005C2DB1" w:rsidP="005C2DB1">
      <w:pPr>
        <w:spacing w:before="60" w:after="60"/>
        <w:ind w:left="709" w:hanging="284"/>
        <w:jc w:val="both"/>
        <w:rPr>
          <w:b/>
          <w:bCs/>
          <w:sz w:val="24"/>
          <w:szCs w:val="24"/>
        </w:rPr>
      </w:pPr>
    </w:p>
    <w:p w:rsidR="002508FE" w:rsidRPr="0049757A" w:rsidRDefault="002508FE" w:rsidP="005C2DB1">
      <w:pPr>
        <w:spacing w:before="60" w:after="60"/>
        <w:ind w:left="709" w:hanging="284"/>
        <w:jc w:val="both"/>
        <w:rPr>
          <w:b/>
          <w:bCs/>
          <w:sz w:val="24"/>
          <w:szCs w:val="24"/>
        </w:rPr>
      </w:pPr>
      <w:r w:rsidRPr="0049757A">
        <w:rPr>
          <w:b/>
          <w:bCs/>
          <w:sz w:val="24"/>
          <w:szCs w:val="24"/>
        </w:rPr>
        <w:t xml:space="preserve">2. </w:t>
      </w:r>
      <w:r w:rsidR="005C2DB1">
        <w:rPr>
          <w:b/>
          <w:bCs/>
          <w:sz w:val="24"/>
          <w:szCs w:val="24"/>
        </w:rPr>
        <w:tab/>
      </w:r>
      <w:r w:rsidRPr="0049757A">
        <w:rPr>
          <w:b/>
          <w:bCs/>
          <w:sz w:val="24"/>
          <w:szCs w:val="24"/>
        </w:rPr>
        <w:t>Shalat Fardlu Membentuk Kedisiplinan Individu</w:t>
      </w:r>
    </w:p>
    <w:p w:rsidR="005C2DB1" w:rsidRDefault="002508FE" w:rsidP="005C2DB1">
      <w:pPr>
        <w:autoSpaceDE w:val="0"/>
        <w:autoSpaceDN w:val="0"/>
        <w:adjustRightInd w:val="0"/>
        <w:spacing w:before="60" w:after="60"/>
        <w:ind w:left="709"/>
        <w:jc w:val="both"/>
        <w:rPr>
          <w:sz w:val="24"/>
          <w:szCs w:val="24"/>
        </w:rPr>
      </w:pPr>
      <w:r w:rsidRPr="0049757A">
        <w:rPr>
          <w:i/>
          <w:iCs/>
          <w:sz w:val="24"/>
          <w:szCs w:val="24"/>
        </w:rPr>
        <w:t xml:space="preserve">Mari kita cermati! </w:t>
      </w:r>
      <w:r w:rsidRPr="0049757A">
        <w:rPr>
          <w:sz w:val="24"/>
          <w:szCs w:val="24"/>
        </w:rPr>
        <w:t>Prof Ali telah memberi teladan yang benar bagimana</w:t>
      </w:r>
      <w:r w:rsidR="005C2DB1">
        <w:rPr>
          <w:sz w:val="24"/>
          <w:szCs w:val="24"/>
        </w:rPr>
        <w:t xml:space="preserve"> </w:t>
      </w:r>
      <w:r w:rsidRPr="0049757A">
        <w:rPr>
          <w:sz w:val="24"/>
          <w:szCs w:val="24"/>
        </w:rPr>
        <w:t>seharusnya shalat khusyu’ di hadapan Allah Swt. . Melaksanakan shalat harus dengan</w:t>
      </w:r>
      <w:r w:rsidR="005C2DB1">
        <w:rPr>
          <w:sz w:val="24"/>
          <w:szCs w:val="24"/>
        </w:rPr>
        <w:t xml:space="preserve"> </w:t>
      </w:r>
      <w:r w:rsidRPr="0049757A">
        <w:rPr>
          <w:sz w:val="24"/>
          <w:szCs w:val="24"/>
        </w:rPr>
        <w:t>niat semata-mata karena Allah Swt. . Tidak boleh ada niat untuk sembuh dari penyakit</w:t>
      </w:r>
      <w:r w:rsidR="005C2DB1">
        <w:rPr>
          <w:sz w:val="24"/>
          <w:szCs w:val="24"/>
        </w:rPr>
        <w:t xml:space="preserve"> </w:t>
      </w:r>
      <w:r w:rsidRPr="0049757A">
        <w:rPr>
          <w:sz w:val="24"/>
          <w:szCs w:val="24"/>
        </w:rPr>
        <w:t>atau harapan apapun yang tidak berhubungan dengan Allah Swt. . Harapan hanya boleh</w:t>
      </w:r>
      <w:r w:rsidR="005C2DB1">
        <w:rPr>
          <w:sz w:val="24"/>
          <w:szCs w:val="24"/>
        </w:rPr>
        <w:t xml:space="preserve"> </w:t>
      </w:r>
      <w:r w:rsidRPr="0049757A">
        <w:rPr>
          <w:sz w:val="24"/>
          <w:szCs w:val="24"/>
        </w:rPr>
        <w:t>yang berhubungan dengan-Nya, seperti shalat khusyu’ agar diampuni dosa-dosa oleh</w:t>
      </w:r>
      <w:r w:rsidR="005C2DB1">
        <w:rPr>
          <w:sz w:val="24"/>
          <w:szCs w:val="24"/>
        </w:rPr>
        <w:t xml:space="preserve"> </w:t>
      </w:r>
      <w:r w:rsidRPr="0049757A">
        <w:rPr>
          <w:sz w:val="24"/>
          <w:szCs w:val="24"/>
        </w:rPr>
        <w:t>Allah Swt. , semakin mengagungkan kekuasaan-Nya, mensyukuri nikmat-Nya, dan</w:t>
      </w:r>
      <w:r w:rsidR="005C2DB1">
        <w:rPr>
          <w:sz w:val="24"/>
          <w:szCs w:val="24"/>
        </w:rPr>
        <w:t xml:space="preserve"> </w:t>
      </w:r>
      <w:r w:rsidRPr="0049757A">
        <w:rPr>
          <w:sz w:val="24"/>
          <w:szCs w:val="24"/>
        </w:rPr>
        <w:t>seterusnya.</w:t>
      </w:r>
      <w:r w:rsidR="005C2DB1">
        <w:rPr>
          <w:sz w:val="24"/>
          <w:szCs w:val="24"/>
        </w:rPr>
        <w:t xml:space="preserve"> </w:t>
      </w:r>
    </w:p>
    <w:p w:rsidR="005C2DB1" w:rsidRDefault="002508FE" w:rsidP="005C2DB1">
      <w:pPr>
        <w:autoSpaceDE w:val="0"/>
        <w:autoSpaceDN w:val="0"/>
        <w:adjustRightInd w:val="0"/>
        <w:spacing w:before="60" w:after="60"/>
        <w:ind w:left="709"/>
        <w:jc w:val="both"/>
        <w:rPr>
          <w:sz w:val="24"/>
          <w:szCs w:val="24"/>
        </w:rPr>
      </w:pPr>
      <w:r w:rsidRPr="0049757A">
        <w:rPr>
          <w:i/>
          <w:iCs/>
          <w:sz w:val="24"/>
          <w:szCs w:val="24"/>
        </w:rPr>
        <w:t xml:space="preserve">Bagaimana kita meneladaninya! </w:t>
      </w:r>
      <w:r w:rsidRPr="0049757A">
        <w:rPr>
          <w:sz w:val="24"/>
          <w:szCs w:val="24"/>
        </w:rPr>
        <w:t>Kita dapat meneladani proses menghasilkan</w:t>
      </w:r>
      <w:r w:rsidR="005C2DB1">
        <w:rPr>
          <w:sz w:val="24"/>
          <w:szCs w:val="24"/>
        </w:rPr>
        <w:t xml:space="preserve"> </w:t>
      </w:r>
      <w:r w:rsidRPr="0049757A">
        <w:rPr>
          <w:sz w:val="24"/>
          <w:szCs w:val="24"/>
        </w:rPr>
        <w:t>pelaksanaan yang khusyu’ dengan disertai doa kepada Allah Swt. agar mendapatkan</w:t>
      </w:r>
      <w:r w:rsidR="005C2DB1">
        <w:rPr>
          <w:sz w:val="24"/>
          <w:szCs w:val="24"/>
        </w:rPr>
        <w:t xml:space="preserve"> </w:t>
      </w:r>
      <w:r w:rsidRPr="0049757A">
        <w:rPr>
          <w:sz w:val="24"/>
          <w:szCs w:val="24"/>
        </w:rPr>
        <w:t>anugerah dan nikmat-Nya melalui shalat. Pelaksanaan shalat khusyu’ juga dapat</w:t>
      </w:r>
      <w:r w:rsidR="005C2DB1">
        <w:rPr>
          <w:sz w:val="24"/>
          <w:szCs w:val="24"/>
        </w:rPr>
        <w:t xml:space="preserve"> </w:t>
      </w:r>
      <w:r w:rsidRPr="0049757A">
        <w:rPr>
          <w:sz w:val="24"/>
          <w:szCs w:val="24"/>
        </w:rPr>
        <w:t>dimaksudkan agar kita dimasukkan oleh-Nya sebagai makhluk yang dapat mencegah diri</w:t>
      </w:r>
      <w:r w:rsidR="005C2DB1">
        <w:rPr>
          <w:sz w:val="24"/>
          <w:szCs w:val="24"/>
        </w:rPr>
        <w:t xml:space="preserve"> </w:t>
      </w:r>
      <w:r w:rsidRPr="0049757A">
        <w:rPr>
          <w:sz w:val="24"/>
          <w:szCs w:val="24"/>
        </w:rPr>
        <w:t>dari perkara-perkara yang kotor dan menjijikkan melalui shalat kita.</w:t>
      </w:r>
      <w:r w:rsidR="005C2DB1">
        <w:rPr>
          <w:sz w:val="24"/>
          <w:szCs w:val="24"/>
        </w:rPr>
        <w:t xml:space="preserve"> </w:t>
      </w:r>
    </w:p>
    <w:p w:rsidR="005C2DB1" w:rsidRDefault="002508FE" w:rsidP="005C2DB1">
      <w:pPr>
        <w:autoSpaceDE w:val="0"/>
        <w:autoSpaceDN w:val="0"/>
        <w:adjustRightInd w:val="0"/>
        <w:spacing w:before="60" w:after="60"/>
        <w:ind w:left="709"/>
        <w:jc w:val="both"/>
        <w:rPr>
          <w:sz w:val="24"/>
          <w:szCs w:val="24"/>
        </w:rPr>
      </w:pPr>
      <w:r w:rsidRPr="0049757A">
        <w:rPr>
          <w:sz w:val="24"/>
          <w:szCs w:val="24"/>
        </w:rPr>
        <w:t>Termasuk agar kita dapat meneladani nilai-nilai kedisiplinan yang terkandung</w:t>
      </w:r>
      <w:r w:rsidR="005C2DB1">
        <w:rPr>
          <w:sz w:val="24"/>
          <w:szCs w:val="24"/>
        </w:rPr>
        <w:t xml:space="preserve"> </w:t>
      </w:r>
      <w:r w:rsidRPr="0049757A">
        <w:rPr>
          <w:sz w:val="24"/>
          <w:szCs w:val="24"/>
        </w:rPr>
        <w:t>didalam pelaksanaan shalat fardlu lima waktu dengan khusyu’ dan menerapkannya</w:t>
      </w:r>
      <w:r w:rsidR="005C2DB1">
        <w:rPr>
          <w:sz w:val="24"/>
          <w:szCs w:val="24"/>
        </w:rPr>
        <w:t xml:space="preserve"> </w:t>
      </w:r>
      <w:r w:rsidRPr="0049757A">
        <w:rPr>
          <w:sz w:val="24"/>
          <w:szCs w:val="24"/>
        </w:rPr>
        <w:t>dalam kehidupan sehari-hari kita.</w:t>
      </w:r>
      <w:r w:rsidR="005C2DB1">
        <w:rPr>
          <w:sz w:val="24"/>
          <w:szCs w:val="24"/>
        </w:rPr>
        <w:t xml:space="preserve"> </w:t>
      </w:r>
    </w:p>
    <w:p w:rsidR="005C2DB1" w:rsidRDefault="002508FE" w:rsidP="005C2DB1">
      <w:pPr>
        <w:autoSpaceDE w:val="0"/>
        <w:autoSpaceDN w:val="0"/>
        <w:adjustRightInd w:val="0"/>
        <w:spacing w:before="60" w:after="60"/>
        <w:ind w:left="709"/>
        <w:jc w:val="both"/>
        <w:rPr>
          <w:sz w:val="24"/>
          <w:szCs w:val="24"/>
        </w:rPr>
      </w:pPr>
      <w:r w:rsidRPr="0049757A">
        <w:rPr>
          <w:i/>
          <w:iCs/>
          <w:sz w:val="24"/>
          <w:szCs w:val="24"/>
        </w:rPr>
        <w:t xml:space="preserve">Tahukah kamu? </w:t>
      </w:r>
      <w:r w:rsidRPr="0049757A">
        <w:rPr>
          <w:sz w:val="24"/>
          <w:szCs w:val="24"/>
        </w:rPr>
        <w:t>Disiplin adalah kepatuhan pada peraturan. Orang yang disiplin</w:t>
      </w:r>
      <w:r w:rsidR="005C2DB1">
        <w:rPr>
          <w:sz w:val="24"/>
          <w:szCs w:val="24"/>
        </w:rPr>
        <w:t xml:space="preserve"> </w:t>
      </w:r>
      <w:r w:rsidRPr="0049757A">
        <w:rPr>
          <w:sz w:val="24"/>
          <w:szCs w:val="24"/>
        </w:rPr>
        <w:t>berarti bertingkah laku patuh, menuruti dan mengikuti aturan-aturan yang berlaku di</w:t>
      </w:r>
      <w:r w:rsidR="005C2DB1">
        <w:rPr>
          <w:sz w:val="24"/>
          <w:szCs w:val="24"/>
        </w:rPr>
        <w:t xml:space="preserve"> </w:t>
      </w:r>
      <w:r w:rsidRPr="0049757A">
        <w:rPr>
          <w:sz w:val="24"/>
          <w:szCs w:val="24"/>
        </w:rPr>
        <w:t>lingkungannya. Bagi kita sebagai warga sekolah, disiplin adalah menerapkan kepatuhan</w:t>
      </w:r>
      <w:r w:rsidR="005C2DB1">
        <w:rPr>
          <w:sz w:val="24"/>
          <w:szCs w:val="24"/>
        </w:rPr>
        <w:t xml:space="preserve"> </w:t>
      </w:r>
      <w:r w:rsidRPr="0049757A">
        <w:rPr>
          <w:sz w:val="24"/>
          <w:szCs w:val="24"/>
        </w:rPr>
        <w:t>terhadap peraturan yang harus dipenuhi untuk menjadi peserta didik yang sah di sekolah.</w:t>
      </w:r>
      <w:r w:rsidR="005C2DB1">
        <w:rPr>
          <w:sz w:val="24"/>
          <w:szCs w:val="24"/>
        </w:rPr>
        <w:t xml:space="preserve"> </w:t>
      </w:r>
    </w:p>
    <w:p w:rsidR="005C2DB1" w:rsidRDefault="002508FE" w:rsidP="005C2DB1">
      <w:pPr>
        <w:autoSpaceDE w:val="0"/>
        <w:autoSpaceDN w:val="0"/>
        <w:adjustRightInd w:val="0"/>
        <w:spacing w:before="60" w:after="60"/>
        <w:ind w:left="709"/>
        <w:jc w:val="both"/>
        <w:rPr>
          <w:sz w:val="24"/>
          <w:szCs w:val="24"/>
        </w:rPr>
      </w:pPr>
      <w:r w:rsidRPr="0049757A">
        <w:rPr>
          <w:sz w:val="24"/>
          <w:szCs w:val="24"/>
        </w:rPr>
        <w:t>Begitu pula disiplin mentaati seluruh tata tertib sekolah dan menghindari ketentuanketentuan</w:t>
      </w:r>
      <w:r w:rsidR="005C2DB1">
        <w:rPr>
          <w:sz w:val="24"/>
          <w:szCs w:val="24"/>
        </w:rPr>
        <w:t xml:space="preserve"> </w:t>
      </w:r>
      <w:r w:rsidRPr="0049757A">
        <w:rPr>
          <w:sz w:val="24"/>
          <w:szCs w:val="24"/>
        </w:rPr>
        <w:t>yang dapat menyebabkan kita tidak diakui sebagai warga sekolah.</w:t>
      </w:r>
      <w:r w:rsidR="005C2DB1">
        <w:rPr>
          <w:sz w:val="24"/>
          <w:szCs w:val="24"/>
        </w:rPr>
        <w:t xml:space="preserve"> </w:t>
      </w:r>
    </w:p>
    <w:p w:rsidR="002508FE" w:rsidRPr="0049757A" w:rsidRDefault="002508FE" w:rsidP="005C2DB1">
      <w:pPr>
        <w:autoSpaceDE w:val="0"/>
        <w:autoSpaceDN w:val="0"/>
        <w:adjustRightInd w:val="0"/>
        <w:spacing w:before="60" w:after="60"/>
        <w:ind w:left="709"/>
        <w:jc w:val="both"/>
        <w:rPr>
          <w:i/>
          <w:iCs/>
          <w:sz w:val="24"/>
          <w:szCs w:val="24"/>
        </w:rPr>
      </w:pPr>
      <w:r w:rsidRPr="0049757A">
        <w:rPr>
          <w:i/>
          <w:iCs/>
          <w:sz w:val="24"/>
          <w:szCs w:val="24"/>
        </w:rPr>
        <w:t>Mari kita Cermati dan Simpulkan!</w:t>
      </w:r>
    </w:p>
    <w:tbl>
      <w:tblPr>
        <w:tblStyle w:val="TableGrid"/>
        <w:tblW w:w="8363" w:type="dxa"/>
        <w:tblInd w:w="817" w:type="dxa"/>
        <w:tblLook w:val="04A0"/>
      </w:tblPr>
      <w:tblGrid>
        <w:gridCol w:w="2835"/>
        <w:gridCol w:w="2693"/>
        <w:gridCol w:w="2835"/>
      </w:tblGrid>
      <w:tr w:rsidR="002508FE" w:rsidRPr="0049757A" w:rsidTr="005C2DB1">
        <w:tc>
          <w:tcPr>
            <w:tcW w:w="8363" w:type="dxa"/>
            <w:gridSpan w:val="3"/>
            <w:vAlign w:val="center"/>
          </w:tcPr>
          <w:p w:rsidR="002508FE" w:rsidRPr="0049757A" w:rsidRDefault="002508FE" w:rsidP="005C2DB1">
            <w:pPr>
              <w:spacing w:before="60" w:after="60"/>
              <w:jc w:val="center"/>
              <w:rPr>
                <w:i/>
                <w:iCs/>
                <w:sz w:val="24"/>
                <w:szCs w:val="24"/>
              </w:rPr>
            </w:pPr>
            <w:r w:rsidRPr="0049757A">
              <w:rPr>
                <w:b/>
                <w:bCs/>
                <w:sz w:val="24"/>
                <w:szCs w:val="24"/>
              </w:rPr>
              <w:t>Contoh-Contoh Disiplin Bagi Peserta Didik</w:t>
            </w:r>
          </w:p>
        </w:tc>
      </w:tr>
      <w:tr w:rsidR="002508FE" w:rsidRPr="0049757A" w:rsidTr="005C2DB1">
        <w:tc>
          <w:tcPr>
            <w:tcW w:w="2835" w:type="dxa"/>
            <w:vAlign w:val="center"/>
          </w:tcPr>
          <w:p w:rsidR="002508FE" w:rsidRPr="0049757A" w:rsidRDefault="002508FE" w:rsidP="005C2DB1">
            <w:pPr>
              <w:autoSpaceDE w:val="0"/>
              <w:autoSpaceDN w:val="0"/>
              <w:adjustRightInd w:val="0"/>
              <w:spacing w:before="60" w:after="60"/>
              <w:jc w:val="center"/>
              <w:rPr>
                <w:i/>
                <w:iCs/>
                <w:sz w:val="24"/>
                <w:szCs w:val="24"/>
              </w:rPr>
            </w:pPr>
            <w:r w:rsidRPr="0049757A">
              <w:rPr>
                <w:b/>
                <w:bCs/>
                <w:sz w:val="24"/>
                <w:szCs w:val="24"/>
              </w:rPr>
              <w:t>Mempertahankan Status</w:t>
            </w:r>
            <w:r w:rsidR="005C2DB1">
              <w:rPr>
                <w:b/>
                <w:bCs/>
                <w:sz w:val="24"/>
                <w:szCs w:val="24"/>
              </w:rPr>
              <w:t xml:space="preserve"> </w:t>
            </w:r>
            <w:r w:rsidRPr="0049757A">
              <w:rPr>
                <w:b/>
                <w:bCs/>
                <w:sz w:val="24"/>
                <w:szCs w:val="24"/>
              </w:rPr>
              <w:t>sebagai Pelajar Yang Sah</w:t>
            </w:r>
            <w:r w:rsidR="005C2DB1">
              <w:rPr>
                <w:b/>
                <w:bCs/>
                <w:sz w:val="24"/>
                <w:szCs w:val="24"/>
              </w:rPr>
              <w:t xml:space="preserve"> </w:t>
            </w:r>
          </w:p>
        </w:tc>
        <w:tc>
          <w:tcPr>
            <w:tcW w:w="2693" w:type="dxa"/>
            <w:vAlign w:val="center"/>
          </w:tcPr>
          <w:p w:rsidR="002508FE" w:rsidRPr="0049757A" w:rsidRDefault="002508FE" w:rsidP="005C2DB1">
            <w:pPr>
              <w:autoSpaceDE w:val="0"/>
              <w:autoSpaceDN w:val="0"/>
              <w:adjustRightInd w:val="0"/>
              <w:spacing w:before="60" w:after="60"/>
              <w:jc w:val="center"/>
              <w:rPr>
                <w:i/>
                <w:iCs/>
                <w:sz w:val="24"/>
                <w:szCs w:val="24"/>
              </w:rPr>
            </w:pPr>
            <w:r w:rsidRPr="0049757A">
              <w:rPr>
                <w:b/>
                <w:bCs/>
                <w:sz w:val="24"/>
                <w:szCs w:val="24"/>
              </w:rPr>
              <w:t>Menjalankan Tata Tertib</w:t>
            </w:r>
            <w:r w:rsidR="005C2DB1">
              <w:rPr>
                <w:b/>
                <w:bCs/>
                <w:sz w:val="24"/>
                <w:szCs w:val="24"/>
              </w:rPr>
              <w:t xml:space="preserve"> </w:t>
            </w:r>
            <w:r w:rsidRPr="0049757A">
              <w:rPr>
                <w:b/>
                <w:bCs/>
                <w:sz w:val="24"/>
                <w:szCs w:val="24"/>
              </w:rPr>
              <w:t>Sekolah</w:t>
            </w:r>
          </w:p>
        </w:tc>
        <w:tc>
          <w:tcPr>
            <w:tcW w:w="2835" w:type="dxa"/>
            <w:vAlign w:val="center"/>
          </w:tcPr>
          <w:p w:rsidR="002508FE" w:rsidRPr="0049757A" w:rsidRDefault="002508FE" w:rsidP="005C2DB1">
            <w:pPr>
              <w:autoSpaceDE w:val="0"/>
              <w:autoSpaceDN w:val="0"/>
              <w:adjustRightInd w:val="0"/>
              <w:spacing w:before="60" w:after="60"/>
              <w:jc w:val="center"/>
              <w:rPr>
                <w:i/>
                <w:iCs/>
                <w:sz w:val="24"/>
                <w:szCs w:val="24"/>
              </w:rPr>
            </w:pPr>
            <w:r w:rsidRPr="0049757A">
              <w:rPr>
                <w:b/>
                <w:bCs/>
                <w:sz w:val="24"/>
                <w:szCs w:val="24"/>
              </w:rPr>
              <w:t>Menghindari Ketentuan</w:t>
            </w:r>
            <w:r w:rsidR="005C2DB1">
              <w:rPr>
                <w:b/>
                <w:bCs/>
                <w:sz w:val="24"/>
                <w:szCs w:val="24"/>
              </w:rPr>
              <w:t xml:space="preserve"> </w:t>
            </w:r>
            <w:r w:rsidRPr="0049757A">
              <w:rPr>
                <w:b/>
                <w:bCs/>
                <w:sz w:val="24"/>
                <w:szCs w:val="24"/>
              </w:rPr>
              <w:t>Yang Dilarang</w:t>
            </w:r>
          </w:p>
        </w:tc>
      </w:tr>
      <w:tr w:rsidR="002508FE" w:rsidRPr="0049757A" w:rsidTr="005C2DB1">
        <w:tc>
          <w:tcPr>
            <w:tcW w:w="2835" w:type="dxa"/>
          </w:tcPr>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1. </w:t>
            </w:r>
            <w:r w:rsidR="005C2DB1">
              <w:rPr>
                <w:sz w:val="24"/>
                <w:szCs w:val="24"/>
              </w:rPr>
              <w:tab/>
            </w:r>
            <w:r w:rsidRPr="0049757A">
              <w:rPr>
                <w:sz w:val="24"/>
                <w:szCs w:val="24"/>
              </w:rPr>
              <w:t>Mendaftar sebagai calon</w:t>
            </w:r>
            <w:r w:rsidR="005C2DB1">
              <w:rPr>
                <w:sz w:val="24"/>
                <w:szCs w:val="24"/>
              </w:rPr>
              <w:t xml:space="preserve"> </w:t>
            </w:r>
            <w:r w:rsidRPr="0049757A">
              <w:rPr>
                <w:sz w:val="24"/>
                <w:szCs w:val="24"/>
              </w:rPr>
              <w:t>peserta didik baru.</w:t>
            </w:r>
          </w:p>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2. </w:t>
            </w:r>
            <w:r w:rsidR="005C2DB1">
              <w:rPr>
                <w:sz w:val="24"/>
                <w:szCs w:val="24"/>
              </w:rPr>
              <w:tab/>
            </w:r>
            <w:r w:rsidRPr="0049757A">
              <w:rPr>
                <w:sz w:val="24"/>
                <w:szCs w:val="24"/>
              </w:rPr>
              <w:t>Mengikuti tes masuk.</w:t>
            </w:r>
          </w:p>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3. </w:t>
            </w:r>
            <w:r w:rsidR="005C2DB1">
              <w:rPr>
                <w:sz w:val="24"/>
                <w:szCs w:val="24"/>
              </w:rPr>
              <w:tab/>
            </w:r>
            <w:r w:rsidRPr="0049757A">
              <w:rPr>
                <w:sz w:val="24"/>
                <w:szCs w:val="24"/>
              </w:rPr>
              <w:t>Dinyatakan diterima</w:t>
            </w:r>
            <w:r w:rsidR="005C2DB1">
              <w:rPr>
                <w:sz w:val="24"/>
                <w:szCs w:val="24"/>
              </w:rPr>
              <w:t xml:space="preserve"> </w:t>
            </w:r>
            <w:r w:rsidRPr="0049757A">
              <w:rPr>
                <w:sz w:val="24"/>
                <w:szCs w:val="24"/>
              </w:rPr>
              <w:t>sebagai peserta didik.</w:t>
            </w:r>
          </w:p>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4. </w:t>
            </w:r>
            <w:r w:rsidR="005C2DB1">
              <w:rPr>
                <w:sz w:val="24"/>
                <w:szCs w:val="24"/>
              </w:rPr>
              <w:tab/>
            </w:r>
            <w:r w:rsidRPr="0049757A">
              <w:rPr>
                <w:sz w:val="24"/>
                <w:szCs w:val="24"/>
              </w:rPr>
              <w:t>Melengkapi persyaratan</w:t>
            </w:r>
            <w:r w:rsidR="005C2DB1">
              <w:rPr>
                <w:sz w:val="24"/>
                <w:szCs w:val="24"/>
              </w:rPr>
              <w:t xml:space="preserve"> </w:t>
            </w:r>
            <w:r w:rsidRPr="0049757A">
              <w:rPr>
                <w:sz w:val="24"/>
                <w:szCs w:val="24"/>
              </w:rPr>
              <w:t>administratif yang</w:t>
            </w:r>
            <w:r w:rsidR="005C2DB1">
              <w:rPr>
                <w:sz w:val="24"/>
                <w:szCs w:val="24"/>
              </w:rPr>
              <w:t xml:space="preserve"> </w:t>
            </w:r>
            <w:r w:rsidRPr="0049757A">
              <w:rPr>
                <w:sz w:val="24"/>
                <w:szCs w:val="24"/>
              </w:rPr>
              <w:t>ditentukan sekolah.</w:t>
            </w:r>
          </w:p>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5. </w:t>
            </w:r>
            <w:r w:rsidR="005C2DB1">
              <w:rPr>
                <w:sz w:val="24"/>
                <w:szCs w:val="24"/>
              </w:rPr>
              <w:tab/>
            </w:r>
            <w:r w:rsidRPr="0049757A">
              <w:rPr>
                <w:sz w:val="24"/>
                <w:szCs w:val="24"/>
              </w:rPr>
              <w:t>Mensepakati surat</w:t>
            </w:r>
            <w:r w:rsidR="005C2DB1">
              <w:rPr>
                <w:sz w:val="24"/>
                <w:szCs w:val="24"/>
              </w:rPr>
              <w:t xml:space="preserve"> </w:t>
            </w:r>
            <w:r w:rsidRPr="0049757A">
              <w:rPr>
                <w:sz w:val="24"/>
                <w:szCs w:val="24"/>
              </w:rPr>
              <w:t>pernyataan dari sekolah</w:t>
            </w:r>
            <w:r w:rsidR="005C2DB1">
              <w:rPr>
                <w:sz w:val="24"/>
                <w:szCs w:val="24"/>
              </w:rPr>
              <w:t xml:space="preserve"> </w:t>
            </w:r>
            <w:r w:rsidRPr="0049757A">
              <w:rPr>
                <w:sz w:val="24"/>
                <w:szCs w:val="24"/>
              </w:rPr>
              <w:t>yang disaksikan oleh</w:t>
            </w:r>
            <w:r w:rsidR="005C2DB1">
              <w:rPr>
                <w:sz w:val="24"/>
                <w:szCs w:val="24"/>
              </w:rPr>
              <w:t xml:space="preserve"> </w:t>
            </w:r>
            <w:r w:rsidRPr="0049757A">
              <w:rPr>
                <w:sz w:val="24"/>
                <w:szCs w:val="24"/>
              </w:rPr>
              <w:t>perwakilan sekolah dan</w:t>
            </w:r>
            <w:r w:rsidR="005C2DB1">
              <w:rPr>
                <w:sz w:val="24"/>
                <w:szCs w:val="24"/>
              </w:rPr>
              <w:t xml:space="preserve"> </w:t>
            </w:r>
            <w:r w:rsidRPr="0049757A">
              <w:rPr>
                <w:sz w:val="24"/>
                <w:szCs w:val="24"/>
              </w:rPr>
              <w:t>wali peseta didik.</w:t>
            </w:r>
          </w:p>
          <w:p w:rsidR="002508FE" w:rsidRPr="0049757A" w:rsidRDefault="002508FE" w:rsidP="005C2DB1">
            <w:pPr>
              <w:autoSpaceDE w:val="0"/>
              <w:autoSpaceDN w:val="0"/>
              <w:adjustRightInd w:val="0"/>
              <w:spacing w:before="60" w:after="60"/>
              <w:ind w:left="317" w:hanging="317"/>
              <w:rPr>
                <w:i/>
                <w:iCs/>
                <w:sz w:val="24"/>
                <w:szCs w:val="24"/>
              </w:rPr>
            </w:pPr>
            <w:r w:rsidRPr="0049757A">
              <w:rPr>
                <w:sz w:val="24"/>
                <w:szCs w:val="24"/>
              </w:rPr>
              <w:t xml:space="preserve">6. </w:t>
            </w:r>
            <w:r w:rsidR="005C2DB1">
              <w:rPr>
                <w:sz w:val="24"/>
                <w:szCs w:val="24"/>
              </w:rPr>
              <w:tab/>
            </w:r>
            <w:r w:rsidRPr="0049757A">
              <w:rPr>
                <w:sz w:val="24"/>
                <w:szCs w:val="24"/>
              </w:rPr>
              <w:t>Melakukan daftar ulang</w:t>
            </w:r>
            <w:r w:rsidR="005C2DB1">
              <w:rPr>
                <w:sz w:val="24"/>
                <w:szCs w:val="24"/>
              </w:rPr>
              <w:t xml:space="preserve"> </w:t>
            </w:r>
            <w:r w:rsidRPr="0049757A">
              <w:rPr>
                <w:sz w:val="24"/>
                <w:szCs w:val="24"/>
              </w:rPr>
              <w:t>setiap tahun pelajaran</w:t>
            </w:r>
            <w:r w:rsidR="005C2DB1">
              <w:rPr>
                <w:sz w:val="24"/>
                <w:szCs w:val="24"/>
              </w:rPr>
              <w:t xml:space="preserve"> </w:t>
            </w:r>
            <w:r w:rsidRPr="0049757A">
              <w:rPr>
                <w:sz w:val="24"/>
                <w:szCs w:val="24"/>
              </w:rPr>
              <w:t>baru.</w:t>
            </w:r>
          </w:p>
        </w:tc>
        <w:tc>
          <w:tcPr>
            <w:tcW w:w="2693" w:type="dxa"/>
          </w:tcPr>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1. </w:t>
            </w:r>
            <w:r w:rsidR="005C2DB1">
              <w:rPr>
                <w:sz w:val="24"/>
                <w:szCs w:val="24"/>
              </w:rPr>
              <w:tab/>
            </w:r>
            <w:r w:rsidRPr="0049757A">
              <w:rPr>
                <w:sz w:val="24"/>
                <w:szCs w:val="24"/>
              </w:rPr>
              <w:t>Datang ke sekolah</w:t>
            </w:r>
            <w:r w:rsidR="005C2DB1">
              <w:rPr>
                <w:sz w:val="24"/>
                <w:szCs w:val="24"/>
              </w:rPr>
              <w:t xml:space="preserve"> </w:t>
            </w:r>
            <w:r w:rsidRPr="0049757A">
              <w:rPr>
                <w:sz w:val="24"/>
                <w:szCs w:val="24"/>
              </w:rPr>
              <w:t>setiap hari sebelum</w:t>
            </w:r>
            <w:r w:rsidR="005C2DB1">
              <w:rPr>
                <w:sz w:val="24"/>
                <w:szCs w:val="24"/>
              </w:rPr>
              <w:t xml:space="preserve"> </w:t>
            </w:r>
            <w:r w:rsidRPr="0049757A">
              <w:rPr>
                <w:sz w:val="24"/>
                <w:szCs w:val="24"/>
              </w:rPr>
              <w:t>pukul 06.30 WIB.</w:t>
            </w:r>
          </w:p>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2. </w:t>
            </w:r>
            <w:r w:rsidR="005C2DB1">
              <w:rPr>
                <w:sz w:val="24"/>
                <w:szCs w:val="24"/>
              </w:rPr>
              <w:tab/>
            </w:r>
            <w:r w:rsidRPr="0049757A">
              <w:rPr>
                <w:sz w:val="24"/>
                <w:szCs w:val="24"/>
              </w:rPr>
              <w:t>Berpakaian rapi</w:t>
            </w:r>
            <w:r w:rsidR="005C2DB1">
              <w:rPr>
                <w:sz w:val="24"/>
                <w:szCs w:val="24"/>
              </w:rPr>
              <w:t xml:space="preserve"> </w:t>
            </w:r>
            <w:r w:rsidRPr="0049757A">
              <w:rPr>
                <w:sz w:val="24"/>
                <w:szCs w:val="24"/>
              </w:rPr>
              <w:t>(bersepatu dan baju</w:t>
            </w:r>
            <w:r w:rsidR="005C2DB1">
              <w:rPr>
                <w:sz w:val="24"/>
                <w:szCs w:val="24"/>
              </w:rPr>
              <w:t xml:space="preserve"> </w:t>
            </w:r>
            <w:r w:rsidRPr="0049757A">
              <w:rPr>
                <w:sz w:val="24"/>
                <w:szCs w:val="24"/>
              </w:rPr>
              <w:t>dimasukkan).</w:t>
            </w:r>
          </w:p>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3. </w:t>
            </w:r>
            <w:r w:rsidR="005C2DB1">
              <w:rPr>
                <w:sz w:val="24"/>
                <w:szCs w:val="24"/>
              </w:rPr>
              <w:tab/>
            </w:r>
            <w:r w:rsidRPr="0049757A">
              <w:rPr>
                <w:sz w:val="24"/>
                <w:szCs w:val="24"/>
              </w:rPr>
              <w:t>Berseragam sesuai</w:t>
            </w:r>
            <w:r w:rsidR="005C2DB1">
              <w:rPr>
                <w:sz w:val="24"/>
                <w:szCs w:val="24"/>
              </w:rPr>
              <w:t xml:space="preserve"> </w:t>
            </w:r>
            <w:r w:rsidRPr="0049757A">
              <w:rPr>
                <w:sz w:val="24"/>
                <w:szCs w:val="24"/>
              </w:rPr>
              <w:t>jadwal yang telah</w:t>
            </w:r>
            <w:r w:rsidR="005C2DB1">
              <w:rPr>
                <w:sz w:val="24"/>
                <w:szCs w:val="24"/>
              </w:rPr>
              <w:t xml:space="preserve"> </w:t>
            </w:r>
            <w:r w:rsidRPr="0049757A">
              <w:rPr>
                <w:sz w:val="24"/>
                <w:szCs w:val="24"/>
              </w:rPr>
              <w:t>ditentukan.</w:t>
            </w:r>
          </w:p>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4. </w:t>
            </w:r>
            <w:r w:rsidR="005C2DB1">
              <w:rPr>
                <w:sz w:val="24"/>
                <w:szCs w:val="24"/>
              </w:rPr>
              <w:tab/>
            </w:r>
            <w:r w:rsidRPr="0049757A">
              <w:rPr>
                <w:sz w:val="24"/>
                <w:szCs w:val="24"/>
              </w:rPr>
              <w:t>Mengisi absensi kelas</w:t>
            </w:r>
            <w:r w:rsidR="005C2DB1">
              <w:rPr>
                <w:sz w:val="24"/>
                <w:szCs w:val="24"/>
              </w:rPr>
              <w:t xml:space="preserve"> </w:t>
            </w:r>
            <w:r w:rsidRPr="0049757A">
              <w:rPr>
                <w:sz w:val="24"/>
                <w:szCs w:val="24"/>
              </w:rPr>
              <w:t>pada setiap pergantian</w:t>
            </w:r>
            <w:r w:rsidR="005C2DB1">
              <w:rPr>
                <w:sz w:val="24"/>
                <w:szCs w:val="24"/>
              </w:rPr>
              <w:t xml:space="preserve"> </w:t>
            </w:r>
            <w:r w:rsidRPr="0049757A">
              <w:rPr>
                <w:sz w:val="24"/>
                <w:szCs w:val="24"/>
              </w:rPr>
              <w:t>mata pelajaran.</w:t>
            </w:r>
          </w:p>
          <w:p w:rsidR="002508FE" w:rsidRPr="0049757A" w:rsidRDefault="005C2DB1" w:rsidP="005C2DB1">
            <w:pPr>
              <w:autoSpaceDE w:val="0"/>
              <w:autoSpaceDN w:val="0"/>
              <w:adjustRightInd w:val="0"/>
              <w:spacing w:before="60" w:after="60"/>
              <w:ind w:left="317" w:hanging="317"/>
              <w:rPr>
                <w:i/>
                <w:iCs/>
                <w:sz w:val="24"/>
                <w:szCs w:val="24"/>
              </w:rPr>
            </w:pPr>
            <w:r>
              <w:rPr>
                <w:sz w:val="24"/>
                <w:szCs w:val="24"/>
              </w:rPr>
              <w:t>5</w:t>
            </w:r>
            <w:r w:rsidR="002508FE" w:rsidRPr="0049757A">
              <w:rPr>
                <w:sz w:val="24"/>
                <w:szCs w:val="24"/>
              </w:rPr>
              <w:t xml:space="preserve">. </w:t>
            </w:r>
            <w:r>
              <w:rPr>
                <w:sz w:val="24"/>
                <w:szCs w:val="24"/>
              </w:rPr>
              <w:tab/>
            </w:r>
            <w:r w:rsidR="002508FE" w:rsidRPr="0049757A">
              <w:rPr>
                <w:sz w:val="24"/>
                <w:szCs w:val="24"/>
              </w:rPr>
              <w:t>Berada di kelas setiap</w:t>
            </w:r>
            <w:r>
              <w:rPr>
                <w:sz w:val="24"/>
                <w:szCs w:val="24"/>
              </w:rPr>
              <w:t xml:space="preserve"> </w:t>
            </w:r>
            <w:r w:rsidR="002508FE" w:rsidRPr="0049757A">
              <w:rPr>
                <w:sz w:val="24"/>
                <w:szCs w:val="24"/>
              </w:rPr>
              <w:t>maksimal 5 menit</w:t>
            </w:r>
            <w:r>
              <w:rPr>
                <w:sz w:val="24"/>
                <w:szCs w:val="24"/>
              </w:rPr>
              <w:t xml:space="preserve"> </w:t>
            </w:r>
            <w:r w:rsidR="002508FE" w:rsidRPr="0049757A">
              <w:rPr>
                <w:sz w:val="24"/>
                <w:szCs w:val="24"/>
              </w:rPr>
              <w:t>dalam setiap</w:t>
            </w:r>
            <w:r>
              <w:rPr>
                <w:sz w:val="24"/>
                <w:szCs w:val="24"/>
              </w:rPr>
              <w:t xml:space="preserve"> </w:t>
            </w:r>
            <w:r w:rsidR="002508FE" w:rsidRPr="0049757A">
              <w:rPr>
                <w:sz w:val="24"/>
                <w:szCs w:val="24"/>
              </w:rPr>
              <w:t>pergantian jam</w:t>
            </w:r>
            <w:r>
              <w:rPr>
                <w:sz w:val="24"/>
                <w:szCs w:val="24"/>
              </w:rPr>
              <w:t xml:space="preserve"> </w:t>
            </w:r>
            <w:r w:rsidR="002508FE" w:rsidRPr="0049757A">
              <w:rPr>
                <w:sz w:val="24"/>
                <w:szCs w:val="24"/>
              </w:rPr>
              <w:t>pelajaran.</w:t>
            </w:r>
          </w:p>
        </w:tc>
        <w:tc>
          <w:tcPr>
            <w:tcW w:w="2835" w:type="dxa"/>
          </w:tcPr>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1. </w:t>
            </w:r>
            <w:r w:rsidR="005C2DB1">
              <w:rPr>
                <w:sz w:val="24"/>
                <w:szCs w:val="24"/>
              </w:rPr>
              <w:tab/>
            </w:r>
            <w:r w:rsidRPr="0049757A">
              <w:rPr>
                <w:sz w:val="24"/>
                <w:szCs w:val="24"/>
              </w:rPr>
              <w:t>Tidak membawa</w:t>
            </w:r>
            <w:r w:rsidR="005C2DB1">
              <w:rPr>
                <w:sz w:val="24"/>
                <w:szCs w:val="24"/>
              </w:rPr>
              <w:t xml:space="preserve"> </w:t>
            </w:r>
            <w:r w:rsidRPr="0049757A">
              <w:rPr>
                <w:sz w:val="24"/>
                <w:szCs w:val="24"/>
              </w:rPr>
              <w:t>benda-benda yang</w:t>
            </w:r>
            <w:r w:rsidR="005C2DB1">
              <w:rPr>
                <w:sz w:val="24"/>
                <w:szCs w:val="24"/>
              </w:rPr>
              <w:t xml:space="preserve"> </w:t>
            </w:r>
            <w:r w:rsidRPr="0049757A">
              <w:rPr>
                <w:sz w:val="24"/>
                <w:szCs w:val="24"/>
              </w:rPr>
              <w:t>membahayakan yang</w:t>
            </w:r>
            <w:r w:rsidR="005C2DB1">
              <w:rPr>
                <w:sz w:val="24"/>
                <w:szCs w:val="24"/>
              </w:rPr>
              <w:t xml:space="preserve"> </w:t>
            </w:r>
            <w:r w:rsidRPr="0049757A">
              <w:rPr>
                <w:sz w:val="24"/>
                <w:szCs w:val="24"/>
              </w:rPr>
              <w:t>tidak berhubungan</w:t>
            </w:r>
            <w:r w:rsidR="005C2DB1">
              <w:rPr>
                <w:sz w:val="24"/>
                <w:szCs w:val="24"/>
              </w:rPr>
              <w:t xml:space="preserve"> </w:t>
            </w:r>
            <w:r w:rsidRPr="0049757A">
              <w:rPr>
                <w:sz w:val="24"/>
                <w:szCs w:val="24"/>
              </w:rPr>
              <w:t>dengan kegiatan</w:t>
            </w:r>
            <w:r w:rsidR="005C2DB1">
              <w:rPr>
                <w:sz w:val="24"/>
                <w:szCs w:val="24"/>
              </w:rPr>
              <w:t xml:space="preserve"> </w:t>
            </w:r>
            <w:r w:rsidRPr="0049757A">
              <w:rPr>
                <w:sz w:val="24"/>
                <w:szCs w:val="24"/>
              </w:rPr>
              <w:t>pembelajaran,</w:t>
            </w:r>
            <w:r w:rsidR="005C2DB1">
              <w:rPr>
                <w:sz w:val="24"/>
                <w:szCs w:val="24"/>
              </w:rPr>
              <w:t xml:space="preserve"> </w:t>
            </w:r>
            <w:r w:rsidRPr="0049757A">
              <w:rPr>
                <w:sz w:val="24"/>
                <w:szCs w:val="24"/>
              </w:rPr>
              <w:t>seperti senjata tajam</w:t>
            </w:r>
            <w:r w:rsidR="005C2DB1">
              <w:rPr>
                <w:sz w:val="24"/>
                <w:szCs w:val="24"/>
              </w:rPr>
              <w:t xml:space="preserve"> </w:t>
            </w:r>
            <w:r w:rsidRPr="0049757A">
              <w:rPr>
                <w:sz w:val="24"/>
                <w:szCs w:val="24"/>
              </w:rPr>
              <w:t>dengan berbagai</w:t>
            </w:r>
            <w:r w:rsidR="005C2DB1">
              <w:rPr>
                <w:sz w:val="24"/>
                <w:szCs w:val="24"/>
              </w:rPr>
              <w:t xml:space="preserve"> </w:t>
            </w:r>
            <w:r w:rsidRPr="0049757A">
              <w:rPr>
                <w:sz w:val="24"/>
                <w:szCs w:val="24"/>
              </w:rPr>
              <w:t>jenisnya, tongkat</w:t>
            </w:r>
            <w:r w:rsidR="005C2DB1">
              <w:rPr>
                <w:sz w:val="24"/>
                <w:szCs w:val="24"/>
              </w:rPr>
              <w:t xml:space="preserve"> </w:t>
            </w:r>
            <w:r w:rsidRPr="0049757A">
              <w:rPr>
                <w:sz w:val="24"/>
                <w:szCs w:val="24"/>
              </w:rPr>
              <w:t>besi, dan pentungan</w:t>
            </w:r>
            <w:r w:rsidR="005C2DB1">
              <w:rPr>
                <w:sz w:val="24"/>
                <w:szCs w:val="24"/>
              </w:rPr>
              <w:t xml:space="preserve"> </w:t>
            </w:r>
            <w:r w:rsidRPr="0049757A">
              <w:rPr>
                <w:sz w:val="24"/>
                <w:szCs w:val="24"/>
              </w:rPr>
              <w:t>kayu.</w:t>
            </w:r>
          </w:p>
          <w:p w:rsidR="002508FE" w:rsidRPr="0049757A" w:rsidRDefault="002508FE" w:rsidP="005C2DB1">
            <w:pPr>
              <w:autoSpaceDE w:val="0"/>
              <w:autoSpaceDN w:val="0"/>
              <w:adjustRightInd w:val="0"/>
              <w:spacing w:before="60" w:after="60"/>
              <w:ind w:left="317" w:hanging="317"/>
              <w:rPr>
                <w:sz w:val="24"/>
                <w:szCs w:val="24"/>
              </w:rPr>
            </w:pPr>
            <w:r w:rsidRPr="0049757A">
              <w:rPr>
                <w:sz w:val="24"/>
                <w:szCs w:val="24"/>
              </w:rPr>
              <w:t xml:space="preserve">2. </w:t>
            </w:r>
            <w:r w:rsidR="005C2DB1">
              <w:rPr>
                <w:sz w:val="24"/>
                <w:szCs w:val="24"/>
              </w:rPr>
              <w:tab/>
            </w:r>
            <w:r w:rsidRPr="0049757A">
              <w:rPr>
                <w:sz w:val="24"/>
                <w:szCs w:val="24"/>
              </w:rPr>
              <w:t>Tidak meninggalkan</w:t>
            </w:r>
            <w:r w:rsidR="005C2DB1">
              <w:rPr>
                <w:sz w:val="24"/>
                <w:szCs w:val="24"/>
              </w:rPr>
              <w:t xml:space="preserve"> </w:t>
            </w:r>
            <w:r w:rsidRPr="0049757A">
              <w:rPr>
                <w:sz w:val="24"/>
                <w:szCs w:val="24"/>
              </w:rPr>
              <w:t>pelajaran, kecuali</w:t>
            </w:r>
            <w:r w:rsidR="005C2DB1">
              <w:rPr>
                <w:sz w:val="24"/>
                <w:szCs w:val="24"/>
              </w:rPr>
              <w:t xml:space="preserve"> </w:t>
            </w:r>
            <w:r w:rsidRPr="0049757A">
              <w:rPr>
                <w:sz w:val="24"/>
                <w:szCs w:val="24"/>
              </w:rPr>
              <w:t>mendapatkan izin</w:t>
            </w:r>
            <w:r w:rsidR="005C2DB1">
              <w:rPr>
                <w:sz w:val="24"/>
                <w:szCs w:val="24"/>
              </w:rPr>
              <w:t xml:space="preserve"> </w:t>
            </w:r>
            <w:r w:rsidRPr="0049757A">
              <w:rPr>
                <w:sz w:val="24"/>
                <w:szCs w:val="24"/>
              </w:rPr>
              <w:t>tertulis dari guru</w:t>
            </w:r>
            <w:r w:rsidR="005C2DB1">
              <w:rPr>
                <w:sz w:val="24"/>
                <w:szCs w:val="24"/>
              </w:rPr>
              <w:t xml:space="preserve"> </w:t>
            </w:r>
            <w:r w:rsidRPr="0049757A">
              <w:rPr>
                <w:sz w:val="24"/>
                <w:szCs w:val="24"/>
              </w:rPr>
              <w:t>mata pelajaran dan</w:t>
            </w:r>
            <w:r w:rsidR="005C2DB1">
              <w:rPr>
                <w:sz w:val="24"/>
                <w:szCs w:val="24"/>
              </w:rPr>
              <w:t xml:space="preserve"> </w:t>
            </w:r>
            <w:r w:rsidRPr="0049757A">
              <w:rPr>
                <w:sz w:val="24"/>
                <w:szCs w:val="24"/>
              </w:rPr>
              <w:t>guru BK.</w:t>
            </w:r>
          </w:p>
          <w:p w:rsidR="002508FE" w:rsidRPr="0049757A" w:rsidRDefault="002508FE" w:rsidP="005C2DB1">
            <w:pPr>
              <w:autoSpaceDE w:val="0"/>
              <w:autoSpaceDN w:val="0"/>
              <w:adjustRightInd w:val="0"/>
              <w:spacing w:before="60" w:after="60"/>
              <w:ind w:left="317" w:hanging="317"/>
              <w:rPr>
                <w:i/>
                <w:iCs/>
                <w:sz w:val="24"/>
                <w:szCs w:val="24"/>
              </w:rPr>
            </w:pPr>
            <w:r w:rsidRPr="0049757A">
              <w:rPr>
                <w:sz w:val="24"/>
                <w:szCs w:val="24"/>
              </w:rPr>
              <w:t xml:space="preserve">3. </w:t>
            </w:r>
            <w:r w:rsidR="005C2DB1">
              <w:rPr>
                <w:sz w:val="24"/>
                <w:szCs w:val="24"/>
              </w:rPr>
              <w:tab/>
            </w:r>
            <w:r w:rsidRPr="0049757A">
              <w:rPr>
                <w:sz w:val="24"/>
                <w:szCs w:val="24"/>
              </w:rPr>
              <w:t>Tidak meninggalkan</w:t>
            </w:r>
            <w:r w:rsidR="005C2DB1">
              <w:rPr>
                <w:sz w:val="24"/>
                <w:szCs w:val="24"/>
              </w:rPr>
              <w:t xml:space="preserve"> </w:t>
            </w:r>
            <w:r w:rsidRPr="0049757A">
              <w:rPr>
                <w:sz w:val="24"/>
                <w:szCs w:val="24"/>
              </w:rPr>
              <w:t>sekolah sebelum</w:t>
            </w:r>
            <w:r w:rsidR="005C2DB1">
              <w:rPr>
                <w:sz w:val="24"/>
                <w:szCs w:val="24"/>
              </w:rPr>
              <w:t xml:space="preserve"> </w:t>
            </w:r>
            <w:r w:rsidRPr="0049757A">
              <w:rPr>
                <w:sz w:val="24"/>
                <w:szCs w:val="24"/>
              </w:rPr>
              <w:t>pukul 14.00 WIB.</w:t>
            </w:r>
          </w:p>
        </w:tc>
      </w:tr>
    </w:tbl>
    <w:p w:rsidR="002508FE" w:rsidRPr="0049757A" w:rsidRDefault="002508FE" w:rsidP="005C2DB1">
      <w:pPr>
        <w:autoSpaceDE w:val="0"/>
        <w:autoSpaceDN w:val="0"/>
        <w:adjustRightInd w:val="0"/>
        <w:spacing w:before="60" w:after="60"/>
        <w:ind w:left="709"/>
        <w:jc w:val="both"/>
        <w:rPr>
          <w:i/>
          <w:iCs/>
          <w:sz w:val="24"/>
          <w:szCs w:val="24"/>
        </w:rPr>
      </w:pPr>
      <w:r w:rsidRPr="0049757A">
        <w:rPr>
          <w:i/>
          <w:iCs/>
          <w:sz w:val="24"/>
          <w:szCs w:val="24"/>
        </w:rPr>
        <w:t xml:space="preserve">Pelajaran apa yang dapat diambil dari contoh disiplin bagi peserta didik di atas? </w:t>
      </w:r>
      <w:r w:rsidRPr="0049757A">
        <w:rPr>
          <w:sz w:val="24"/>
          <w:szCs w:val="24"/>
        </w:rPr>
        <w:t>Sama</w:t>
      </w:r>
      <w:r w:rsidR="005C2DB1">
        <w:rPr>
          <w:sz w:val="24"/>
          <w:szCs w:val="24"/>
        </w:rPr>
        <w:t xml:space="preserve"> </w:t>
      </w:r>
      <w:r w:rsidRPr="0049757A">
        <w:rPr>
          <w:sz w:val="24"/>
          <w:szCs w:val="24"/>
        </w:rPr>
        <w:t>persis seperti shalat fardlu lima fardlu yang kita laksanakan. Disiplin memenuhi syaratsyarat</w:t>
      </w:r>
      <w:r w:rsidR="005C2DB1">
        <w:rPr>
          <w:sz w:val="24"/>
          <w:szCs w:val="24"/>
        </w:rPr>
        <w:t xml:space="preserve"> </w:t>
      </w:r>
      <w:r w:rsidRPr="0049757A">
        <w:rPr>
          <w:sz w:val="24"/>
          <w:szCs w:val="24"/>
        </w:rPr>
        <w:t>sah sebelum melaksanakan shalat tidak jauh berbeda dengan syarat-syarat masuk</w:t>
      </w:r>
      <w:r w:rsidR="005C2DB1">
        <w:rPr>
          <w:sz w:val="24"/>
          <w:szCs w:val="24"/>
        </w:rPr>
        <w:t xml:space="preserve"> </w:t>
      </w:r>
      <w:r w:rsidRPr="0049757A">
        <w:rPr>
          <w:sz w:val="24"/>
          <w:szCs w:val="24"/>
        </w:rPr>
        <w:t>menjadi peserta didik di sekolah. Tanpa terpenuhi syarat sahnya shalat berarti apa yang</w:t>
      </w:r>
    </w:p>
    <w:p w:rsidR="002508FE" w:rsidRPr="0049757A" w:rsidRDefault="002508FE" w:rsidP="0049757A">
      <w:pPr>
        <w:spacing w:before="60" w:after="60"/>
        <w:rPr>
          <w:i/>
          <w:iCs/>
          <w:sz w:val="24"/>
          <w:szCs w:val="24"/>
        </w:rPr>
      </w:pPr>
    </w:p>
    <w:p w:rsidR="001F1A08" w:rsidRPr="0049757A" w:rsidRDefault="001F1A08" w:rsidP="0049757A">
      <w:pPr>
        <w:shd w:val="clear" w:color="auto" w:fill="DAEEF3" w:themeFill="accent5" w:themeFillTint="33"/>
        <w:spacing w:before="60" w:after="60"/>
        <w:rPr>
          <w:b/>
          <w:bCs/>
          <w:i/>
          <w:iCs/>
          <w:caps/>
          <w:sz w:val="24"/>
          <w:szCs w:val="24"/>
        </w:rPr>
      </w:pPr>
      <w:r w:rsidRPr="0049757A">
        <w:rPr>
          <w:b/>
          <w:bCs/>
          <w:i/>
          <w:iCs/>
          <w:caps/>
          <w:sz w:val="24"/>
          <w:szCs w:val="24"/>
        </w:rPr>
        <w:t>Lampiran 3</w:t>
      </w:r>
    </w:p>
    <w:p w:rsidR="001F1A08" w:rsidRPr="0049757A" w:rsidRDefault="001F1A08" w:rsidP="0049757A">
      <w:pPr>
        <w:shd w:val="clear" w:color="auto" w:fill="DAEEF3" w:themeFill="accent5" w:themeFillTint="33"/>
        <w:spacing w:before="60" w:after="60"/>
        <w:jc w:val="center"/>
        <w:rPr>
          <w:b/>
          <w:bCs/>
          <w:caps/>
          <w:sz w:val="24"/>
          <w:szCs w:val="24"/>
        </w:rPr>
      </w:pPr>
      <w:r w:rsidRPr="0049757A">
        <w:rPr>
          <w:b/>
          <w:bCs/>
          <w:caps/>
          <w:sz w:val="24"/>
          <w:szCs w:val="24"/>
        </w:rPr>
        <w:t>GLOSARIUM</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Thaharah</w:t>
      </w:r>
      <w:r w:rsidRPr="0049757A">
        <w:rPr>
          <w:sz w:val="24"/>
          <w:szCs w:val="24"/>
        </w:rPr>
        <w:t xml:space="preserve"> </w:t>
      </w:r>
      <w:r w:rsidRPr="0049757A">
        <w:rPr>
          <w:sz w:val="24"/>
          <w:szCs w:val="24"/>
        </w:rPr>
        <w:tab/>
        <w:t xml:space="preserve">: </w:t>
      </w:r>
      <w:r w:rsidRPr="0049757A">
        <w:rPr>
          <w:sz w:val="24"/>
          <w:szCs w:val="24"/>
        </w:rPr>
        <w:tab/>
        <w:t>bersuci dari najis dan hadats dengan cara-cara yang telah diatur oleh syariat Islam melalui ilmu fikih.</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Najis</w:t>
      </w:r>
      <w:r w:rsidRPr="0049757A">
        <w:rPr>
          <w:sz w:val="24"/>
          <w:szCs w:val="24"/>
        </w:rPr>
        <w:t xml:space="preserve"> </w:t>
      </w:r>
      <w:r w:rsidRPr="0049757A">
        <w:rPr>
          <w:sz w:val="24"/>
          <w:szCs w:val="24"/>
        </w:rPr>
        <w:tab/>
        <w:t>:</w:t>
      </w:r>
      <w:r w:rsidRPr="0049757A">
        <w:rPr>
          <w:sz w:val="24"/>
          <w:szCs w:val="24"/>
        </w:rPr>
        <w:tab/>
        <w:t>Segala jenis kotoran yang menjijikkan dan harus disucikan berdasarkan ketentuan yang fikih agar ibadah-ibadah tertentu dapat diterima.</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Istinja’</w:t>
      </w:r>
      <w:r w:rsidRPr="0049757A">
        <w:rPr>
          <w:sz w:val="24"/>
          <w:szCs w:val="24"/>
        </w:rPr>
        <w:t xml:space="preserve"> </w:t>
      </w:r>
      <w:r w:rsidRPr="0049757A">
        <w:rPr>
          <w:sz w:val="24"/>
          <w:szCs w:val="24"/>
        </w:rPr>
        <w:tab/>
        <w:t xml:space="preserve">: </w:t>
      </w:r>
      <w:r w:rsidRPr="0049757A">
        <w:rPr>
          <w:sz w:val="24"/>
          <w:szCs w:val="24"/>
        </w:rPr>
        <w:tab/>
        <w:t>Salah satu cara untuk mensucikan najis dengan menggunakan alat yang berupa benda-benda padat dengan ketentuan-ketentuan tertentu.</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Hadats</w:t>
      </w:r>
      <w:r w:rsidRPr="0049757A">
        <w:rPr>
          <w:sz w:val="24"/>
          <w:szCs w:val="24"/>
        </w:rPr>
        <w:t xml:space="preserve"> </w:t>
      </w:r>
      <w:r w:rsidRPr="0049757A">
        <w:rPr>
          <w:sz w:val="24"/>
          <w:szCs w:val="24"/>
        </w:rPr>
        <w:tab/>
        <w:t xml:space="preserve">: </w:t>
      </w:r>
      <w:r w:rsidRPr="0049757A">
        <w:rPr>
          <w:sz w:val="24"/>
          <w:szCs w:val="24"/>
        </w:rPr>
        <w:tab/>
        <w:t>Perkara yang terdapat pada beberapa anggota tubuh manusia yang jika keluar dari tubuh manusia dapat menghalangi sahnya shalat.</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Tayamum</w:t>
      </w:r>
      <w:r w:rsidRPr="0049757A">
        <w:rPr>
          <w:sz w:val="24"/>
          <w:szCs w:val="24"/>
        </w:rPr>
        <w:t xml:space="preserve"> </w:t>
      </w:r>
      <w:r w:rsidRPr="0049757A">
        <w:rPr>
          <w:sz w:val="24"/>
          <w:szCs w:val="24"/>
        </w:rPr>
        <w:tab/>
        <w:t xml:space="preserve">: </w:t>
      </w:r>
      <w:r w:rsidRPr="0049757A">
        <w:rPr>
          <w:sz w:val="24"/>
          <w:szCs w:val="24"/>
        </w:rPr>
        <w:tab/>
        <w:t>Salah satu bentuk bersuci dengan cara mengusap debu ke wajah dan kedua tangan dengan syarat-syarat tertentu sebagai ganti berwudhu dan mandi besar.</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Shalat fardlu</w:t>
      </w:r>
      <w:r w:rsidRPr="0049757A">
        <w:rPr>
          <w:sz w:val="24"/>
          <w:szCs w:val="24"/>
        </w:rPr>
        <w:t xml:space="preserve"> </w:t>
      </w:r>
      <w:r w:rsidRPr="0049757A">
        <w:rPr>
          <w:sz w:val="24"/>
          <w:szCs w:val="24"/>
        </w:rPr>
        <w:tab/>
        <w:t>:</w:t>
      </w:r>
      <w:r w:rsidRPr="0049757A">
        <w:rPr>
          <w:sz w:val="24"/>
          <w:szCs w:val="24"/>
        </w:rPr>
        <w:tab/>
        <w:t>Semua perkataan dan perbuatan tertentu yang dimulai dari takbir dan diakhiri dengan salam yang jumlah lima dalam sehari-semalam.</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Syarat wajib shalat fardlu</w:t>
      </w:r>
      <w:r w:rsidRPr="0049757A">
        <w:rPr>
          <w:b/>
          <w:sz w:val="24"/>
          <w:szCs w:val="24"/>
        </w:rPr>
        <w:tab/>
      </w:r>
      <w:r w:rsidRPr="0049757A">
        <w:rPr>
          <w:sz w:val="24"/>
          <w:szCs w:val="24"/>
        </w:rPr>
        <w:t>:</w:t>
      </w:r>
      <w:r w:rsidRPr="0049757A">
        <w:rPr>
          <w:sz w:val="24"/>
          <w:szCs w:val="24"/>
        </w:rPr>
        <w:tab/>
        <w:t>Seperangkat ketentuan yang berakibat pada munculnya kewajiban melaksanakan shalat bagi setiap muslim.</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Syarat sah shalat fardlu</w:t>
      </w:r>
      <w:r w:rsidRPr="0049757A">
        <w:rPr>
          <w:b/>
          <w:sz w:val="24"/>
          <w:szCs w:val="24"/>
        </w:rPr>
        <w:tab/>
      </w:r>
      <w:r w:rsidRPr="0049757A">
        <w:rPr>
          <w:sz w:val="24"/>
          <w:szCs w:val="24"/>
        </w:rPr>
        <w:t>:</w:t>
      </w:r>
      <w:r w:rsidRPr="0049757A">
        <w:rPr>
          <w:sz w:val="24"/>
          <w:szCs w:val="24"/>
        </w:rPr>
        <w:tab/>
        <w:t>Ketentuan-ketentuan yang harus dipenuhi sebelum shalat dilaksanakan.</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Rukun shalat fardlu</w:t>
      </w:r>
      <w:r w:rsidRPr="0049757A">
        <w:rPr>
          <w:sz w:val="24"/>
          <w:szCs w:val="24"/>
        </w:rPr>
        <w:t xml:space="preserve"> </w:t>
      </w:r>
      <w:r w:rsidRPr="0049757A">
        <w:rPr>
          <w:sz w:val="24"/>
          <w:szCs w:val="24"/>
        </w:rPr>
        <w:tab/>
        <w:t>:</w:t>
      </w:r>
      <w:r w:rsidRPr="0049757A">
        <w:rPr>
          <w:sz w:val="24"/>
          <w:szCs w:val="24"/>
        </w:rPr>
        <w:tab/>
        <w:t>Seluruh ketentuan yang harus dipenuhi selama pelaksanaan shalat berlangsung.</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Sunnah ab’adl</w:t>
      </w:r>
      <w:r w:rsidRPr="0049757A">
        <w:rPr>
          <w:sz w:val="24"/>
          <w:szCs w:val="24"/>
        </w:rPr>
        <w:t xml:space="preserve"> </w:t>
      </w:r>
      <w:r w:rsidRPr="0049757A">
        <w:rPr>
          <w:sz w:val="24"/>
          <w:szCs w:val="24"/>
        </w:rPr>
        <w:tab/>
        <w:t>:</w:t>
      </w:r>
      <w:r w:rsidRPr="0049757A">
        <w:rPr>
          <w:sz w:val="24"/>
          <w:szCs w:val="24"/>
        </w:rPr>
        <w:tab/>
        <w:t>Ketentuan-ketentuan yang sangat dianjurkan untuk dipenuhi selama pelaksanaan shalat, namun tidak difardukan.</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Sunnah hai’ah</w:t>
      </w:r>
      <w:r w:rsidRPr="0049757A">
        <w:rPr>
          <w:sz w:val="24"/>
          <w:szCs w:val="24"/>
        </w:rPr>
        <w:t xml:space="preserve"> </w:t>
      </w:r>
      <w:r w:rsidRPr="0049757A">
        <w:rPr>
          <w:sz w:val="24"/>
          <w:szCs w:val="24"/>
        </w:rPr>
        <w:tab/>
        <w:t>:</w:t>
      </w:r>
      <w:r w:rsidRPr="0049757A">
        <w:rPr>
          <w:sz w:val="24"/>
          <w:szCs w:val="24"/>
        </w:rPr>
        <w:tab/>
        <w:t>Ketentuan-ketentuan yang dianjurkan untuk dipenuhi selama shalat berlangsung.</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Perkara yang membatalkan shalat</w:t>
      </w:r>
      <w:r w:rsidRPr="0049757A">
        <w:rPr>
          <w:sz w:val="24"/>
          <w:szCs w:val="24"/>
        </w:rPr>
        <w:t xml:space="preserve"> </w:t>
      </w:r>
      <w:r w:rsidRPr="0049757A">
        <w:rPr>
          <w:sz w:val="24"/>
          <w:szCs w:val="24"/>
        </w:rPr>
        <w:tab/>
        <w:t>:</w:t>
      </w:r>
      <w:r w:rsidRPr="0049757A">
        <w:rPr>
          <w:sz w:val="24"/>
          <w:szCs w:val="24"/>
        </w:rPr>
        <w:tab/>
        <w:t>Seperangkat ketentuan yang jika dilanggar dapat berakibat tidak sah atau tidak diterima shalatnya seseorang.</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Shalat berjama’ah</w:t>
      </w:r>
      <w:r w:rsidRPr="0049757A">
        <w:rPr>
          <w:sz w:val="24"/>
          <w:szCs w:val="24"/>
        </w:rPr>
        <w:t xml:space="preserve"> </w:t>
      </w:r>
      <w:r w:rsidRPr="0049757A">
        <w:rPr>
          <w:sz w:val="24"/>
          <w:szCs w:val="24"/>
        </w:rPr>
        <w:tab/>
        <w:t>:</w:t>
      </w:r>
      <w:r w:rsidRPr="0049757A">
        <w:rPr>
          <w:sz w:val="24"/>
          <w:szCs w:val="24"/>
        </w:rPr>
        <w:tab/>
      </w:r>
      <w:r w:rsidRPr="0049757A">
        <w:rPr>
          <w:i/>
          <w:iCs/>
          <w:sz w:val="24"/>
          <w:szCs w:val="24"/>
        </w:rPr>
        <w:t>P</w:t>
      </w:r>
      <w:r w:rsidRPr="0049757A">
        <w:rPr>
          <w:sz w:val="24"/>
          <w:szCs w:val="24"/>
        </w:rPr>
        <w:t>elaksanaan shalat yang melibatkan dua orang atau lebih sebagai satu kesatuan yang didalamnya ada peran sebagai imam dan makmum.</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 xml:space="preserve">Makmum </w:t>
      </w:r>
      <w:r w:rsidRPr="0049757A">
        <w:rPr>
          <w:b/>
          <w:i/>
          <w:iCs/>
          <w:sz w:val="24"/>
          <w:szCs w:val="24"/>
        </w:rPr>
        <w:t>muwafiq</w:t>
      </w:r>
      <w:r w:rsidRPr="0049757A">
        <w:rPr>
          <w:i/>
          <w:iCs/>
          <w:sz w:val="24"/>
          <w:szCs w:val="24"/>
        </w:rPr>
        <w:t xml:space="preserve"> </w:t>
      </w:r>
      <w:r w:rsidRPr="0049757A">
        <w:rPr>
          <w:i/>
          <w:iCs/>
          <w:sz w:val="24"/>
          <w:szCs w:val="24"/>
        </w:rPr>
        <w:tab/>
      </w:r>
      <w:r w:rsidRPr="0049757A">
        <w:rPr>
          <w:sz w:val="24"/>
          <w:szCs w:val="24"/>
        </w:rPr>
        <w:t>:</w:t>
      </w:r>
      <w:r w:rsidRPr="0049757A">
        <w:rPr>
          <w:sz w:val="24"/>
          <w:szCs w:val="24"/>
        </w:rPr>
        <w:tab/>
        <w:t xml:space="preserve">Makmum yang mengikuti gerakan shalat imam sejak </w:t>
      </w:r>
      <w:r w:rsidRPr="0049757A">
        <w:rPr>
          <w:i/>
          <w:iCs/>
          <w:sz w:val="24"/>
          <w:szCs w:val="24"/>
        </w:rPr>
        <w:t xml:space="preserve">takbiratul ihram </w:t>
      </w:r>
      <w:r w:rsidRPr="0049757A">
        <w:rPr>
          <w:sz w:val="24"/>
          <w:szCs w:val="24"/>
        </w:rPr>
        <w:t>atau rakaat pertama atau tidak tertinggal lebih dari dua rukum.</w:t>
      </w:r>
    </w:p>
    <w:p w:rsidR="0019305F"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 xml:space="preserve">Makmum </w:t>
      </w:r>
      <w:r w:rsidRPr="0049757A">
        <w:rPr>
          <w:b/>
          <w:i/>
          <w:iCs/>
          <w:sz w:val="24"/>
          <w:szCs w:val="24"/>
        </w:rPr>
        <w:t>masbuq</w:t>
      </w:r>
      <w:r w:rsidRPr="0049757A">
        <w:rPr>
          <w:i/>
          <w:iCs/>
          <w:sz w:val="24"/>
          <w:szCs w:val="24"/>
        </w:rPr>
        <w:t xml:space="preserve"> </w:t>
      </w:r>
      <w:r w:rsidRPr="0049757A">
        <w:rPr>
          <w:i/>
          <w:iCs/>
          <w:sz w:val="24"/>
          <w:szCs w:val="24"/>
        </w:rPr>
        <w:tab/>
      </w:r>
      <w:r w:rsidRPr="0049757A">
        <w:rPr>
          <w:sz w:val="24"/>
          <w:szCs w:val="24"/>
        </w:rPr>
        <w:t>:</w:t>
      </w:r>
      <w:r w:rsidRPr="0049757A">
        <w:rPr>
          <w:sz w:val="24"/>
          <w:szCs w:val="24"/>
        </w:rPr>
        <w:tab/>
        <w:t>Makmum yang tidak mengikuti imam dari rakaat pertama atau tertinggal lebih dari dua rukun.</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Dzikir</w:t>
      </w:r>
      <w:r w:rsidRPr="0049757A">
        <w:rPr>
          <w:sz w:val="24"/>
          <w:szCs w:val="24"/>
        </w:rPr>
        <w:t xml:space="preserve"> </w:t>
      </w:r>
      <w:r w:rsidRPr="0049757A">
        <w:rPr>
          <w:sz w:val="24"/>
          <w:szCs w:val="24"/>
        </w:rPr>
        <w:tab/>
        <w:t>:</w:t>
      </w:r>
      <w:r w:rsidRPr="0049757A">
        <w:rPr>
          <w:sz w:val="24"/>
          <w:szCs w:val="24"/>
        </w:rPr>
        <w:tab/>
        <w:t>Mengingat Allah Swt. di mana saja dan kapan saja sebagai bentuk merasa rendah di hadapan-Nya.</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Doa</w:t>
      </w:r>
      <w:r w:rsidRPr="0049757A">
        <w:rPr>
          <w:sz w:val="24"/>
          <w:szCs w:val="24"/>
        </w:rPr>
        <w:t xml:space="preserve"> </w:t>
      </w:r>
      <w:r w:rsidRPr="0049757A">
        <w:rPr>
          <w:sz w:val="24"/>
          <w:szCs w:val="24"/>
        </w:rPr>
        <w:tab/>
        <w:t>:</w:t>
      </w:r>
      <w:r w:rsidRPr="0049757A">
        <w:rPr>
          <w:sz w:val="24"/>
          <w:szCs w:val="24"/>
        </w:rPr>
        <w:tab/>
        <w:t>Meminta tolong atau memohon sesuatu kepada Allah agar harapan-harapan yang diingin dapat dikabulkan.</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Shalat Jum’at</w:t>
      </w:r>
      <w:r w:rsidRPr="0049757A">
        <w:rPr>
          <w:sz w:val="24"/>
          <w:szCs w:val="24"/>
        </w:rPr>
        <w:t xml:space="preserve"> </w:t>
      </w:r>
      <w:r w:rsidRPr="0049757A">
        <w:rPr>
          <w:sz w:val="24"/>
          <w:szCs w:val="24"/>
        </w:rPr>
        <w:tab/>
        <w:t>:</w:t>
      </w:r>
      <w:r w:rsidRPr="0049757A">
        <w:rPr>
          <w:sz w:val="24"/>
          <w:szCs w:val="24"/>
        </w:rPr>
        <w:tab/>
        <w:t>Shalat wajib dua rakaat yang dilakukan setelah tergelincirnya mata hari atau waktu shalat Dhuhur bagi laki-laki yang telah memasuki usia baligh.</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Shalat jama’</w:t>
      </w:r>
      <w:r w:rsidRPr="0049757A">
        <w:rPr>
          <w:sz w:val="24"/>
          <w:szCs w:val="24"/>
        </w:rPr>
        <w:t xml:space="preserve"> </w:t>
      </w:r>
      <w:r w:rsidRPr="0049757A">
        <w:rPr>
          <w:sz w:val="24"/>
          <w:szCs w:val="24"/>
        </w:rPr>
        <w:tab/>
        <w:t>:</w:t>
      </w:r>
      <w:r w:rsidRPr="0049757A">
        <w:rPr>
          <w:sz w:val="24"/>
          <w:szCs w:val="24"/>
        </w:rPr>
        <w:tab/>
        <w:t>Menggabungkan pelaksanaan dua shalat fardlu dalam satu waktu diantara salah satu dari dua shalat tersebut.</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Jama’ Taqdim</w:t>
      </w:r>
      <w:r w:rsidRPr="0049757A">
        <w:rPr>
          <w:sz w:val="24"/>
          <w:szCs w:val="24"/>
        </w:rPr>
        <w:t xml:space="preserve"> </w:t>
      </w:r>
      <w:r w:rsidRPr="0049757A">
        <w:rPr>
          <w:sz w:val="24"/>
          <w:szCs w:val="24"/>
        </w:rPr>
        <w:tab/>
        <w:t>:</w:t>
      </w:r>
      <w:r w:rsidRPr="0049757A">
        <w:rPr>
          <w:sz w:val="24"/>
          <w:szCs w:val="24"/>
        </w:rPr>
        <w:tab/>
        <w:t>Menggabungkan pelaksanaan dua shalat fardlu yang pelaksanaannya di waktu shalat yang pertama.</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Jama’ Ta’khir</w:t>
      </w:r>
      <w:r w:rsidRPr="0049757A">
        <w:rPr>
          <w:sz w:val="24"/>
          <w:szCs w:val="24"/>
        </w:rPr>
        <w:t xml:space="preserve"> </w:t>
      </w:r>
      <w:r w:rsidRPr="0049757A">
        <w:rPr>
          <w:sz w:val="24"/>
          <w:szCs w:val="24"/>
        </w:rPr>
        <w:tab/>
        <w:t>:</w:t>
      </w:r>
      <w:r w:rsidRPr="0049757A">
        <w:rPr>
          <w:sz w:val="24"/>
          <w:szCs w:val="24"/>
        </w:rPr>
        <w:tab/>
        <w:t>Menggabungkan pelaksanaan dua shalat fardlu yang pelaksanaannya di waktu shalat yang kedua.</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Shalat Qashar</w:t>
      </w:r>
      <w:r w:rsidRPr="0049757A">
        <w:rPr>
          <w:sz w:val="24"/>
          <w:szCs w:val="24"/>
        </w:rPr>
        <w:t xml:space="preserve"> </w:t>
      </w:r>
      <w:r w:rsidRPr="0049757A">
        <w:rPr>
          <w:sz w:val="24"/>
          <w:szCs w:val="24"/>
        </w:rPr>
        <w:tab/>
        <w:t>:</w:t>
      </w:r>
      <w:r w:rsidRPr="0049757A">
        <w:rPr>
          <w:sz w:val="24"/>
          <w:szCs w:val="24"/>
        </w:rPr>
        <w:tab/>
        <w:t>Meringkas jumlah rakaat menjadi dua rakaat untuk shalatshalat fardlu yang memiliki empat jumlah rakaatnya, seperti shalat dhuhur, ashar, dan shalat isya’.</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Shalat fardlu dalam kondisi tertentu</w:t>
      </w:r>
      <w:r w:rsidRPr="0049757A">
        <w:rPr>
          <w:b/>
          <w:sz w:val="24"/>
          <w:szCs w:val="24"/>
        </w:rPr>
        <w:tab/>
      </w:r>
      <w:r w:rsidRPr="0049757A">
        <w:rPr>
          <w:sz w:val="24"/>
          <w:szCs w:val="24"/>
        </w:rPr>
        <w:t>:</w:t>
      </w:r>
      <w:r w:rsidRPr="0049757A">
        <w:rPr>
          <w:sz w:val="24"/>
          <w:szCs w:val="24"/>
        </w:rPr>
        <w:tab/>
        <w:t>Pelaksanaan shalat dalam situasi yang tidak wajar, sehingga membolehkan penggunaan cara-cara yang lebih luwes dan longgar.</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Shalat sunnah mu’akkad</w:t>
      </w:r>
      <w:r w:rsidRPr="0049757A">
        <w:rPr>
          <w:sz w:val="24"/>
          <w:szCs w:val="24"/>
        </w:rPr>
        <w:t xml:space="preserve"> </w:t>
      </w:r>
      <w:r w:rsidRPr="0049757A">
        <w:rPr>
          <w:sz w:val="24"/>
          <w:szCs w:val="24"/>
        </w:rPr>
        <w:tab/>
        <w:t>:</w:t>
      </w:r>
      <w:r w:rsidRPr="0049757A">
        <w:rPr>
          <w:sz w:val="24"/>
          <w:szCs w:val="24"/>
        </w:rPr>
        <w:tab/>
        <w:t>Shalat yang selalu dijalankan atau dilestarikan oleh Nabi Muhamamd Saw dan tidak ditinggalkan, kecuali sekali atau dua kali untuk memberi petunjuk kepada umatnya bahwa ibadah tersebut tidak wajib hukumnya.</w:t>
      </w:r>
    </w:p>
    <w:p w:rsidR="007608D5" w:rsidRPr="0049757A" w:rsidRDefault="007608D5" w:rsidP="0049757A">
      <w:pPr>
        <w:tabs>
          <w:tab w:val="left" w:pos="3969"/>
          <w:tab w:val="left" w:pos="4111"/>
        </w:tabs>
        <w:autoSpaceDE w:val="0"/>
        <w:autoSpaceDN w:val="0"/>
        <w:adjustRightInd w:val="0"/>
        <w:spacing w:before="60" w:after="60"/>
        <w:ind w:left="4111" w:hanging="4111"/>
        <w:jc w:val="both"/>
        <w:rPr>
          <w:sz w:val="24"/>
          <w:szCs w:val="24"/>
        </w:rPr>
      </w:pPr>
      <w:r w:rsidRPr="0049757A">
        <w:rPr>
          <w:b/>
          <w:sz w:val="24"/>
          <w:szCs w:val="24"/>
        </w:rPr>
        <w:t>Shalat sunnah ghairu mu’akkad</w:t>
      </w:r>
      <w:r w:rsidRPr="0049757A">
        <w:rPr>
          <w:sz w:val="24"/>
          <w:szCs w:val="24"/>
        </w:rPr>
        <w:t xml:space="preserve"> </w:t>
      </w:r>
      <w:r w:rsidRPr="0049757A">
        <w:rPr>
          <w:sz w:val="24"/>
          <w:szCs w:val="24"/>
        </w:rPr>
        <w:tab/>
        <w:t>:</w:t>
      </w:r>
      <w:r w:rsidRPr="0049757A">
        <w:rPr>
          <w:sz w:val="24"/>
          <w:szCs w:val="24"/>
        </w:rPr>
        <w:tab/>
        <w:t>Shalat yang Nabi Saw tidak selalu melakukan setiap saat, terkadang beliau melaksanakannya, tetapi juga meninggalkannya dalam waktu yang berbeda.</w:t>
      </w:r>
    </w:p>
    <w:p w:rsidR="001F1A08" w:rsidRPr="0049757A" w:rsidRDefault="001F1A08" w:rsidP="0049757A">
      <w:pPr>
        <w:spacing w:before="60" w:after="60"/>
        <w:rPr>
          <w:sz w:val="24"/>
          <w:szCs w:val="24"/>
        </w:rPr>
      </w:pPr>
    </w:p>
    <w:p w:rsidR="001F1A08" w:rsidRPr="0049757A" w:rsidRDefault="001F1A08" w:rsidP="0049757A">
      <w:pPr>
        <w:shd w:val="clear" w:color="auto" w:fill="DAEEF3" w:themeFill="accent5" w:themeFillTint="33"/>
        <w:spacing w:before="60" w:after="60"/>
        <w:rPr>
          <w:b/>
          <w:bCs/>
          <w:i/>
          <w:iCs/>
          <w:caps/>
          <w:sz w:val="24"/>
          <w:szCs w:val="24"/>
        </w:rPr>
      </w:pPr>
      <w:r w:rsidRPr="0049757A">
        <w:rPr>
          <w:b/>
          <w:bCs/>
          <w:i/>
          <w:iCs/>
          <w:caps/>
          <w:sz w:val="24"/>
          <w:szCs w:val="24"/>
        </w:rPr>
        <w:t>Lampiran 4</w:t>
      </w:r>
    </w:p>
    <w:p w:rsidR="001F1A08" w:rsidRPr="0049757A" w:rsidRDefault="001F1A08" w:rsidP="0049757A">
      <w:pPr>
        <w:shd w:val="clear" w:color="auto" w:fill="DAEEF3" w:themeFill="accent5" w:themeFillTint="33"/>
        <w:spacing w:before="60" w:after="60"/>
        <w:jc w:val="center"/>
        <w:rPr>
          <w:b/>
          <w:bCs/>
          <w:caps/>
          <w:sz w:val="24"/>
          <w:szCs w:val="24"/>
        </w:rPr>
      </w:pPr>
      <w:r w:rsidRPr="0049757A">
        <w:rPr>
          <w:b/>
          <w:bCs/>
          <w:caps/>
          <w:sz w:val="24"/>
          <w:szCs w:val="24"/>
        </w:rPr>
        <w:t>DAFTAR PUSTAKA</w:t>
      </w:r>
    </w:p>
    <w:p w:rsidR="007608D5" w:rsidRPr="0049757A" w:rsidRDefault="007608D5" w:rsidP="0049757A">
      <w:pPr>
        <w:autoSpaceDE w:val="0"/>
        <w:autoSpaceDN w:val="0"/>
        <w:adjustRightInd w:val="0"/>
        <w:spacing w:before="60" w:after="60"/>
        <w:ind w:left="567" w:hanging="567"/>
        <w:jc w:val="both"/>
        <w:rPr>
          <w:sz w:val="24"/>
          <w:szCs w:val="24"/>
        </w:rPr>
      </w:pPr>
      <w:r w:rsidRPr="0049757A">
        <w:rPr>
          <w:sz w:val="24"/>
          <w:szCs w:val="24"/>
        </w:rPr>
        <w:t xml:space="preserve">As-Sayyid Sabiq, </w:t>
      </w:r>
      <w:r w:rsidRPr="0049757A">
        <w:rPr>
          <w:i/>
          <w:iCs/>
          <w:sz w:val="24"/>
          <w:szCs w:val="24"/>
        </w:rPr>
        <w:t xml:space="preserve">Fiqh al-Sunnah, Vol.1, Al-Ibadah, </w:t>
      </w:r>
      <w:r w:rsidRPr="0049757A">
        <w:rPr>
          <w:sz w:val="24"/>
          <w:szCs w:val="24"/>
        </w:rPr>
        <w:t>(Beirut: Dar al-Fikr, 1983).</w:t>
      </w:r>
    </w:p>
    <w:p w:rsidR="007608D5" w:rsidRPr="0049757A" w:rsidRDefault="007608D5" w:rsidP="0049757A">
      <w:pPr>
        <w:autoSpaceDE w:val="0"/>
        <w:autoSpaceDN w:val="0"/>
        <w:adjustRightInd w:val="0"/>
        <w:spacing w:before="60" w:after="60"/>
        <w:ind w:left="567" w:hanging="567"/>
        <w:jc w:val="both"/>
        <w:rPr>
          <w:sz w:val="24"/>
          <w:szCs w:val="24"/>
        </w:rPr>
      </w:pPr>
      <w:r w:rsidRPr="0049757A">
        <w:rPr>
          <w:sz w:val="24"/>
          <w:szCs w:val="24"/>
        </w:rPr>
        <w:t xml:space="preserve">Al-Imam Taqiyuddin Abu Bakar bin Muhammad al-Husaini, </w:t>
      </w:r>
      <w:r w:rsidRPr="0049757A">
        <w:rPr>
          <w:i/>
          <w:iCs/>
          <w:sz w:val="24"/>
          <w:szCs w:val="24"/>
        </w:rPr>
        <w:t xml:space="preserve">Kifayah al-Akhyar fi Halli al- Ghayah al-Ikhtishar, Vol. 1, </w:t>
      </w:r>
      <w:r w:rsidRPr="0049757A">
        <w:rPr>
          <w:sz w:val="24"/>
          <w:szCs w:val="24"/>
        </w:rPr>
        <w:t>t. Ibrahim bin Abdullah al-Anshari, (Qatar: Al-Syu’un al- Diniyyah, tt).</w:t>
      </w:r>
    </w:p>
    <w:p w:rsidR="007608D5" w:rsidRPr="0049757A" w:rsidRDefault="007608D5" w:rsidP="0049757A">
      <w:pPr>
        <w:autoSpaceDE w:val="0"/>
        <w:autoSpaceDN w:val="0"/>
        <w:adjustRightInd w:val="0"/>
        <w:spacing w:before="60" w:after="60"/>
        <w:ind w:left="567" w:hanging="567"/>
        <w:jc w:val="both"/>
        <w:rPr>
          <w:sz w:val="24"/>
          <w:szCs w:val="24"/>
        </w:rPr>
      </w:pPr>
      <w:r w:rsidRPr="0049757A">
        <w:rPr>
          <w:sz w:val="24"/>
          <w:szCs w:val="24"/>
        </w:rPr>
        <w:t xml:space="preserve">Ahmad Ibnu Hajar, </w:t>
      </w:r>
      <w:r w:rsidRPr="0049757A">
        <w:rPr>
          <w:i/>
          <w:iCs/>
          <w:sz w:val="24"/>
          <w:szCs w:val="24"/>
        </w:rPr>
        <w:t xml:space="preserve">Tarjamah Makna Gandul Matan Safinatun Najah, </w:t>
      </w:r>
      <w:r w:rsidRPr="0049757A">
        <w:rPr>
          <w:sz w:val="24"/>
          <w:szCs w:val="24"/>
        </w:rPr>
        <w:t>(Magelang: Penerbit Mkhtar bin Sya’rani, tt).</w:t>
      </w:r>
    </w:p>
    <w:p w:rsidR="007608D5" w:rsidRPr="0049757A" w:rsidRDefault="007608D5" w:rsidP="0049757A">
      <w:pPr>
        <w:autoSpaceDE w:val="0"/>
        <w:autoSpaceDN w:val="0"/>
        <w:adjustRightInd w:val="0"/>
        <w:spacing w:before="60" w:after="60"/>
        <w:ind w:left="567" w:hanging="567"/>
        <w:jc w:val="both"/>
        <w:rPr>
          <w:sz w:val="24"/>
          <w:szCs w:val="24"/>
        </w:rPr>
      </w:pPr>
      <w:r w:rsidRPr="0049757A">
        <w:rPr>
          <w:sz w:val="24"/>
          <w:szCs w:val="24"/>
        </w:rPr>
        <w:t xml:space="preserve">M. Sholeh Qasim dan A. Afif Amrullah, </w:t>
      </w:r>
      <w:r w:rsidRPr="0049757A">
        <w:rPr>
          <w:i/>
          <w:iCs/>
          <w:sz w:val="24"/>
          <w:szCs w:val="24"/>
        </w:rPr>
        <w:t xml:space="preserve">Tuntutan Shalat, </w:t>
      </w:r>
      <w:r w:rsidRPr="0049757A">
        <w:rPr>
          <w:sz w:val="24"/>
          <w:szCs w:val="24"/>
        </w:rPr>
        <w:t>(Jakarta: Penerbit Muara Progresif, 2014).</w:t>
      </w:r>
    </w:p>
    <w:p w:rsidR="007608D5" w:rsidRPr="0049757A" w:rsidRDefault="007608D5" w:rsidP="0049757A">
      <w:pPr>
        <w:autoSpaceDE w:val="0"/>
        <w:autoSpaceDN w:val="0"/>
        <w:adjustRightInd w:val="0"/>
        <w:spacing w:before="60" w:after="60"/>
        <w:ind w:left="567" w:hanging="567"/>
        <w:jc w:val="both"/>
        <w:rPr>
          <w:sz w:val="24"/>
          <w:szCs w:val="24"/>
        </w:rPr>
      </w:pPr>
      <w:r w:rsidRPr="0049757A">
        <w:rPr>
          <w:sz w:val="24"/>
          <w:szCs w:val="24"/>
        </w:rPr>
        <w:t>Qur’an Kemenag (Qur’an Kemenag in MSWord) Lajnah.kemenag.go.id, 2002, diunduh 28 April 2020 jam 14.00</w:t>
      </w:r>
    </w:p>
    <w:p w:rsidR="007608D5" w:rsidRPr="0049757A" w:rsidRDefault="007608D5" w:rsidP="0049757A">
      <w:pPr>
        <w:autoSpaceDE w:val="0"/>
        <w:autoSpaceDN w:val="0"/>
        <w:adjustRightInd w:val="0"/>
        <w:spacing w:before="60" w:after="60"/>
        <w:ind w:left="567" w:hanging="567"/>
        <w:jc w:val="both"/>
        <w:rPr>
          <w:sz w:val="24"/>
          <w:szCs w:val="24"/>
        </w:rPr>
      </w:pPr>
      <w:r w:rsidRPr="0049757A">
        <w:rPr>
          <w:sz w:val="24"/>
          <w:szCs w:val="24"/>
        </w:rPr>
        <w:t xml:space="preserve">Wahbab al-Zuhaili, </w:t>
      </w:r>
      <w:r w:rsidRPr="0049757A">
        <w:rPr>
          <w:i/>
          <w:iCs/>
          <w:sz w:val="24"/>
          <w:szCs w:val="24"/>
        </w:rPr>
        <w:t xml:space="preserve">Al-Fiqh al-Islami wa Adillatuhu, Vol. 1, </w:t>
      </w:r>
      <w:r w:rsidRPr="0049757A">
        <w:rPr>
          <w:sz w:val="24"/>
          <w:szCs w:val="24"/>
        </w:rPr>
        <w:t>(Beirut: Dar al-Fikr, 1984).</w:t>
      </w:r>
    </w:p>
    <w:p w:rsidR="007608D5" w:rsidRPr="0049757A" w:rsidRDefault="007608D5" w:rsidP="0049757A">
      <w:pPr>
        <w:autoSpaceDE w:val="0"/>
        <w:autoSpaceDN w:val="0"/>
        <w:adjustRightInd w:val="0"/>
        <w:spacing w:before="60" w:after="60"/>
        <w:jc w:val="both"/>
        <w:rPr>
          <w:sz w:val="24"/>
          <w:szCs w:val="24"/>
        </w:rPr>
      </w:pPr>
    </w:p>
    <w:p w:rsidR="007608D5" w:rsidRPr="0049757A" w:rsidRDefault="007608D5" w:rsidP="0049757A">
      <w:pPr>
        <w:autoSpaceDE w:val="0"/>
        <w:autoSpaceDN w:val="0"/>
        <w:adjustRightInd w:val="0"/>
        <w:spacing w:before="60" w:after="60"/>
        <w:jc w:val="both"/>
        <w:rPr>
          <w:b/>
          <w:sz w:val="24"/>
          <w:szCs w:val="24"/>
        </w:rPr>
      </w:pPr>
      <w:r w:rsidRPr="0049757A">
        <w:rPr>
          <w:b/>
          <w:sz w:val="24"/>
          <w:szCs w:val="24"/>
        </w:rPr>
        <w:t>WEBSITE</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http://caranabisholat.blogspot.com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http://kabartelat.blogspot.com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http://majlas.yn.lt</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http://radarmandalika.net</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http://tribratanews</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http://www.rmoljabar.com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http://www.suaramuhammadiyah.id)</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http://www.wongsantun.com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https://aswajanucenterjatim.com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https://blog.airyrooms.com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https://covesia.com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https://detiksultra.com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https://encrypted-tbn0.gstatic.com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https://finance.detik.com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https://islam.nu.or.id</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https://islami.co</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https://mahmud09-kumpulanmakalah.blogspot.com/2016/10/manajemen-waktu-menurut-islam.ht</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https://makassar.sindonews.com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https://medan.tribunnews.com)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https://melawinews.com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https://radarkudus.jawapos.com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https://regional.kompas.com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https://thedriven.io/2019</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https://www.an-najah.net</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https://www.dream.co.id</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https://www.flipsnack.com</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https://www.smpislamicqon.sch.id</w:t>
      </w:r>
    </w:p>
    <w:p w:rsidR="007608D5" w:rsidRPr="0049757A" w:rsidRDefault="007608D5" w:rsidP="0049757A">
      <w:pPr>
        <w:autoSpaceDE w:val="0"/>
        <w:autoSpaceDN w:val="0"/>
        <w:adjustRightInd w:val="0"/>
        <w:spacing w:before="60" w:after="60"/>
        <w:jc w:val="both"/>
        <w:rPr>
          <w:i/>
          <w:iCs/>
          <w:sz w:val="24"/>
          <w:szCs w:val="24"/>
        </w:rPr>
      </w:pPr>
      <w:r w:rsidRPr="0049757A">
        <w:rPr>
          <w:i/>
          <w:iCs/>
          <w:sz w:val="24"/>
          <w:szCs w:val="24"/>
        </w:rPr>
        <w:t>https://www.smpislamicqon.sch.id)</w:t>
      </w:r>
    </w:p>
    <w:p w:rsidR="001F1A08" w:rsidRPr="0049757A" w:rsidRDefault="007608D5" w:rsidP="0049757A">
      <w:pPr>
        <w:spacing w:before="60" w:after="60"/>
        <w:ind w:left="567" w:hanging="567"/>
        <w:jc w:val="both"/>
        <w:rPr>
          <w:sz w:val="24"/>
          <w:szCs w:val="24"/>
        </w:rPr>
      </w:pPr>
      <w:r w:rsidRPr="0049757A">
        <w:rPr>
          <w:i/>
          <w:iCs/>
          <w:sz w:val="24"/>
          <w:szCs w:val="24"/>
        </w:rPr>
        <w:t>https://www.youtube.com/</w:t>
      </w:r>
    </w:p>
    <w:p w:rsidR="001F1A08" w:rsidRPr="0049757A" w:rsidRDefault="001F1A08" w:rsidP="0049757A">
      <w:pPr>
        <w:spacing w:before="60" w:after="60"/>
        <w:jc w:val="both"/>
        <w:rPr>
          <w:b/>
          <w:bCs/>
          <w:sz w:val="24"/>
          <w:szCs w:val="24"/>
        </w:rPr>
      </w:pPr>
    </w:p>
    <w:p w:rsidR="001F1A08" w:rsidRPr="0049757A" w:rsidRDefault="001F1A08" w:rsidP="0049757A">
      <w:pPr>
        <w:spacing w:before="60" w:after="60"/>
        <w:jc w:val="both"/>
        <w:rPr>
          <w:b/>
          <w:bCs/>
          <w:sz w:val="24"/>
          <w:szCs w:val="24"/>
        </w:rPr>
      </w:pPr>
    </w:p>
    <w:tbl>
      <w:tblPr>
        <w:tblStyle w:val="TableGrid"/>
        <w:tblW w:w="8505" w:type="dxa"/>
        <w:jc w:val="center"/>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402"/>
        <w:gridCol w:w="1701"/>
        <w:gridCol w:w="3402"/>
      </w:tblGrid>
      <w:tr w:rsidR="001F1A08" w:rsidRPr="0049757A" w:rsidTr="00970DF0">
        <w:trPr>
          <w:trHeight w:val="240"/>
          <w:jc w:val="center"/>
        </w:trPr>
        <w:tc>
          <w:tcPr>
            <w:tcW w:w="3402" w:type="dxa"/>
          </w:tcPr>
          <w:p w:rsidR="001F1A08" w:rsidRPr="0049757A" w:rsidRDefault="001F1A08" w:rsidP="0049757A">
            <w:pPr>
              <w:spacing w:before="60" w:after="60"/>
              <w:rPr>
                <w:sz w:val="24"/>
                <w:szCs w:val="24"/>
              </w:rPr>
            </w:pPr>
            <w:r w:rsidRPr="0049757A">
              <w:rPr>
                <w:sz w:val="24"/>
                <w:szCs w:val="24"/>
              </w:rPr>
              <w:t>Mengetahui,</w:t>
            </w:r>
          </w:p>
          <w:p w:rsidR="001F1A08" w:rsidRPr="0049757A" w:rsidRDefault="001F1A08" w:rsidP="0049757A">
            <w:pPr>
              <w:spacing w:before="60" w:after="60"/>
              <w:rPr>
                <w:sz w:val="24"/>
                <w:szCs w:val="24"/>
              </w:rPr>
            </w:pPr>
            <w:r w:rsidRPr="0049757A">
              <w:rPr>
                <w:sz w:val="24"/>
                <w:szCs w:val="24"/>
              </w:rPr>
              <w:t>Kepala Madrasah</w:t>
            </w:r>
          </w:p>
          <w:p w:rsidR="001F1A08" w:rsidRPr="0049757A" w:rsidRDefault="001F1A08" w:rsidP="0049757A">
            <w:pPr>
              <w:spacing w:before="60" w:after="60"/>
              <w:rPr>
                <w:sz w:val="24"/>
                <w:szCs w:val="24"/>
              </w:rPr>
            </w:pPr>
          </w:p>
          <w:p w:rsidR="001F1A08" w:rsidRPr="0049757A" w:rsidRDefault="001F1A08" w:rsidP="0049757A">
            <w:pPr>
              <w:spacing w:before="60" w:after="60"/>
              <w:rPr>
                <w:sz w:val="24"/>
                <w:szCs w:val="24"/>
              </w:rPr>
            </w:pPr>
          </w:p>
          <w:p w:rsidR="001F1A08" w:rsidRPr="0049757A" w:rsidRDefault="001F1A08" w:rsidP="0049757A">
            <w:pPr>
              <w:spacing w:before="60" w:after="60"/>
              <w:rPr>
                <w:sz w:val="24"/>
                <w:szCs w:val="24"/>
              </w:rPr>
            </w:pPr>
          </w:p>
          <w:p w:rsidR="001F1A08" w:rsidRPr="0049757A" w:rsidRDefault="001F1A08" w:rsidP="0049757A">
            <w:pPr>
              <w:spacing w:before="60" w:after="60"/>
              <w:rPr>
                <w:sz w:val="24"/>
                <w:szCs w:val="24"/>
              </w:rPr>
            </w:pPr>
            <w:r w:rsidRPr="0049757A">
              <w:rPr>
                <w:sz w:val="24"/>
                <w:szCs w:val="24"/>
              </w:rPr>
              <w:t>( ........................................... )</w:t>
            </w:r>
          </w:p>
        </w:tc>
        <w:tc>
          <w:tcPr>
            <w:tcW w:w="1701" w:type="dxa"/>
          </w:tcPr>
          <w:p w:rsidR="001F1A08" w:rsidRPr="0049757A" w:rsidRDefault="001F1A08" w:rsidP="0049757A">
            <w:pPr>
              <w:spacing w:before="60" w:after="60"/>
              <w:rPr>
                <w:sz w:val="24"/>
                <w:szCs w:val="24"/>
              </w:rPr>
            </w:pPr>
          </w:p>
        </w:tc>
        <w:tc>
          <w:tcPr>
            <w:tcW w:w="3402" w:type="dxa"/>
          </w:tcPr>
          <w:p w:rsidR="001F1A08" w:rsidRPr="0049757A" w:rsidRDefault="001F1A08" w:rsidP="0049757A">
            <w:pPr>
              <w:spacing w:before="60" w:after="60"/>
              <w:rPr>
                <w:sz w:val="24"/>
                <w:szCs w:val="24"/>
              </w:rPr>
            </w:pPr>
            <w:r w:rsidRPr="0049757A">
              <w:rPr>
                <w:sz w:val="24"/>
                <w:szCs w:val="24"/>
              </w:rPr>
              <w:t>......................, ..............., 20 .....</w:t>
            </w:r>
          </w:p>
          <w:p w:rsidR="001F1A08" w:rsidRPr="0049757A" w:rsidRDefault="001F1A08" w:rsidP="0049757A">
            <w:pPr>
              <w:spacing w:before="60" w:after="60"/>
              <w:rPr>
                <w:sz w:val="24"/>
                <w:szCs w:val="24"/>
              </w:rPr>
            </w:pPr>
            <w:r w:rsidRPr="0049757A">
              <w:rPr>
                <w:sz w:val="24"/>
                <w:szCs w:val="24"/>
              </w:rPr>
              <w:t>Guru Mata Pelajaran</w:t>
            </w:r>
          </w:p>
          <w:p w:rsidR="001F1A08" w:rsidRPr="0049757A" w:rsidRDefault="001F1A08" w:rsidP="0049757A">
            <w:pPr>
              <w:spacing w:before="60" w:after="60"/>
              <w:rPr>
                <w:sz w:val="24"/>
                <w:szCs w:val="24"/>
              </w:rPr>
            </w:pPr>
          </w:p>
          <w:p w:rsidR="001F1A08" w:rsidRPr="0049757A" w:rsidRDefault="001F1A08" w:rsidP="0049757A">
            <w:pPr>
              <w:spacing w:before="60" w:after="60"/>
              <w:rPr>
                <w:sz w:val="24"/>
                <w:szCs w:val="24"/>
              </w:rPr>
            </w:pPr>
          </w:p>
          <w:p w:rsidR="001F1A08" w:rsidRPr="0049757A" w:rsidRDefault="001F1A08" w:rsidP="0049757A">
            <w:pPr>
              <w:spacing w:before="60" w:after="60"/>
              <w:rPr>
                <w:sz w:val="24"/>
                <w:szCs w:val="24"/>
              </w:rPr>
            </w:pPr>
          </w:p>
          <w:p w:rsidR="001F1A08" w:rsidRPr="0049757A" w:rsidRDefault="001F1A08" w:rsidP="0049757A">
            <w:pPr>
              <w:spacing w:before="60" w:after="60"/>
              <w:rPr>
                <w:sz w:val="24"/>
                <w:szCs w:val="24"/>
              </w:rPr>
            </w:pPr>
            <w:r w:rsidRPr="0049757A">
              <w:rPr>
                <w:sz w:val="24"/>
                <w:szCs w:val="24"/>
              </w:rPr>
              <w:t>( ........................................... )</w:t>
            </w:r>
          </w:p>
        </w:tc>
      </w:tr>
    </w:tbl>
    <w:p w:rsidR="001D6963" w:rsidRPr="0049757A" w:rsidRDefault="001D6963" w:rsidP="0049757A">
      <w:pPr>
        <w:spacing w:before="60" w:after="60"/>
        <w:rPr>
          <w:sz w:val="24"/>
          <w:szCs w:val="24"/>
        </w:rPr>
      </w:pPr>
    </w:p>
    <w:sectPr w:rsidR="001D6963" w:rsidRPr="0049757A" w:rsidSect="00F24C6F">
      <w:type w:val="nextColumn"/>
      <w:pgSz w:w="11907" w:h="16840" w:code="9"/>
      <w:pgMar w:top="1418" w:right="1418" w:bottom="1418" w:left="1418" w:header="720" w:footer="720" w:gutter="0"/>
      <w:cols w:space="720"/>
      <w:docGrid w:linePitch="272"/>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altName w:val="Wingdings 3"/>
    <w:panose1 w:val="05050102010706020507"/>
    <w:charset w:val="02"/>
    <w:family w:val="roman"/>
    <w:notTrueType/>
    <w:pitch w:val="default"/>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Calibri">
    <w:altName w:val="Times New Roman"/>
    <w:panose1 w:val="00000000000000000000"/>
    <w:charset w:val="00"/>
    <w:family w:val="roman"/>
    <w:notTrueType/>
    <w:pitch w:val="default"/>
    <w:sig w:usb0="00000000" w:usb1="00000000" w:usb2="00000000" w:usb3="00000000" w:csb0="00000000" w:csb1="00000000"/>
  </w:font>
  <w:font w:name="Bookman Old Style">
    <w:altName w:val="Cambria"/>
    <w:charset w:val="00"/>
    <w:family w:val="roman"/>
    <w:pitch w:val="variable"/>
    <w:sig w:usb0="00000001"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imes New Roman,Bold">
    <w:altName w:val="MS Mincho"/>
    <w:panose1 w:val="00000000000000000000"/>
    <w:charset w:val="80"/>
    <w:family w:val="auto"/>
    <w:notTrueType/>
    <w:pitch w:val="default"/>
    <w:sig w:usb0="00000001" w:usb1="08070000" w:usb2="00000010" w:usb3="00000000" w:csb0="00020000"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4EF0C86"/>
    <w:multiLevelType w:val="hybridMultilevel"/>
    <w:tmpl w:val="3A7E51A6"/>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A1A5342E"/>
    <w:multiLevelType w:val="hybridMultilevel"/>
    <w:tmpl w:val="1123EC03"/>
    <w:lvl w:ilvl="0" w:tplc="FFFFFFFF">
      <w:start w:val="1"/>
      <w:numFmt w:val="bullet"/>
      <w:lvlText w:val="•"/>
      <w:lvlJc w:val="left"/>
    </w:lvl>
    <w:lvl w:ilvl="1" w:tplc="FFFFFFFF">
      <w:start w:val="1"/>
      <w:numFmt w:val="lowerLetter"/>
      <w:lvlText w:val="•"/>
      <w:lvlJc w:val="left"/>
    </w:lvl>
    <w:lvl w:ilvl="2" w:tplc="FFFFFFFF">
      <w:start w:val="1"/>
      <w:numFmt w:val="ideographDigit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A2B3B89"/>
    <w:multiLevelType w:val="hybridMultilevel"/>
    <w:tmpl w:val="F6165FE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E405AB8"/>
    <w:multiLevelType w:val="hybridMultilevel"/>
    <w:tmpl w:val="297836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77C36F0"/>
    <w:multiLevelType w:val="hybridMultilevel"/>
    <w:tmpl w:val="8340D646"/>
    <w:lvl w:ilvl="0" w:tplc="03646CE4">
      <w:start w:val="1"/>
      <w:numFmt w:val="bullet"/>
      <w:lvlText w:val=""/>
      <w:lvlJc w:val="left"/>
      <w:pPr>
        <w:tabs>
          <w:tab w:val="num" w:pos="720"/>
        </w:tabs>
        <w:ind w:left="720" w:hanging="360"/>
      </w:pPr>
      <w:rPr>
        <w:rFonts w:ascii="Symbol" w:hAnsi="Symbol" w:hint="default"/>
        <w:b/>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17C22506"/>
    <w:multiLevelType w:val="hybridMultilevel"/>
    <w:tmpl w:val="2DEADF5E"/>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6">
    <w:nsid w:val="1B3A48D6"/>
    <w:multiLevelType w:val="hybridMultilevel"/>
    <w:tmpl w:val="8C3E8960"/>
    <w:lvl w:ilvl="0" w:tplc="93BAD930">
      <w:start w:val="1"/>
      <w:numFmt w:val="decimal"/>
      <w:lvlText w:val="%1."/>
      <w:lvlJc w:val="left"/>
      <w:pPr>
        <w:ind w:left="730" w:hanging="360"/>
      </w:pPr>
      <w:rPr>
        <w:rFonts w:hint="default"/>
      </w:rPr>
    </w:lvl>
    <w:lvl w:ilvl="1" w:tplc="04090019" w:tentative="1">
      <w:start w:val="1"/>
      <w:numFmt w:val="lowerLetter"/>
      <w:lvlText w:val="%2."/>
      <w:lvlJc w:val="left"/>
      <w:pPr>
        <w:ind w:left="1450" w:hanging="360"/>
      </w:pPr>
    </w:lvl>
    <w:lvl w:ilvl="2" w:tplc="0409001B" w:tentative="1">
      <w:start w:val="1"/>
      <w:numFmt w:val="lowerRoman"/>
      <w:lvlText w:val="%3."/>
      <w:lvlJc w:val="right"/>
      <w:pPr>
        <w:ind w:left="2170" w:hanging="180"/>
      </w:pPr>
    </w:lvl>
    <w:lvl w:ilvl="3" w:tplc="0409000F" w:tentative="1">
      <w:start w:val="1"/>
      <w:numFmt w:val="decimal"/>
      <w:lvlText w:val="%4."/>
      <w:lvlJc w:val="left"/>
      <w:pPr>
        <w:ind w:left="2890" w:hanging="360"/>
      </w:pPr>
    </w:lvl>
    <w:lvl w:ilvl="4" w:tplc="04090019" w:tentative="1">
      <w:start w:val="1"/>
      <w:numFmt w:val="lowerLetter"/>
      <w:lvlText w:val="%5."/>
      <w:lvlJc w:val="left"/>
      <w:pPr>
        <w:ind w:left="3610" w:hanging="360"/>
      </w:pPr>
    </w:lvl>
    <w:lvl w:ilvl="5" w:tplc="0409001B" w:tentative="1">
      <w:start w:val="1"/>
      <w:numFmt w:val="lowerRoman"/>
      <w:lvlText w:val="%6."/>
      <w:lvlJc w:val="right"/>
      <w:pPr>
        <w:ind w:left="4330" w:hanging="180"/>
      </w:pPr>
    </w:lvl>
    <w:lvl w:ilvl="6" w:tplc="0409000F" w:tentative="1">
      <w:start w:val="1"/>
      <w:numFmt w:val="decimal"/>
      <w:lvlText w:val="%7."/>
      <w:lvlJc w:val="left"/>
      <w:pPr>
        <w:ind w:left="5050" w:hanging="360"/>
      </w:pPr>
    </w:lvl>
    <w:lvl w:ilvl="7" w:tplc="04090019" w:tentative="1">
      <w:start w:val="1"/>
      <w:numFmt w:val="lowerLetter"/>
      <w:lvlText w:val="%8."/>
      <w:lvlJc w:val="left"/>
      <w:pPr>
        <w:ind w:left="5770" w:hanging="360"/>
      </w:pPr>
    </w:lvl>
    <w:lvl w:ilvl="8" w:tplc="0409001B" w:tentative="1">
      <w:start w:val="1"/>
      <w:numFmt w:val="lowerRoman"/>
      <w:lvlText w:val="%9."/>
      <w:lvlJc w:val="right"/>
      <w:pPr>
        <w:ind w:left="6490" w:hanging="180"/>
      </w:pPr>
    </w:lvl>
  </w:abstractNum>
  <w:abstractNum w:abstractNumId="7">
    <w:nsid w:val="20DA010A"/>
    <w:multiLevelType w:val="hybridMultilevel"/>
    <w:tmpl w:val="0C6CD328"/>
    <w:lvl w:ilvl="0" w:tplc="0409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8">
    <w:nsid w:val="20F04CC2"/>
    <w:multiLevelType w:val="hybridMultilevel"/>
    <w:tmpl w:val="7C9AAE4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0C83885"/>
    <w:multiLevelType w:val="hybridMultilevel"/>
    <w:tmpl w:val="8C30158A"/>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317C233F"/>
    <w:multiLevelType w:val="hybridMultilevel"/>
    <w:tmpl w:val="C2F02752"/>
    <w:lvl w:ilvl="0" w:tplc="04090001">
      <w:start w:val="1"/>
      <w:numFmt w:val="bullet"/>
      <w:lvlText w:val=""/>
      <w:lvlJc w:val="left"/>
      <w:pPr>
        <w:ind w:left="2088" w:hanging="360"/>
      </w:pPr>
      <w:rPr>
        <w:rFonts w:ascii="Symbol" w:hAnsi="Symbol" w:hint="default"/>
      </w:rPr>
    </w:lvl>
    <w:lvl w:ilvl="1" w:tplc="04090003" w:tentative="1">
      <w:start w:val="1"/>
      <w:numFmt w:val="bullet"/>
      <w:lvlText w:val="o"/>
      <w:lvlJc w:val="left"/>
      <w:pPr>
        <w:ind w:left="2808" w:hanging="360"/>
      </w:pPr>
      <w:rPr>
        <w:rFonts w:ascii="Courier New" w:hAnsi="Courier New" w:cs="Courier New" w:hint="default"/>
      </w:rPr>
    </w:lvl>
    <w:lvl w:ilvl="2" w:tplc="04090005" w:tentative="1">
      <w:start w:val="1"/>
      <w:numFmt w:val="bullet"/>
      <w:lvlText w:val=""/>
      <w:lvlJc w:val="left"/>
      <w:pPr>
        <w:ind w:left="3528" w:hanging="360"/>
      </w:pPr>
      <w:rPr>
        <w:rFonts w:ascii="Wingdings" w:hAnsi="Wingdings" w:hint="default"/>
      </w:rPr>
    </w:lvl>
    <w:lvl w:ilvl="3" w:tplc="04090001" w:tentative="1">
      <w:start w:val="1"/>
      <w:numFmt w:val="bullet"/>
      <w:lvlText w:val=""/>
      <w:lvlJc w:val="left"/>
      <w:pPr>
        <w:ind w:left="4248" w:hanging="360"/>
      </w:pPr>
      <w:rPr>
        <w:rFonts w:ascii="Symbol" w:hAnsi="Symbol" w:hint="default"/>
      </w:rPr>
    </w:lvl>
    <w:lvl w:ilvl="4" w:tplc="04090003" w:tentative="1">
      <w:start w:val="1"/>
      <w:numFmt w:val="bullet"/>
      <w:lvlText w:val="o"/>
      <w:lvlJc w:val="left"/>
      <w:pPr>
        <w:ind w:left="4968" w:hanging="360"/>
      </w:pPr>
      <w:rPr>
        <w:rFonts w:ascii="Courier New" w:hAnsi="Courier New" w:cs="Courier New" w:hint="default"/>
      </w:rPr>
    </w:lvl>
    <w:lvl w:ilvl="5" w:tplc="04090005" w:tentative="1">
      <w:start w:val="1"/>
      <w:numFmt w:val="bullet"/>
      <w:lvlText w:val=""/>
      <w:lvlJc w:val="left"/>
      <w:pPr>
        <w:ind w:left="5688" w:hanging="360"/>
      </w:pPr>
      <w:rPr>
        <w:rFonts w:ascii="Wingdings" w:hAnsi="Wingdings" w:hint="default"/>
      </w:rPr>
    </w:lvl>
    <w:lvl w:ilvl="6" w:tplc="04090001" w:tentative="1">
      <w:start w:val="1"/>
      <w:numFmt w:val="bullet"/>
      <w:lvlText w:val=""/>
      <w:lvlJc w:val="left"/>
      <w:pPr>
        <w:ind w:left="6408" w:hanging="360"/>
      </w:pPr>
      <w:rPr>
        <w:rFonts w:ascii="Symbol" w:hAnsi="Symbol" w:hint="default"/>
      </w:rPr>
    </w:lvl>
    <w:lvl w:ilvl="7" w:tplc="04090003" w:tentative="1">
      <w:start w:val="1"/>
      <w:numFmt w:val="bullet"/>
      <w:lvlText w:val="o"/>
      <w:lvlJc w:val="left"/>
      <w:pPr>
        <w:ind w:left="7128" w:hanging="360"/>
      </w:pPr>
      <w:rPr>
        <w:rFonts w:ascii="Courier New" w:hAnsi="Courier New" w:cs="Courier New" w:hint="default"/>
      </w:rPr>
    </w:lvl>
    <w:lvl w:ilvl="8" w:tplc="04090005" w:tentative="1">
      <w:start w:val="1"/>
      <w:numFmt w:val="bullet"/>
      <w:lvlText w:val=""/>
      <w:lvlJc w:val="left"/>
      <w:pPr>
        <w:ind w:left="7848" w:hanging="360"/>
      </w:pPr>
      <w:rPr>
        <w:rFonts w:ascii="Wingdings" w:hAnsi="Wingdings" w:hint="default"/>
      </w:rPr>
    </w:lvl>
  </w:abstractNum>
  <w:abstractNum w:abstractNumId="11">
    <w:nsid w:val="65066C64"/>
    <w:multiLevelType w:val="hybridMultilevel"/>
    <w:tmpl w:val="0FF2081A"/>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12">
    <w:nsid w:val="6D44187A"/>
    <w:multiLevelType w:val="multilevel"/>
    <w:tmpl w:val="543E398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nsid w:val="760A32EC"/>
    <w:multiLevelType w:val="hybridMultilevel"/>
    <w:tmpl w:val="84226FD6"/>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num w:numId="1">
    <w:abstractNumId w:val="12"/>
  </w:num>
  <w:num w:numId="2">
    <w:abstractNumId w:val="5"/>
  </w:num>
  <w:num w:numId="3">
    <w:abstractNumId w:val="13"/>
  </w:num>
  <w:num w:numId="4">
    <w:abstractNumId w:val="7"/>
  </w:num>
  <w:num w:numId="5">
    <w:abstractNumId w:val="2"/>
  </w:num>
  <w:num w:numId="6">
    <w:abstractNumId w:val="3"/>
  </w:num>
  <w:num w:numId="7">
    <w:abstractNumId w:val="11"/>
  </w:num>
  <w:num w:numId="8">
    <w:abstractNumId w:val="6"/>
  </w:num>
  <w:num w:numId="9">
    <w:abstractNumId w:val="10"/>
  </w:num>
  <w:num w:numId="10">
    <w:abstractNumId w:val="4"/>
  </w:num>
  <w:num w:numId="11">
    <w:abstractNumId w:val="0"/>
  </w:num>
  <w:num w:numId="12">
    <w:abstractNumId w:val="9"/>
  </w:num>
  <w:num w:numId="13">
    <w:abstractNumId w:val="1"/>
  </w:num>
  <w:num w:numId="1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defaultTabStop w:val="720"/>
  <w:drawingGridHorizontalSpacing w:val="100"/>
  <w:displayHorizontalDrawingGridEvery w:val="2"/>
  <w:characterSpacingControl w:val="doNotCompress"/>
  <w:savePreviewPicture/>
  <w:compat/>
  <w:rsids>
    <w:rsidRoot w:val="00161612"/>
    <w:rsid w:val="00037822"/>
    <w:rsid w:val="00063ABF"/>
    <w:rsid w:val="00071CCD"/>
    <w:rsid w:val="0007221E"/>
    <w:rsid w:val="000A34B6"/>
    <w:rsid w:val="000C410E"/>
    <w:rsid w:val="000D3F4D"/>
    <w:rsid w:val="00115C13"/>
    <w:rsid w:val="00125EA2"/>
    <w:rsid w:val="001326B2"/>
    <w:rsid w:val="00161612"/>
    <w:rsid w:val="0018289A"/>
    <w:rsid w:val="0019305F"/>
    <w:rsid w:val="001B47F4"/>
    <w:rsid w:val="001B65EC"/>
    <w:rsid w:val="001C4762"/>
    <w:rsid w:val="001D1A2B"/>
    <w:rsid w:val="001D6963"/>
    <w:rsid w:val="001E291A"/>
    <w:rsid w:val="001F1A08"/>
    <w:rsid w:val="001F27D9"/>
    <w:rsid w:val="00206E77"/>
    <w:rsid w:val="00240DFA"/>
    <w:rsid w:val="002508FE"/>
    <w:rsid w:val="002559DA"/>
    <w:rsid w:val="002667D1"/>
    <w:rsid w:val="0028146E"/>
    <w:rsid w:val="002965ED"/>
    <w:rsid w:val="00296671"/>
    <w:rsid w:val="0029797A"/>
    <w:rsid w:val="002B3D6A"/>
    <w:rsid w:val="002C0CA6"/>
    <w:rsid w:val="002C3D30"/>
    <w:rsid w:val="002C590F"/>
    <w:rsid w:val="002E572C"/>
    <w:rsid w:val="00301158"/>
    <w:rsid w:val="00306D10"/>
    <w:rsid w:val="00340527"/>
    <w:rsid w:val="0035587B"/>
    <w:rsid w:val="00395BE7"/>
    <w:rsid w:val="003A6C79"/>
    <w:rsid w:val="003B670E"/>
    <w:rsid w:val="003E43B1"/>
    <w:rsid w:val="00424AC9"/>
    <w:rsid w:val="00427DDB"/>
    <w:rsid w:val="004506BD"/>
    <w:rsid w:val="00451F0E"/>
    <w:rsid w:val="004643B4"/>
    <w:rsid w:val="00471BA5"/>
    <w:rsid w:val="0049757A"/>
    <w:rsid w:val="004A1167"/>
    <w:rsid w:val="004A7008"/>
    <w:rsid w:val="004F1CA9"/>
    <w:rsid w:val="004F6B3D"/>
    <w:rsid w:val="005069C6"/>
    <w:rsid w:val="00530EED"/>
    <w:rsid w:val="00535B89"/>
    <w:rsid w:val="00537D22"/>
    <w:rsid w:val="00551E8A"/>
    <w:rsid w:val="00552E4D"/>
    <w:rsid w:val="00554A77"/>
    <w:rsid w:val="00595C80"/>
    <w:rsid w:val="005C2DB1"/>
    <w:rsid w:val="005D582E"/>
    <w:rsid w:val="005E1715"/>
    <w:rsid w:val="005E3114"/>
    <w:rsid w:val="005F660B"/>
    <w:rsid w:val="00605E70"/>
    <w:rsid w:val="00616BD8"/>
    <w:rsid w:val="00637CB6"/>
    <w:rsid w:val="00671A0D"/>
    <w:rsid w:val="00674245"/>
    <w:rsid w:val="00682EA6"/>
    <w:rsid w:val="006A357C"/>
    <w:rsid w:val="00703AF1"/>
    <w:rsid w:val="00724769"/>
    <w:rsid w:val="007608D5"/>
    <w:rsid w:val="0076732D"/>
    <w:rsid w:val="00785A31"/>
    <w:rsid w:val="007C7248"/>
    <w:rsid w:val="007E3BC8"/>
    <w:rsid w:val="00804FD5"/>
    <w:rsid w:val="00810706"/>
    <w:rsid w:val="00816111"/>
    <w:rsid w:val="00822842"/>
    <w:rsid w:val="00830388"/>
    <w:rsid w:val="008615BA"/>
    <w:rsid w:val="008750B8"/>
    <w:rsid w:val="008907AD"/>
    <w:rsid w:val="008A7921"/>
    <w:rsid w:val="008F44DF"/>
    <w:rsid w:val="00915E1F"/>
    <w:rsid w:val="00923623"/>
    <w:rsid w:val="00923F4D"/>
    <w:rsid w:val="0096332D"/>
    <w:rsid w:val="00964B23"/>
    <w:rsid w:val="00970DF0"/>
    <w:rsid w:val="009A0D93"/>
    <w:rsid w:val="009C3F73"/>
    <w:rsid w:val="009D015C"/>
    <w:rsid w:val="009F1B01"/>
    <w:rsid w:val="00A10C02"/>
    <w:rsid w:val="00A12BC6"/>
    <w:rsid w:val="00A44514"/>
    <w:rsid w:val="00A44841"/>
    <w:rsid w:val="00A644C0"/>
    <w:rsid w:val="00A654BC"/>
    <w:rsid w:val="00A9062A"/>
    <w:rsid w:val="00A93EEE"/>
    <w:rsid w:val="00AB33F7"/>
    <w:rsid w:val="00AB4F5A"/>
    <w:rsid w:val="00AC3C84"/>
    <w:rsid w:val="00AF4F3F"/>
    <w:rsid w:val="00B1086B"/>
    <w:rsid w:val="00B109BB"/>
    <w:rsid w:val="00B33A41"/>
    <w:rsid w:val="00B50582"/>
    <w:rsid w:val="00BB4F1F"/>
    <w:rsid w:val="00BE0A1F"/>
    <w:rsid w:val="00C2059A"/>
    <w:rsid w:val="00C314D1"/>
    <w:rsid w:val="00C452CA"/>
    <w:rsid w:val="00C45AD0"/>
    <w:rsid w:val="00C52835"/>
    <w:rsid w:val="00C55DC1"/>
    <w:rsid w:val="00C6232C"/>
    <w:rsid w:val="00C8508B"/>
    <w:rsid w:val="00CC59BD"/>
    <w:rsid w:val="00D0645D"/>
    <w:rsid w:val="00D14241"/>
    <w:rsid w:val="00D25526"/>
    <w:rsid w:val="00D5272A"/>
    <w:rsid w:val="00D546E0"/>
    <w:rsid w:val="00D6218A"/>
    <w:rsid w:val="00D762FC"/>
    <w:rsid w:val="00DA3118"/>
    <w:rsid w:val="00DF49DD"/>
    <w:rsid w:val="00DF6E13"/>
    <w:rsid w:val="00E16E50"/>
    <w:rsid w:val="00E32630"/>
    <w:rsid w:val="00E42424"/>
    <w:rsid w:val="00E550B0"/>
    <w:rsid w:val="00E65727"/>
    <w:rsid w:val="00E80E7B"/>
    <w:rsid w:val="00E95C79"/>
    <w:rsid w:val="00E95E1E"/>
    <w:rsid w:val="00E972D2"/>
    <w:rsid w:val="00EA5B69"/>
    <w:rsid w:val="00EC3168"/>
    <w:rsid w:val="00F115A1"/>
    <w:rsid w:val="00F223BE"/>
    <w:rsid w:val="00F24C6F"/>
    <w:rsid w:val="00F327F7"/>
    <w:rsid w:val="00F531E2"/>
    <w:rsid w:val="00F54931"/>
    <w:rsid w:val="00F82FED"/>
    <w:rsid w:val="00F95036"/>
    <w:rsid w:val="00F95F37"/>
    <w:rsid w:val="00F96A2B"/>
    <w:rsid w:val="00FA0E37"/>
    <w:rsid w:val="00FB43B5"/>
    <w:rsid w:val="00FD345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B3490"/>
  </w:style>
  <w:style w:type="paragraph" w:styleId="Heading1">
    <w:name w:val="heading 1"/>
    <w:basedOn w:val="Normal"/>
    <w:next w:val="Normal"/>
    <w:link w:val="Heading1Char"/>
    <w:uiPriority w:val="9"/>
    <w:qFormat/>
    <w:rsid w:val="001B3490"/>
    <w:pPr>
      <w:keepNext/>
      <w:tabs>
        <w:tab w:val="num" w:pos="720"/>
      </w:tabs>
      <w:spacing w:before="240" w:after="60"/>
      <w:ind w:left="720" w:hanging="72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1B3490"/>
    <w:pPr>
      <w:keepNext/>
      <w:tabs>
        <w:tab w:val="num" w:pos="1440"/>
      </w:tabs>
      <w:spacing w:before="240" w:after="60"/>
      <w:ind w:left="1440" w:hanging="72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tabs>
        <w:tab w:val="num" w:pos="2160"/>
      </w:tabs>
      <w:spacing w:before="240" w:after="60"/>
      <w:ind w:left="2160" w:hanging="72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tabs>
        <w:tab w:val="num" w:pos="2880"/>
      </w:tabs>
      <w:spacing w:before="240" w:after="60"/>
      <w:ind w:left="2880" w:hanging="72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tabs>
        <w:tab w:val="num" w:pos="3600"/>
      </w:tabs>
      <w:spacing w:before="240" w:after="60"/>
      <w:ind w:left="3600" w:hanging="72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tabs>
        <w:tab w:val="num" w:pos="4320"/>
      </w:tabs>
      <w:spacing w:before="240" w:after="60"/>
      <w:ind w:left="4320" w:hanging="720"/>
      <w:outlineLvl w:val="5"/>
    </w:pPr>
    <w:rPr>
      <w:b/>
      <w:bCs/>
      <w:sz w:val="22"/>
      <w:szCs w:val="22"/>
    </w:rPr>
  </w:style>
  <w:style w:type="paragraph" w:styleId="Heading7">
    <w:name w:val="heading 7"/>
    <w:basedOn w:val="Normal"/>
    <w:next w:val="Normal"/>
    <w:link w:val="Heading7Char"/>
    <w:uiPriority w:val="9"/>
    <w:semiHidden/>
    <w:unhideWhenUsed/>
    <w:qFormat/>
    <w:rsid w:val="001B3490"/>
    <w:pPr>
      <w:tabs>
        <w:tab w:val="num" w:pos="5040"/>
      </w:tabs>
      <w:spacing w:before="240" w:after="60"/>
      <w:ind w:left="5040" w:hanging="72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tabs>
        <w:tab w:val="num" w:pos="5760"/>
      </w:tabs>
      <w:spacing w:before="240" w:after="60"/>
      <w:ind w:left="5760" w:hanging="72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tabs>
        <w:tab w:val="num" w:pos="6480"/>
      </w:tabs>
      <w:spacing w:before="240" w:after="60"/>
      <w:ind w:left="6480" w:hanging="72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ListParagraph">
    <w:name w:val="List Paragraph"/>
    <w:aliases w:val="Body of text,Colorful List - Accent 11,List Paragraph1,Body of text+1,Body of text+2,Body of text+3,List Paragraph11,HEADING 1,Medium Grid 1 - Accent 21,soal jawab,Body of textCxSp,List Paragraph Char Char Char,List Paragraph Char Char"/>
    <w:basedOn w:val="Normal"/>
    <w:link w:val="ListParagraphChar"/>
    <w:uiPriority w:val="34"/>
    <w:qFormat/>
    <w:rsid w:val="00A654BC"/>
    <w:pPr>
      <w:ind w:left="720"/>
      <w:contextualSpacing/>
    </w:pPr>
  </w:style>
  <w:style w:type="paragraph" w:customStyle="1" w:styleId="Default">
    <w:name w:val="Default"/>
    <w:rsid w:val="00DF49DD"/>
    <w:pPr>
      <w:autoSpaceDE w:val="0"/>
      <w:autoSpaceDN w:val="0"/>
      <w:adjustRightInd w:val="0"/>
    </w:pPr>
    <w:rPr>
      <w:rFonts w:ascii="Bookman Old Style" w:hAnsi="Bookman Old Style" w:cs="Bookman Old Style"/>
      <w:color w:val="000000"/>
      <w:sz w:val="24"/>
      <w:szCs w:val="24"/>
    </w:rPr>
  </w:style>
  <w:style w:type="table" w:styleId="TableGrid">
    <w:name w:val="Table Grid"/>
    <w:aliases w:val="Tabel"/>
    <w:basedOn w:val="TableNormal"/>
    <w:uiPriority w:val="59"/>
    <w:rsid w:val="0035587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FD3458"/>
    <w:rPr>
      <w:rFonts w:ascii="Tahoma" w:hAnsi="Tahoma" w:cs="Tahoma"/>
      <w:sz w:val="16"/>
      <w:szCs w:val="16"/>
    </w:rPr>
  </w:style>
  <w:style w:type="character" w:customStyle="1" w:styleId="BalloonTextChar">
    <w:name w:val="Balloon Text Char"/>
    <w:basedOn w:val="DefaultParagraphFont"/>
    <w:link w:val="BalloonText"/>
    <w:uiPriority w:val="99"/>
    <w:semiHidden/>
    <w:rsid w:val="00FD3458"/>
    <w:rPr>
      <w:rFonts w:ascii="Tahoma" w:hAnsi="Tahoma" w:cs="Tahoma"/>
      <w:sz w:val="16"/>
      <w:szCs w:val="16"/>
    </w:rPr>
  </w:style>
  <w:style w:type="paragraph" w:styleId="NoSpacing">
    <w:name w:val="No Spacing"/>
    <w:uiPriority w:val="1"/>
    <w:qFormat/>
    <w:rsid w:val="00F95036"/>
    <w:rPr>
      <w:rFonts w:ascii="Calibri" w:eastAsia="Calibri" w:hAnsi="Calibri" w:cs="Arial"/>
      <w:sz w:val="22"/>
      <w:szCs w:val="22"/>
    </w:rPr>
  </w:style>
  <w:style w:type="character" w:customStyle="1" w:styleId="ListParagraphChar">
    <w:name w:val="List Paragraph Char"/>
    <w:aliases w:val="Body of text Char,Colorful List - Accent 11 Char,List Paragraph1 Char,Body of text+1 Char,Body of text+2 Char,Body of text+3 Char,List Paragraph11 Char,HEADING 1 Char,Medium Grid 1 - Accent 21 Char,soal jawab Char"/>
    <w:link w:val="ListParagraph"/>
    <w:uiPriority w:val="34"/>
    <w:qFormat/>
    <w:locked/>
    <w:rsid w:val="002C590F"/>
  </w:style>
  <w:style w:type="paragraph" w:styleId="NormalWeb">
    <w:name w:val="Normal (Web)"/>
    <w:basedOn w:val="Normal"/>
    <w:rsid w:val="002C590F"/>
    <w:pPr>
      <w:spacing w:before="100" w:beforeAutospacing="1" w:after="100" w:afterAutospacing="1"/>
    </w:pPr>
    <w:rPr>
      <w:rFonts w:eastAsia="MS Mincho"/>
      <w:sz w:val="24"/>
      <w:szCs w:val="24"/>
      <w:lang w:val="id-ID" w:eastAsia="id-ID"/>
    </w:rPr>
  </w:style>
</w:styles>
</file>

<file path=word/webSettings.xml><?xml version="1.0" encoding="utf-8"?>
<w:webSettings xmlns:r="http://schemas.openxmlformats.org/officeDocument/2006/relationships" xmlns:w="http://schemas.openxmlformats.org/wordprocessingml/2006/main">
  <w:divs>
    <w:div w:id="66585949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emf"/><Relationship Id="rId26" Type="http://schemas.openxmlformats.org/officeDocument/2006/relationships/image" Target="media/image22.pn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emf"/><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emf"/><Relationship Id="rId50"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emf"/><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 Type="http://schemas.openxmlformats.org/officeDocument/2006/relationships/styles" Target="styles.xml"/><Relationship Id="rId16" Type="http://schemas.openxmlformats.org/officeDocument/2006/relationships/image" Target="media/image12.emf"/><Relationship Id="rId20" Type="http://schemas.openxmlformats.org/officeDocument/2006/relationships/image" Target="media/image16.png"/><Relationship Id="rId29" Type="http://schemas.openxmlformats.org/officeDocument/2006/relationships/image" Target="media/image25.emf"/><Relationship Id="rId41"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emf"/><Relationship Id="rId32" Type="http://schemas.openxmlformats.org/officeDocument/2006/relationships/image" Target="media/image28.emf"/><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 Type="http://schemas.openxmlformats.org/officeDocument/2006/relationships/image" Target="media/image1.png"/><Relationship Id="rId15" Type="http://schemas.openxmlformats.org/officeDocument/2006/relationships/image" Target="media/image11.emf"/><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emf"/><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emf"/><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793</TotalTime>
  <Pages>33</Pages>
  <Words>9500</Words>
  <Characters>54153</Characters>
  <Application>Microsoft Office Word</Application>
  <DocSecurity>0</DocSecurity>
  <Lines>451</Lines>
  <Paragraphs>127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63526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EASYMEDIA</cp:lastModifiedBy>
  <cp:revision>101</cp:revision>
  <dcterms:created xsi:type="dcterms:W3CDTF">2022-12-20T02:56:00Z</dcterms:created>
  <dcterms:modified xsi:type="dcterms:W3CDTF">2023-03-14T15:42:00Z</dcterms:modified>
</cp:coreProperties>
</file>